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2B183E51" w:rsidR="006E26AA" w:rsidRPr="0053359B" w:rsidRDefault="006E26AA" w:rsidP="006E26AA">
      <w:pPr>
        <w:pStyle w:val="Naslov6"/>
        <w:jc w:val="right"/>
        <w:rPr>
          <w:sz w:val="40"/>
          <w:lang w:val="sl-SI"/>
        </w:rPr>
      </w:pPr>
      <w:r w:rsidRPr="0053359B">
        <w:rPr>
          <w:sz w:val="40"/>
          <w:lang w:val="sl-SI"/>
        </w:rPr>
        <w:t>JN</w:t>
      </w:r>
      <w:r w:rsidR="00266C35">
        <w:rPr>
          <w:sz w:val="40"/>
          <w:lang w:val="sl-SI"/>
        </w:rPr>
        <w:t>9</w:t>
      </w:r>
      <w:r w:rsidRPr="0053359B">
        <w:rPr>
          <w:sz w:val="40"/>
          <w:lang w:val="sl-SI"/>
        </w:rPr>
        <w:t>-B/6/2</w:t>
      </w:r>
      <w:r w:rsidR="004B7A1D">
        <w:rPr>
          <w:sz w:val="40"/>
          <w:lang w:val="sl-SI"/>
        </w:rPr>
        <w:t>5</w:t>
      </w:r>
    </w:p>
    <w:p w14:paraId="7C765518" w14:textId="77777777" w:rsidR="006E26AA" w:rsidRPr="0053359B" w:rsidRDefault="006E26AA" w:rsidP="006E26AA">
      <w:pPr>
        <w:pStyle w:val="Naslov6"/>
        <w:rPr>
          <w:sz w:val="32"/>
          <w:lang w:val="sl-SI"/>
        </w:rPr>
      </w:pPr>
    </w:p>
    <w:p w14:paraId="62AB6B88" w14:textId="77777777" w:rsidR="006E26AA" w:rsidRPr="0053359B" w:rsidRDefault="006E26AA" w:rsidP="006E26AA"/>
    <w:p w14:paraId="65493D4F" w14:textId="77777777" w:rsidR="006E26AA" w:rsidRPr="0053359B" w:rsidRDefault="006E26AA" w:rsidP="006E26AA"/>
    <w:p w14:paraId="45C1F809" w14:textId="77777777" w:rsidR="006E26AA" w:rsidRPr="0053359B" w:rsidRDefault="006E26AA" w:rsidP="006E26AA"/>
    <w:p w14:paraId="3D55402B" w14:textId="77777777" w:rsidR="006E26AA" w:rsidRPr="0053359B" w:rsidRDefault="006E26AA" w:rsidP="006E26AA"/>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357046D3" w:rsidR="006E26AA" w:rsidRPr="0053359B" w:rsidRDefault="006E26AA" w:rsidP="00C45E2C">
      <w:pPr>
        <w:jc w:val="center"/>
        <w:rPr>
          <w:b/>
          <w:sz w:val="52"/>
        </w:rPr>
      </w:pPr>
      <w:r w:rsidRPr="0053359B">
        <w:rPr>
          <w:b/>
          <w:sz w:val="52"/>
        </w:rPr>
        <w:t xml:space="preserve">po odprtem postopku </w:t>
      </w:r>
    </w:p>
    <w:p w14:paraId="437C59F4" w14:textId="1493C002" w:rsidR="00C45E2C" w:rsidRPr="0053359B" w:rsidRDefault="00C45E2C" w:rsidP="006E26AA"/>
    <w:p w14:paraId="0339C274" w14:textId="77777777" w:rsidR="00C45E2C" w:rsidRPr="0053359B" w:rsidRDefault="00C45E2C" w:rsidP="006E26AA"/>
    <w:p w14:paraId="519C141F" w14:textId="687DF11D" w:rsidR="001D3758" w:rsidRPr="004D13C7" w:rsidRDefault="00DC1A84" w:rsidP="004D13C7">
      <w:pPr>
        <w:pStyle w:val="Telobesedila2"/>
        <w:jc w:val="left"/>
        <w:rPr>
          <w:b/>
          <w:sz w:val="32"/>
          <w:szCs w:val="32"/>
        </w:rPr>
      </w:pPr>
      <w:r>
        <w:rPr>
          <w:b/>
          <w:sz w:val="32"/>
          <w:szCs w:val="32"/>
        </w:rPr>
        <w:t xml:space="preserve">MEDICINSKA OPREMA, razdeljena v </w:t>
      </w:r>
      <w:r w:rsidR="00CC4ACB">
        <w:rPr>
          <w:b/>
          <w:sz w:val="32"/>
          <w:szCs w:val="32"/>
        </w:rPr>
        <w:t>8</w:t>
      </w:r>
      <w:r>
        <w:rPr>
          <w:b/>
          <w:sz w:val="32"/>
          <w:szCs w:val="32"/>
        </w:rPr>
        <w:t xml:space="preserve"> sklop</w:t>
      </w:r>
      <w:r w:rsidR="00DE7054">
        <w:rPr>
          <w:b/>
          <w:sz w:val="32"/>
          <w:szCs w:val="32"/>
        </w:rPr>
        <w:t>ov</w:t>
      </w:r>
      <w:r w:rsidR="006E26AA" w:rsidRPr="009C26F2">
        <w:rPr>
          <w:b/>
          <w:sz w:val="32"/>
          <w:szCs w:val="32"/>
        </w:rPr>
        <w:t>:</w:t>
      </w:r>
      <w:bookmarkStart w:id="0" w:name="_Hlk123236662"/>
    </w:p>
    <w:p w14:paraId="4308B474" w14:textId="6869A753" w:rsidR="001D3758" w:rsidRPr="004D13C7" w:rsidRDefault="001D3758" w:rsidP="00596409">
      <w:pPr>
        <w:pStyle w:val="Odstavekseznama"/>
        <w:numPr>
          <w:ilvl w:val="0"/>
          <w:numId w:val="56"/>
        </w:numPr>
        <w:rPr>
          <w:b/>
          <w:bCs/>
          <w:iCs/>
          <w:szCs w:val="24"/>
        </w:rPr>
      </w:pPr>
      <w:bookmarkStart w:id="1" w:name="_Hlk209433385"/>
      <w:bookmarkStart w:id="2" w:name="_Hlk211924440"/>
      <w:bookmarkStart w:id="3" w:name="_Hlk215469263"/>
      <w:bookmarkStart w:id="4" w:name="_Hlk209517454"/>
      <w:r w:rsidRPr="004D13C7">
        <w:rPr>
          <w:b/>
          <w:bCs/>
          <w:iCs/>
          <w:szCs w:val="24"/>
        </w:rPr>
        <w:t xml:space="preserve">sklop: EKG aparati s </w:t>
      </w:r>
      <w:proofErr w:type="spellStart"/>
      <w:r w:rsidRPr="004D13C7">
        <w:rPr>
          <w:b/>
          <w:bCs/>
          <w:iCs/>
          <w:szCs w:val="24"/>
        </w:rPr>
        <w:t>spirometrom</w:t>
      </w:r>
      <w:proofErr w:type="spellEnd"/>
    </w:p>
    <w:p w14:paraId="1F716C6E" w14:textId="016463E3" w:rsidR="004D13C7" w:rsidRPr="00DC1A84" w:rsidRDefault="004D13C7" w:rsidP="00596409">
      <w:pPr>
        <w:pStyle w:val="Odstavekseznama"/>
        <w:numPr>
          <w:ilvl w:val="0"/>
          <w:numId w:val="56"/>
        </w:numPr>
        <w:rPr>
          <w:b/>
          <w:bCs/>
          <w:iCs/>
          <w:szCs w:val="24"/>
        </w:rPr>
      </w:pPr>
      <w:r w:rsidRPr="004D13C7">
        <w:rPr>
          <w:b/>
          <w:bCs/>
          <w:iCs/>
          <w:szCs w:val="24"/>
          <w:lang w:val="sl-SI"/>
        </w:rPr>
        <w:t xml:space="preserve">sklop: </w:t>
      </w:r>
      <w:r w:rsidR="00C62F22">
        <w:rPr>
          <w:b/>
          <w:bCs/>
          <w:iCs/>
          <w:szCs w:val="24"/>
          <w:lang w:val="sl-SI"/>
        </w:rPr>
        <w:t>EKG aparat za NMP</w:t>
      </w:r>
      <w:bookmarkEnd w:id="1"/>
    </w:p>
    <w:p w14:paraId="4DB476DE" w14:textId="5311F5B1" w:rsidR="00DC1A84" w:rsidRPr="00066302" w:rsidRDefault="00DC1A84" w:rsidP="00596409">
      <w:pPr>
        <w:pStyle w:val="Odstavekseznama"/>
        <w:numPr>
          <w:ilvl w:val="0"/>
          <w:numId w:val="56"/>
        </w:numPr>
        <w:rPr>
          <w:b/>
          <w:bCs/>
          <w:iCs/>
          <w:szCs w:val="24"/>
        </w:rPr>
      </w:pPr>
      <w:r>
        <w:rPr>
          <w:b/>
          <w:bCs/>
          <w:iCs/>
          <w:szCs w:val="24"/>
          <w:lang w:val="sl-SI"/>
        </w:rPr>
        <w:t>sklop: Ginekološka miza</w:t>
      </w:r>
    </w:p>
    <w:p w14:paraId="730B75E4" w14:textId="4C2991C3" w:rsidR="00066302" w:rsidRPr="00DE7054" w:rsidRDefault="00066302" w:rsidP="00596409">
      <w:pPr>
        <w:pStyle w:val="Odstavekseznama"/>
        <w:numPr>
          <w:ilvl w:val="0"/>
          <w:numId w:val="56"/>
        </w:numPr>
        <w:rPr>
          <w:b/>
          <w:bCs/>
          <w:iCs/>
          <w:szCs w:val="24"/>
        </w:rPr>
      </w:pPr>
      <w:bookmarkStart w:id="5" w:name="_Hlk211923469"/>
      <w:r w:rsidRPr="00DE7054">
        <w:rPr>
          <w:b/>
          <w:bCs/>
          <w:iCs/>
          <w:szCs w:val="24"/>
          <w:lang w:val="sl-SI"/>
        </w:rPr>
        <w:t xml:space="preserve">sklop: ADG </w:t>
      </w:r>
      <w:r w:rsidR="00DE7054" w:rsidRPr="00DE7054">
        <w:rPr>
          <w:b/>
          <w:bCs/>
          <w:iCs/>
          <w:szCs w:val="24"/>
          <w:lang w:val="sl-SI"/>
        </w:rPr>
        <w:t>aparat</w:t>
      </w:r>
    </w:p>
    <w:p w14:paraId="0C292235" w14:textId="336698FD" w:rsidR="00066302" w:rsidRPr="00DE7054" w:rsidRDefault="00066302" w:rsidP="00596409">
      <w:pPr>
        <w:pStyle w:val="Odstavekseznama"/>
        <w:numPr>
          <w:ilvl w:val="0"/>
          <w:numId w:val="56"/>
        </w:numPr>
        <w:rPr>
          <w:b/>
          <w:bCs/>
          <w:iCs/>
          <w:szCs w:val="24"/>
        </w:rPr>
      </w:pPr>
      <w:r w:rsidRPr="00DE7054">
        <w:rPr>
          <w:b/>
          <w:bCs/>
          <w:iCs/>
          <w:szCs w:val="24"/>
          <w:lang w:val="sl-SI"/>
        </w:rPr>
        <w:t>sklop: Stenska tabla za preverjanje vida</w:t>
      </w:r>
    </w:p>
    <w:p w14:paraId="0207F84E" w14:textId="727D32D4" w:rsidR="00DE7054" w:rsidRPr="00CC4ACB" w:rsidRDefault="00FF3658" w:rsidP="00596409">
      <w:pPr>
        <w:pStyle w:val="Odstavekseznama"/>
        <w:numPr>
          <w:ilvl w:val="0"/>
          <w:numId w:val="56"/>
        </w:numPr>
        <w:rPr>
          <w:b/>
          <w:bCs/>
          <w:iCs/>
          <w:szCs w:val="24"/>
        </w:rPr>
      </w:pPr>
      <w:r>
        <w:rPr>
          <w:b/>
          <w:bCs/>
          <w:iCs/>
          <w:szCs w:val="24"/>
          <w:lang w:val="sl-SI"/>
        </w:rPr>
        <w:t xml:space="preserve">sklop: </w:t>
      </w:r>
      <w:r w:rsidR="00F60614">
        <w:rPr>
          <w:b/>
          <w:bCs/>
          <w:iCs/>
          <w:szCs w:val="24"/>
          <w:lang w:val="sl-SI"/>
        </w:rPr>
        <w:t>Merilec g</w:t>
      </w:r>
      <w:r w:rsidR="00DE7054" w:rsidRPr="00DE7054">
        <w:rPr>
          <w:b/>
          <w:bCs/>
          <w:iCs/>
          <w:szCs w:val="24"/>
          <w:lang w:val="sl-SI"/>
        </w:rPr>
        <w:t>leženjsk</w:t>
      </w:r>
      <w:r w:rsidR="00F60614">
        <w:rPr>
          <w:b/>
          <w:bCs/>
          <w:iCs/>
          <w:szCs w:val="24"/>
          <w:lang w:val="sl-SI"/>
        </w:rPr>
        <w:t>ega</w:t>
      </w:r>
      <w:r w:rsidR="00DE7054" w:rsidRPr="00DE7054">
        <w:rPr>
          <w:b/>
          <w:bCs/>
          <w:iCs/>
          <w:szCs w:val="24"/>
          <w:lang w:val="sl-SI"/>
        </w:rPr>
        <w:t xml:space="preserve"> indeks</w:t>
      </w:r>
      <w:bookmarkEnd w:id="5"/>
      <w:bookmarkEnd w:id="2"/>
      <w:r w:rsidR="00F60614">
        <w:rPr>
          <w:b/>
          <w:bCs/>
          <w:iCs/>
          <w:szCs w:val="24"/>
          <w:lang w:val="sl-SI"/>
        </w:rPr>
        <w:t>a</w:t>
      </w:r>
    </w:p>
    <w:p w14:paraId="55B6D5BC" w14:textId="77726E47" w:rsidR="00CC4ACB" w:rsidRPr="00CC4ACB" w:rsidRDefault="00CC4ACB" w:rsidP="00596409">
      <w:pPr>
        <w:pStyle w:val="Odstavekseznama"/>
        <w:numPr>
          <w:ilvl w:val="0"/>
          <w:numId w:val="56"/>
        </w:numPr>
        <w:rPr>
          <w:b/>
          <w:bCs/>
          <w:iCs/>
          <w:szCs w:val="24"/>
        </w:rPr>
      </w:pPr>
      <w:r>
        <w:rPr>
          <w:b/>
          <w:bCs/>
          <w:iCs/>
          <w:szCs w:val="24"/>
          <w:lang w:val="sl-SI"/>
        </w:rPr>
        <w:t xml:space="preserve">sklop: </w:t>
      </w:r>
      <w:r w:rsidR="00F60614">
        <w:rPr>
          <w:b/>
          <w:bCs/>
          <w:iCs/>
          <w:szCs w:val="24"/>
          <w:lang w:val="sl-SI"/>
        </w:rPr>
        <w:t>Diagnostični aparat za referenčno ambulanto</w:t>
      </w:r>
    </w:p>
    <w:p w14:paraId="4C2F55E0" w14:textId="3490F6AD" w:rsidR="00CC4ACB" w:rsidRDefault="00CC4ACB" w:rsidP="00596409">
      <w:pPr>
        <w:pStyle w:val="Odstavekseznama"/>
        <w:numPr>
          <w:ilvl w:val="0"/>
          <w:numId w:val="56"/>
        </w:numPr>
        <w:rPr>
          <w:b/>
          <w:bCs/>
          <w:iCs/>
          <w:szCs w:val="24"/>
        </w:rPr>
      </w:pPr>
      <w:r>
        <w:rPr>
          <w:b/>
          <w:bCs/>
          <w:iCs/>
          <w:szCs w:val="24"/>
          <w:lang w:val="sl-SI"/>
        </w:rPr>
        <w:t xml:space="preserve">sklop: </w:t>
      </w:r>
      <w:r w:rsidRPr="00CC4ACB">
        <w:rPr>
          <w:b/>
          <w:bCs/>
          <w:iCs/>
          <w:szCs w:val="24"/>
        </w:rPr>
        <w:t>Aparat za merjenje difuzijske kapacitete</w:t>
      </w:r>
      <w:bookmarkEnd w:id="3"/>
    </w:p>
    <w:p w14:paraId="2804E6ED" w14:textId="1F0B7AFC" w:rsidR="00CC4ACB" w:rsidRPr="00F60614" w:rsidRDefault="00CC4ACB" w:rsidP="00F60614">
      <w:pPr>
        <w:ind w:left="360"/>
        <w:rPr>
          <w:b/>
          <w:bCs/>
          <w:iCs/>
        </w:rPr>
      </w:pPr>
    </w:p>
    <w:bookmarkEnd w:id="4"/>
    <w:p w14:paraId="621E397D" w14:textId="6CEF69A7" w:rsidR="006E26AA" w:rsidRDefault="006E26AA" w:rsidP="004D13C7">
      <w:pPr>
        <w:ind w:left="360"/>
        <w:rPr>
          <w:b/>
          <w:iCs/>
          <w:sz w:val="20"/>
        </w:rPr>
      </w:pPr>
    </w:p>
    <w:p w14:paraId="37B516E4" w14:textId="66990012" w:rsidR="004D13C7" w:rsidRDefault="004D13C7" w:rsidP="004D13C7">
      <w:pPr>
        <w:ind w:left="360"/>
        <w:rPr>
          <w:b/>
          <w:iCs/>
          <w:sz w:val="20"/>
        </w:rPr>
      </w:pPr>
    </w:p>
    <w:p w14:paraId="16A499A5" w14:textId="77777777" w:rsidR="004D13C7" w:rsidRPr="004D13C7" w:rsidRDefault="004D13C7" w:rsidP="004D13C7">
      <w:pPr>
        <w:ind w:left="360"/>
        <w:rPr>
          <w:b/>
          <w:iCs/>
          <w:sz w:val="20"/>
        </w:rPr>
      </w:pPr>
    </w:p>
    <w:bookmarkEnd w:id="0"/>
    <w:p w14:paraId="3C906A18" w14:textId="77777777" w:rsidR="006E26AA" w:rsidRPr="0053359B" w:rsidRDefault="006E26AA" w:rsidP="006E26AA"/>
    <w:p w14:paraId="6B71D506" w14:textId="77777777" w:rsidR="006E26AA" w:rsidRPr="0053359B" w:rsidRDefault="006E26AA" w:rsidP="006E26AA"/>
    <w:p w14:paraId="55B618F9" w14:textId="77777777" w:rsidR="006E26AA" w:rsidRPr="0053359B" w:rsidRDefault="006E26AA" w:rsidP="006E26AA"/>
    <w:p w14:paraId="45E8F6C0" w14:textId="77777777" w:rsidR="006E26AA" w:rsidRPr="0053359B" w:rsidRDefault="006E26AA" w:rsidP="006E26AA"/>
    <w:p w14:paraId="154F0BFA" w14:textId="1D8E3BDE" w:rsidR="006E26AA" w:rsidRDefault="006E26AA" w:rsidP="006E26AA"/>
    <w:p w14:paraId="749B6686" w14:textId="6ACA7D58" w:rsidR="004D13C7" w:rsidRDefault="004D13C7" w:rsidP="006E26AA"/>
    <w:p w14:paraId="753778A6" w14:textId="6C1C76DB" w:rsidR="004D13C7" w:rsidRDefault="004D13C7" w:rsidP="006E26AA"/>
    <w:p w14:paraId="1B08A7D2" w14:textId="361AEB4C" w:rsidR="004D13C7" w:rsidRDefault="004D13C7" w:rsidP="006E26AA"/>
    <w:p w14:paraId="41C18B71" w14:textId="390F36CF" w:rsidR="004D13C7" w:rsidRDefault="004D13C7" w:rsidP="006E26AA"/>
    <w:p w14:paraId="17B664FD" w14:textId="4B4D03D1" w:rsidR="004D13C7" w:rsidRDefault="004D13C7" w:rsidP="006E26AA"/>
    <w:p w14:paraId="649854D2" w14:textId="42FAEBB5" w:rsidR="004D13C7" w:rsidRDefault="004D13C7" w:rsidP="006E26AA"/>
    <w:p w14:paraId="2F315C6A" w14:textId="13B32A4C" w:rsidR="004D13C7" w:rsidRDefault="004D13C7" w:rsidP="006E26AA"/>
    <w:p w14:paraId="5B6A6CA4" w14:textId="1CD6B0EA" w:rsidR="004D13C7" w:rsidRDefault="004D13C7" w:rsidP="006E26AA"/>
    <w:p w14:paraId="734DB29C" w14:textId="06C9EDF5" w:rsidR="004D13C7" w:rsidRDefault="004D13C7" w:rsidP="006E26AA"/>
    <w:p w14:paraId="0BBA770C" w14:textId="0B75ACD4" w:rsidR="004D13C7" w:rsidRDefault="004D13C7" w:rsidP="006E26AA"/>
    <w:p w14:paraId="3C73ED99" w14:textId="466EE358" w:rsidR="004D13C7" w:rsidRDefault="004D13C7" w:rsidP="006E26AA"/>
    <w:p w14:paraId="27147BDD" w14:textId="57E09F68" w:rsidR="004D13C7" w:rsidRDefault="004D13C7" w:rsidP="006E26AA"/>
    <w:p w14:paraId="5F50359E" w14:textId="2325CA43" w:rsidR="004D13C7" w:rsidRDefault="004D13C7" w:rsidP="006E26AA"/>
    <w:p w14:paraId="5C63DEC0" w14:textId="77777777" w:rsidR="004D13C7" w:rsidRPr="0053359B" w:rsidRDefault="004D13C7" w:rsidP="006E26AA"/>
    <w:p w14:paraId="148B42B3" w14:textId="21B04F96" w:rsidR="006E26AA" w:rsidRPr="0053359B" w:rsidRDefault="006E26AA" w:rsidP="006E26AA">
      <w:pPr>
        <w:pStyle w:val="Naslov6"/>
        <w:jc w:val="center"/>
        <w:rPr>
          <w:lang w:val="sl-SI"/>
        </w:rPr>
      </w:pPr>
      <w:r w:rsidRPr="0053359B">
        <w:rPr>
          <w:lang w:val="sl-SI"/>
        </w:rPr>
        <w:t>Poslano na portal javnih naročil</w:t>
      </w:r>
      <w:r w:rsidRPr="009C26F2">
        <w:rPr>
          <w:lang w:val="sl-SI"/>
        </w:rPr>
        <w:t xml:space="preserve">: </w:t>
      </w:r>
      <w:r w:rsidR="00D06658" w:rsidRPr="00D06658">
        <w:rPr>
          <w:lang w:val="sl-SI"/>
        </w:rPr>
        <w:t>18</w:t>
      </w:r>
      <w:r w:rsidRPr="00D06658">
        <w:rPr>
          <w:lang w:val="sl-SI"/>
        </w:rPr>
        <w:t>. 12. 202</w:t>
      </w:r>
      <w:r w:rsidR="004B7A1D" w:rsidRPr="00D06658">
        <w:rPr>
          <w:lang w:val="sl-SI"/>
        </w:rPr>
        <w:t>5</w:t>
      </w:r>
    </w:p>
    <w:p w14:paraId="3D8A8E71" w14:textId="77777777" w:rsidR="006E26AA" w:rsidRPr="0053359B" w:rsidRDefault="006E26AA" w:rsidP="006E26AA">
      <w:pPr>
        <w:sectPr w:rsidR="006E26AA" w:rsidRPr="0053359B"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497"/>
        <w:gridCol w:w="7564"/>
      </w:tblGrid>
      <w:tr w:rsidR="006E26AA" w:rsidRPr="0053359B" w14:paraId="4DC75BA1" w14:textId="77777777" w:rsidTr="004E56C7">
        <w:tc>
          <w:tcPr>
            <w:tcW w:w="1497" w:type="dxa"/>
          </w:tcPr>
          <w:p w14:paraId="492112D1" w14:textId="77777777" w:rsidR="006E26AA" w:rsidRPr="0053359B" w:rsidRDefault="006E26AA" w:rsidP="00AD46A0">
            <w:bookmarkStart w:id="6" w:name="_Hlk216848102"/>
            <w:r w:rsidRPr="0053359B">
              <w:rPr>
                <w:sz w:val="20"/>
                <w:szCs w:val="20"/>
              </w:rPr>
              <w:t>III.1. Obrazec:</w:t>
            </w:r>
          </w:p>
        </w:tc>
        <w:tc>
          <w:tcPr>
            <w:tcW w:w="7564" w:type="dxa"/>
          </w:tcPr>
          <w:p w14:paraId="14DBC2A8" w14:textId="77777777" w:rsidR="006E26AA" w:rsidRPr="0053359B" w:rsidRDefault="006E26AA" w:rsidP="00AD46A0">
            <w:r w:rsidRPr="0053359B">
              <w:rPr>
                <w:sz w:val="20"/>
                <w:szCs w:val="20"/>
              </w:rPr>
              <w:t>PONUDBA</w:t>
            </w:r>
          </w:p>
        </w:tc>
      </w:tr>
      <w:tr w:rsidR="006E26AA" w:rsidRPr="0053359B" w14:paraId="7C66432D" w14:textId="77777777" w:rsidTr="004E56C7">
        <w:tc>
          <w:tcPr>
            <w:tcW w:w="1497" w:type="dxa"/>
          </w:tcPr>
          <w:p w14:paraId="74131CF5" w14:textId="77777777" w:rsidR="006E26AA" w:rsidRPr="0053359B" w:rsidRDefault="006E26AA" w:rsidP="00AD46A0">
            <w:r w:rsidRPr="0053359B">
              <w:rPr>
                <w:sz w:val="20"/>
                <w:szCs w:val="20"/>
              </w:rPr>
              <w:t>III.2. Obrazec:</w:t>
            </w:r>
          </w:p>
        </w:tc>
        <w:tc>
          <w:tcPr>
            <w:tcW w:w="7564" w:type="dxa"/>
          </w:tcPr>
          <w:p w14:paraId="1C4ACB4E" w14:textId="77777777" w:rsidR="006E26AA" w:rsidRPr="0053359B" w:rsidRDefault="006E26AA" w:rsidP="00AD46A0">
            <w:r w:rsidRPr="0053359B">
              <w:rPr>
                <w:sz w:val="20"/>
                <w:szCs w:val="20"/>
              </w:rPr>
              <w:t>PODATKI O PONUDNIKU</w:t>
            </w:r>
          </w:p>
        </w:tc>
      </w:tr>
      <w:tr w:rsidR="006E26AA" w:rsidRPr="0053359B" w14:paraId="119B8114" w14:textId="77777777" w:rsidTr="004E56C7">
        <w:tc>
          <w:tcPr>
            <w:tcW w:w="1497" w:type="dxa"/>
          </w:tcPr>
          <w:p w14:paraId="7A2C1F5D" w14:textId="77777777" w:rsidR="006E26AA" w:rsidRPr="0053359B" w:rsidRDefault="006E26AA" w:rsidP="00AD46A0">
            <w:r w:rsidRPr="0053359B">
              <w:rPr>
                <w:sz w:val="20"/>
                <w:szCs w:val="20"/>
              </w:rPr>
              <w:t>III.3. Obrazec:</w:t>
            </w:r>
          </w:p>
        </w:tc>
        <w:tc>
          <w:tcPr>
            <w:tcW w:w="7564" w:type="dxa"/>
          </w:tcPr>
          <w:p w14:paraId="09BC231B" w14:textId="77777777" w:rsidR="006E26AA" w:rsidRPr="0053359B" w:rsidRDefault="006E26AA" w:rsidP="00AD46A0">
            <w:r w:rsidRPr="0053359B">
              <w:rPr>
                <w:sz w:val="20"/>
                <w:szCs w:val="20"/>
              </w:rPr>
              <w:t>PODATKI O PODIZVAJALCU/PARTNERJU</w:t>
            </w:r>
          </w:p>
        </w:tc>
      </w:tr>
      <w:tr w:rsidR="006E26AA" w:rsidRPr="0053359B" w14:paraId="67B7B039" w14:textId="77777777" w:rsidTr="004E56C7">
        <w:tc>
          <w:tcPr>
            <w:tcW w:w="1497" w:type="dxa"/>
          </w:tcPr>
          <w:p w14:paraId="15B38D92" w14:textId="77777777" w:rsidR="006E26AA" w:rsidRPr="0053359B" w:rsidRDefault="006E26AA" w:rsidP="00AD46A0">
            <w:r w:rsidRPr="0053359B">
              <w:rPr>
                <w:sz w:val="20"/>
                <w:szCs w:val="20"/>
              </w:rPr>
              <w:t>III.4. Obrazec:</w:t>
            </w:r>
          </w:p>
        </w:tc>
        <w:tc>
          <w:tcPr>
            <w:tcW w:w="7564" w:type="dxa"/>
          </w:tcPr>
          <w:p w14:paraId="244AE173" w14:textId="77777777" w:rsidR="006E26AA" w:rsidRPr="0053359B" w:rsidRDefault="006E26AA" w:rsidP="00AD46A0">
            <w:r w:rsidRPr="0053359B">
              <w:rPr>
                <w:sz w:val="20"/>
                <w:szCs w:val="20"/>
              </w:rPr>
              <w:t>IZJAVA PONUDNIKA O PODIZVAJALCIH/PARTNERJIH</w:t>
            </w:r>
          </w:p>
        </w:tc>
      </w:tr>
      <w:tr w:rsidR="006E26AA" w:rsidRPr="0053359B" w14:paraId="0FB5FB9F" w14:textId="77777777" w:rsidTr="004E56C7">
        <w:tc>
          <w:tcPr>
            <w:tcW w:w="1497" w:type="dxa"/>
          </w:tcPr>
          <w:p w14:paraId="0CF0646F" w14:textId="77777777" w:rsidR="006E26AA" w:rsidRPr="0053359B" w:rsidRDefault="006E26AA" w:rsidP="00AD46A0">
            <w:r w:rsidRPr="0053359B">
              <w:rPr>
                <w:sz w:val="20"/>
                <w:szCs w:val="20"/>
              </w:rPr>
              <w:t>III.5. Obrazec:</w:t>
            </w:r>
          </w:p>
        </w:tc>
        <w:tc>
          <w:tcPr>
            <w:tcW w:w="7564" w:type="dxa"/>
          </w:tcPr>
          <w:p w14:paraId="7D49B51C" w14:textId="77777777" w:rsidR="006E26AA" w:rsidRPr="0053359B" w:rsidRDefault="006E26AA" w:rsidP="00AD46A0">
            <w:r w:rsidRPr="0053359B">
              <w:rPr>
                <w:sz w:val="20"/>
                <w:szCs w:val="20"/>
              </w:rPr>
              <w:t>VZOREC KUPOPRODAJNE POGODBE</w:t>
            </w:r>
          </w:p>
        </w:tc>
      </w:tr>
      <w:tr w:rsidR="006E26AA" w:rsidRPr="0053359B" w14:paraId="3C0EDCAC" w14:textId="77777777" w:rsidTr="004E56C7">
        <w:tc>
          <w:tcPr>
            <w:tcW w:w="1497" w:type="dxa"/>
          </w:tcPr>
          <w:p w14:paraId="5382AD65" w14:textId="77777777" w:rsidR="006E26AA" w:rsidRPr="0053359B" w:rsidRDefault="006E26AA" w:rsidP="00AD46A0">
            <w:r w:rsidRPr="0053359B">
              <w:rPr>
                <w:sz w:val="20"/>
                <w:szCs w:val="20"/>
              </w:rPr>
              <w:t>III.6. Obrazec:</w:t>
            </w:r>
          </w:p>
        </w:tc>
        <w:tc>
          <w:tcPr>
            <w:tcW w:w="7564" w:type="dxa"/>
          </w:tcPr>
          <w:p w14:paraId="5742E317" w14:textId="77777777" w:rsidR="006E26AA" w:rsidRPr="0053359B" w:rsidRDefault="006E26AA" w:rsidP="00AD46A0">
            <w:r w:rsidRPr="0053359B">
              <w:rPr>
                <w:sz w:val="20"/>
                <w:szCs w:val="20"/>
              </w:rPr>
              <w:t xml:space="preserve">PREDRAČUN S SPECIFIKACIJO PREDRAČUNA </w:t>
            </w:r>
          </w:p>
        </w:tc>
      </w:tr>
      <w:tr w:rsidR="006E26AA" w:rsidRPr="0053359B" w14:paraId="2686A085" w14:textId="77777777" w:rsidTr="004E56C7">
        <w:tc>
          <w:tcPr>
            <w:tcW w:w="1497" w:type="dxa"/>
          </w:tcPr>
          <w:p w14:paraId="21347ADE" w14:textId="77777777" w:rsidR="006E26AA" w:rsidRPr="0053359B" w:rsidRDefault="006E26AA" w:rsidP="00AD46A0">
            <w:r w:rsidRPr="0053359B">
              <w:rPr>
                <w:sz w:val="20"/>
                <w:szCs w:val="20"/>
              </w:rPr>
              <w:t>III.7. Obrazec:</w:t>
            </w:r>
          </w:p>
        </w:tc>
        <w:tc>
          <w:tcPr>
            <w:tcW w:w="7564" w:type="dxa"/>
          </w:tcPr>
          <w:p w14:paraId="755A5BF4" w14:textId="77777777" w:rsidR="006E26AA" w:rsidRPr="0053359B" w:rsidRDefault="006E26AA" w:rsidP="00AD46A0">
            <w:r w:rsidRPr="0053359B">
              <w:rPr>
                <w:sz w:val="20"/>
                <w:szCs w:val="20"/>
              </w:rPr>
              <w:t>IZJAVA PONUDNIKA O IZPOLNJEVANJU POGOJEV + ESPD</w:t>
            </w:r>
            <w:r w:rsidRPr="0053359B">
              <w:rPr>
                <w:bCs/>
                <w:iCs/>
                <w:color w:val="000000"/>
                <w:sz w:val="20"/>
                <w:szCs w:val="20"/>
              </w:rPr>
              <w:t> </w:t>
            </w:r>
          </w:p>
        </w:tc>
      </w:tr>
      <w:tr w:rsidR="006E26AA" w:rsidRPr="0053359B" w14:paraId="4FCAE5BB" w14:textId="77777777" w:rsidTr="004E56C7">
        <w:tc>
          <w:tcPr>
            <w:tcW w:w="1497" w:type="dxa"/>
          </w:tcPr>
          <w:p w14:paraId="2134485D" w14:textId="62B55723" w:rsidR="006E26AA" w:rsidRPr="0053359B" w:rsidRDefault="006E26AA" w:rsidP="00AD46A0">
            <w:pPr>
              <w:rPr>
                <w:sz w:val="20"/>
                <w:szCs w:val="20"/>
              </w:rPr>
            </w:pPr>
            <w:r w:rsidRPr="0053359B">
              <w:rPr>
                <w:sz w:val="20"/>
                <w:szCs w:val="20"/>
              </w:rPr>
              <w:t>III.</w:t>
            </w:r>
            <w:r w:rsidR="005821DF" w:rsidRPr="0053359B">
              <w:rPr>
                <w:sz w:val="20"/>
                <w:szCs w:val="20"/>
              </w:rPr>
              <w:t xml:space="preserve"> </w:t>
            </w:r>
            <w:r w:rsidR="005348E5">
              <w:rPr>
                <w:sz w:val="20"/>
                <w:szCs w:val="20"/>
              </w:rPr>
              <w:t>9</w:t>
            </w:r>
            <w:r w:rsidRPr="0053359B">
              <w:rPr>
                <w:sz w:val="20"/>
                <w:szCs w:val="20"/>
              </w:rPr>
              <w:t>. Obrazec:</w:t>
            </w:r>
          </w:p>
        </w:tc>
        <w:tc>
          <w:tcPr>
            <w:tcW w:w="7564" w:type="dxa"/>
          </w:tcPr>
          <w:p w14:paraId="6DC8EA21" w14:textId="77777777" w:rsidR="006E26AA" w:rsidRPr="0053359B" w:rsidRDefault="006E26AA" w:rsidP="00AD46A0">
            <w:pPr>
              <w:rPr>
                <w:sz w:val="20"/>
              </w:rPr>
            </w:pPr>
            <w:r w:rsidRPr="0053359B">
              <w:rPr>
                <w:sz w:val="20"/>
              </w:rPr>
              <w:t>IZJAVA PONUDNIKA O SERVISIRANJU IN VZDRŽEVANJU  BLAGA</w:t>
            </w:r>
          </w:p>
        </w:tc>
      </w:tr>
      <w:tr w:rsidR="006E26AA" w:rsidRPr="0053359B" w14:paraId="6451A534" w14:textId="77777777" w:rsidTr="004E56C7">
        <w:trPr>
          <w:trHeight w:val="170"/>
        </w:trPr>
        <w:tc>
          <w:tcPr>
            <w:tcW w:w="1497" w:type="dxa"/>
          </w:tcPr>
          <w:p w14:paraId="35DC0695" w14:textId="703682D3" w:rsidR="006E26AA" w:rsidRPr="0053359B" w:rsidRDefault="006E26AA" w:rsidP="00AD46A0">
            <w:pPr>
              <w:rPr>
                <w:sz w:val="20"/>
                <w:szCs w:val="20"/>
              </w:rPr>
            </w:pPr>
            <w:r w:rsidRPr="0053359B">
              <w:rPr>
                <w:sz w:val="20"/>
                <w:szCs w:val="20"/>
              </w:rPr>
              <w:t>III.</w:t>
            </w:r>
            <w:r w:rsidR="005348E5">
              <w:rPr>
                <w:sz w:val="20"/>
                <w:szCs w:val="20"/>
              </w:rPr>
              <w:t>9</w:t>
            </w:r>
            <w:r w:rsidRPr="0053359B">
              <w:rPr>
                <w:sz w:val="20"/>
                <w:szCs w:val="20"/>
              </w:rPr>
              <w:t>. Obrazec</w:t>
            </w:r>
            <w:r w:rsidR="00585C89" w:rsidRPr="0053359B">
              <w:rPr>
                <w:sz w:val="20"/>
                <w:szCs w:val="20"/>
              </w:rPr>
              <w:t>:</w:t>
            </w:r>
          </w:p>
        </w:tc>
        <w:tc>
          <w:tcPr>
            <w:tcW w:w="7564" w:type="dxa"/>
          </w:tcPr>
          <w:p w14:paraId="54F55F30" w14:textId="77777777" w:rsidR="006E26AA" w:rsidRPr="0053359B" w:rsidRDefault="006E26AA" w:rsidP="00AD46A0">
            <w:pPr>
              <w:tabs>
                <w:tab w:val="left" w:pos="567"/>
                <w:tab w:val="left" w:pos="1418"/>
              </w:tabs>
              <w:jc w:val="both"/>
              <w:rPr>
                <w:sz w:val="20"/>
                <w:szCs w:val="20"/>
              </w:rPr>
            </w:pPr>
            <w:r w:rsidRPr="0053359B">
              <w:rPr>
                <w:sz w:val="20"/>
                <w:szCs w:val="20"/>
              </w:rPr>
              <w:t>POSEBNA PRILOGA PONUDBE</w:t>
            </w:r>
          </w:p>
        </w:tc>
      </w:tr>
      <w:tr w:rsidR="00585C89" w:rsidRPr="0053359B" w14:paraId="1041BBD6" w14:textId="77777777" w:rsidTr="004E56C7">
        <w:trPr>
          <w:trHeight w:val="170"/>
        </w:trPr>
        <w:tc>
          <w:tcPr>
            <w:tcW w:w="1497" w:type="dxa"/>
          </w:tcPr>
          <w:p w14:paraId="17A9ABC0" w14:textId="70667DAF" w:rsidR="00585C89" w:rsidRPr="0053359B" w:rsidRDefault="00585C89" w:rsidP="00585C89">
            <w:pPr>
              <w:rPr>
                <w:sz w:val="20"/>
                <w:szCs w:val="20"/>
              </w:rPr>
            </w:pPr>
            <w:r w:rsidRPr="0053359B">
              <w:rPr>
                <w:sz w:val="20"/>
                <w:szCs w:val="20"/>
              </w:rPr>
              <w:t>III.1</w:t>
            </w:r>
            <w:r w:rsidR="005348E5">
              <w:rPr>
                <w:sz w:val="20"/>
                <w:szCs w:val="20"/>
              </w:rPr>
              <w:t>0</w:t>
            </w:r>
            <w:r w:rsidRPr="0053359B">
              <w:rPr>
                <w:sz w:val="20"/>
                <w:szCs w:val="20"/>
              </w:rPr>
              <w:t>. Obrazec:</w:t>
            </w:r>
          </w:p>
        </w:tc>
        <w:tc>
          <w:tcPr>
            <w:tcW w:w="7564" w:type="dxa"/>
          </w:tcPr>
          <w:p w14:paraId="632EAA22" w14:textId="77D0F33A" w:rsidR="00585C89" w:rsidRPr="0053359B" w:rsidRDefault="00AB61A0" w:rsidP="00585C89">
            <w:pPr>
              <w:tabs>
                <w:tab w:val="left" w:pos="567"/>
                <w:tab w:val="left" w:pos="1418"/>
              </w:tabs>
              <w:rPr>
                <w:sz w:val="20"/>
                <w:szCs w:val="20"/>
              </w:rPr>
            </w:pPr>
            <w:bookmarkStart w:id="7" w:name="_Hlk132885631"/>
            <w:r w:rsidRPr="00AB61A0">
              <w:rPr>
                <w:sz w:val="20"/>
                <w:szCs w:val="20"/>
              </w:rPr>
              <w:t>PODATKI PONUDNIKA/PARTNERJA/PODIZVAJALCA/DRUGIH SUBJEKTOV</w:t>
            </w:r>
            <w:bookmarkEnd w:id="7"/>
          </w:p>
        </w:tc>
      </w:tr>
      <w:bookmarkEnd w:id="6"/>
    </w:tbl>
    <w:p w14:paraId="7AC574B2" w14:textId="77777777" w:rsidR="006E26AA" w:rsidRPr="0053359B" w:rsidRDefault="006E26AA" w:rsidP="006E26AA">
      <w:pPr>
        <w:tabs>
          <w:tab w:val="left" w:pos="567"/>
          <w:tab w:val="left" w:pos="1418"/>
        </w:tabs>
        <w:jc w:val="both"/>
        <w:rPr>
          <w:bCs/>
          <w:iCs/>
          <w:color w:val="000000"/>
          <w:sz w:val="20"/>
        </w:rPr>
      </w:pPr>
    </w:p>
    <w:p w14:paraId="041AD537" w14:textId="77777777" w:rsidR="006E26AA" w:rsidRPr="0053359B" w:rsidRDefault="006E26AA" w:rsidP="006E26AA">
      <w:pPr>
        <w:pStyle w:val="Noga"/>
        <w:tabs>
          <w:tab w:val="clear" w:pos="4536"/>
          <w:tab w:val="clear" w:pos="9072"/>
          <w:tab w:val="left" w:pos="567"/>
          <w:tab w:val="left" w:pos="1418"/>
        </w:tabs>
        <w:rPr>
          <w:lang w:val="sl-SI"/>
        </w:rPr>
      </w:pPr>
      <w:r w:rsidRPr="0053359B">
        <w:rPr>
          <w:lang w:val="sl-SI"/>
        </w:rPr>
        <w:tab/>
      </w:r>
    </w:p>
    <w:p w14:paraId="14725EE6" w14:textId="77777777" w:rsidR="006E26AA" w:rsidRPr="0053359B" w:rsidRDefault="006E26AA" w:rsidP="006E26AA">
      <w:pPr>
        <w:tabs>
          <w:tab w:val="left" w:pos="567"/>
          <w:tab w:val="left" w:pos="1418"/>
        </w:tabs>
        <w:rPr>
          <w:sz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1E42717A" w14:textId="77777777" w:rsidR="006E26AA" w:rsidRPr="0053359B" w:rsidRDefault="006E26AA" w:rsidP="006E26AA">
      <w:pPr>
        <w:tabs>
          <w:tab w:val="left" w:pos="567"/>
          <w:tab w:val="left" w:pos="1418"/>
        </w:tabs>
        <w:rPr>
          <w:sz w:val="20"/>
        </w:rPr>
      </w:pPr>
    </w:p>
    <w:p w14:paraId="76081216" w14:textId="77777777" w:rsidR="006E26AA" w:rsidRPr="0053359B" w:rsidRDefault="006E26AA" w:rsidP="006E26AA">
      <w:pPr>
        <w:jc w:val="both"/>
        <w:rPr>
          <w:b/>
          <w:sz w:val="20"/>
        </w:rPr>
      </w:pPr>
    </w:p>
    <w:p w14:paraId="2EAABBBF" w14:textId="77777777" w:rsidR="006E26AA" w:rsidRPr="0053359B" w:rsidRDefault="006E26AA"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77777777" w:rsidR="006E26AA" w:rsidRPr="0053359B" w:rsidRDefault="006E26AA" w:rsidP="006E26AA">
      <w:pPr>
        <w:jc w:val="both"/>
        <w:rPr>
          <w:b/>
          <w:sz w:val="20"/>
        </w:rPr>
      </w:pPr>
    </w:p>
    <w:p w14:paraId="01B4226C" w14:textId="77777777" w:rsidR="006E26AA" w:rsidRPr="0053359B" w:rsidRDefault="006E26AA" w:rsidP="006E26AA">
      <w:pPr>
        <w:jc w:val="both"/>
        <w:rPr>
          <w:b/>
          <w:sz w:val="20"/>
        </w:rPr>
      </w:pPr>
    </w:p>
    <w:p w14:paraId="76993BF5" w14:textId="77777777" w:rsidR="006E26AA" w:rsidRPr="0053359B" w:rsidRDefault="006E26AA" w:rsidP="006E26AA">
      <w:pPr>
        <w:jc w:val="both"/>
        <w:rPr>
          <w:b/>
          <w:sz w:val="20"/>
        </w:rPr>
      </w:pPr>
    </w:p>
    <w:p w14:paraId="6F9E2515" w14:textId="77777777" w:rsidR="006E26AA" w:rsidRPr="0053359B" w:rsidRDefault="006E26AA" w:rsidP="006E26AA">
      <w:pPr>
        <w:jc w:val="both"/>
        <w:rPr>
          <w:b/>
          <w:sz w:val="20"/>
        </w:rPr>
      </w:pPr>
    </w:p>
    <w:p w14:paraId="210189F2" w14:textId="77777777" w:rsidR="006E26AA" w:rsidRPr="0053359B" w:rsidRDefault="006E26AA" w:rsidP="006E26AA">
      <w:pPr>
        <w:jc w:val="both"/>
        <w:rPr>
          <w:b/>
          <w:sz w:val="20"/>
        </w:rPr>
        <w:sectPr w:rsidR="006E26AA" w:rsidRPr="0053359B" w:rsidSect="00AD46A0">
          <w:headerReference w:type="default" r:id="rId11"/>
          <w:footerReference w:type="default" r:id="rId12"/>
          <w:pgSz w:w="11907" w:h="16840" w:code="9"/>
          <w:pgMar w:top="1418" w:right="1418" w:bottom="1418" w:left="1418" w:header="709" w:footer="709" w:gutter="0"/>
          <w:cols w:space="708"/>
          <w:titlePg/>
          <w:docGrid w:linePitch="326"/>
        </w:sectPr>
      </w:pPr>
    </w:p>
    <w:p w14:paraId="5315D15E" w14:textId="77777777"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3D9B1CC7"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3"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4"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29E5698A" w14:textId="77777777" w:rsidR="006E26AA" w:rsidRPr="0053359B" w:rsidRDefault="006E26AA" w:rsidP="006E26AA">
      <w:pPr>
        <w:tabs>
          <w:tab w:val="left" w:pos="284"/>
        </w:tabs>
        <w:jc w:val="both"/>
        <w:rPr>
          <w:b/>
        </w:rPr>
      </w:pPr>
    </w:p>
    <w:p w14:paraId="610E9A9D" w14:textId="77777777" w:rsidR="006E26AA" w:rsidRPr="0053359B" w:rsidRDefault="006E26AA" w:rsidP="006E26AA">
      <w:pPr>
        <w:tabs>
          <w:tab w:val="left" w:pos="284"/>
        </w:tabs>
        <w:jc w:val="both"/>
        <w:rPr>
          <w:b/>
          <w:i/>
        </w:rPr>
      </w:pPr>
      <w:r w:rsidRPr="0053359B">
        <w:rPr>
          <w:b/>
          <w:i/>
        </w:rPr>
        <w:t>PREDMET JAVNEGA NAROČILA</w:t>
      </w:r>
    </w:p>
    <w:p w14:paraId="084E5DD1" w14:textId="77777777" w:rsidR="006E26AA" w:rsidRPr="0053359B" w:rsidRDefault="006E26AA" w:rsidP="006E26AA">
      <w:pPr>
        <w:tabs>
          <w:tab w:val="left" w:pos="284"/>
        </w:tabs>
        <w:jc w:val="both"/>
        <w:rPr>
          <w:b/>
        </w:rPr>
      </w:pPr>
    </w:p>
    <w:p w14:paraId="4171DA2A" w14:textId="745F1AA1" w:rsidR="006E26AA" w:rsidRPr="0053359B" w:rsidRDefault="006E26AA" w:rsidP="006E26AA">
      <w:pPr>
        <w:pStyle w:val="Telobesedila2"/>
        <w:jc w:val="left"/>
        <w:rPr>
          <w:sz w:val="20"/>
          <w:szCs w:val="23"/>
        </w:rPr>
      </w:pPr>
      <w:r w:rsidRPr="0053359B">
        <w:t xml:space="preserve">Blago: </w:t>
      </w:r>
      <w:r w:rsidR="00CC4ACB">
        <w:rPr>
          <w:sz w:val="20"/>
          <w:szCs w:val="23"/>
        </w:rPr>
        <w:t>MEDICINSKA OPREMA</w:t>
      </w:r>
      <w:r w:rsidR="00CC4ACB" w:rsidRPr="00F60614">
        <w:rPr>
          <w:szCs w:val="24"/>
        </w:rPr>
        <w:t>, razdeljena v 8 sklopov</w:t>
      </w:r>
      <w:r w:rsidRPr="00F60614">
        <w:rPr>
          <w:szCs w:val="24"/>
        </w:rPr>
        <w:t>:</w:t>
      </w:r>
    </w:p>
    <w:p w14:paraId="2B9CAE6D" w14:textId="7DB84911" w:rsidR="00F60614" w:rsidRPr="00F60614" w:rsidRDefault="00F60614" w:rsidP="00B13C69">
      <w:pPr>
        <w:pStyle w:val="Odstavekseznama"/>
        <w:numPr>
          <w:ilvl w:val="0"/>
          <w:numId w:val="76"/>
        </w:numPr>
        <w:rPr>
          <w:bCs/>
          <w:iCs/>
          <w:szCs w:val="24"/>
        </w:rPr>
      </w:pPr>
      <w:bookmarkStart w:id="8" w:name="_Hlk122989875"/>
      <w:r w:rsidRPr="00F60614">
        <w:rPr>
          <w:bCs/>
          <w:iCs/>
          <w:szCs w:val="24"/>
        </w:rPr>
        <w:t xml:space="preserve">sklop: EKG aparati s </w:t>
      </w:r>
      <w:proofErr w:type="spellStart"/>
      <w:r w:rsidRPr="00F60614">
        <w:rPr>
          <w:bCs/>
          <w:iCs/>
          <w:szCs w:val="24"/>
        </w:rPr>
        <w:t>spirometrom</w:t>
      </w:r>
      <w:proofErr w:type="spellEnd"/>
    </w:p>
    <w:p w14:paraId="34DC67FC" w14:textId="77777777" w:rsidR="00F60614" w:rsidRPr="00F60614" w:rsidRDefault="00F60614" w:rsidP="00B13C69">
      <w:pPr>
        <w:pStyle w:val="Odstavekseznama"/>
        <w:numPr>
          <w:ilvl w:val="0"/>
          <w:numId w:val="76"/>
        </w:numPr>
        <w:rPr>
          <w:bCs/>
          <w:iCs/>
          <w:szCs w:val="24"/>
        </w:rPr>
      </w:pPr>
      <w:r w:rsidRPr="00F60614">
        <w:rPr>
          <w:bCs/>
          <w:iCs/>
          <w:szCs w:val="24"/>
          <w:lang w:val="sl-SI"/>
        </w:rPr>
        <w:t>sklop: EKG aparat za NMP</w:t>
      </w:r>
    </w:p>
    <w:p w14:paraId="068E06F7" w14:textId="77777777" w:rsidR="00F60614" w:rsidRPr="00F60614" w:rsidRDefault="00F60614" w:rsidP="00B13C69">
      <w:pPr>
        <w:pStyle w:val="Odstavekseznama"/>
        <w:numPr>
          <w:ilvl w:val="0"/>
          <w:numId w:val="76"/>
        </w:numPr>
        <w:rPr>
          <w:bCs/>
          <w:iCs/>
          <w:szCs w:val="24"/>
        </w:rPr>
      </w:pPr>
      <w:r w:rsidRPr="00F60614">
        <w:rPr>
          <w:bCs/>
          <w:iCs/>
          <w:szCs w:val="24"/>
          <w:lang w:val="sl-SI"/>
        </w:rPr>
        <w:t>sklop: Ginekološka miza</w:t>
      </w:r>
    </w:p>
    <w:p w14:paraId="11ADF219" w14:textId="77777777" w:rsidR="00F60614" w:rsidRPr="00F60614" w:rsidRDefault="00F60614" w:rsidP="00B13C69">
      <w:pPr>
        <w:pStyle w:val="Odstavekseznama"/>
        <w:numPr>
          <w:ilvl w:val="0"/>
          <w:numId w:val="76"/>
        </w:numPr>
        <w:rPr>
          <w:bCs/>
          <w:iCs/>
          <w:szCs w:val="24"/>
        </w:rPr>
      </w:pPr>
      <w:r w:rsidRPr="00F60614">
        <w:rPr>
          <w:bCs/>
          <w:iCs/>
          <w:szCs w:val="24"/>
          <w:lang w:val="sl-SI"/>
        </w:rPr>
        <w:t>sklop: ADG aparat</w:t>
      </w:r>
    </w:p>
    <w:p w14:paraId="592D5DAE" w14:textId="77777777" w:rsidR="00F60614" w:rsidRPr="00F60614" w:rsidRDefault="00F60614" w:rsidP="00B13C69">
      <w:pPr>
        <w:pStyle w:val="Odstavekseznama"/>
        <w:numPr>
          <w:ilvl w:val="0"/>
          <w:numId w:val="76"/>
        </w:numPr>
        <w:rPr>
          <w:bCs/>
          <w:iCs/>
          <w:szCs w:val="24"/>
        </w:rPr>
      </w:pPr>
      <w:r w:rsidRPr="00F60614">
        <w:rPr>
          <w:bCs/>
          <w:iCs/>
          <w:szCs w:val="24"/>
          <w:lang w:val="sl-SI"/>
        </w:rPr>
        <w:t>sklop: Stenska tabla za preverjanje vida</w:t>
      </w:r>
    </w:p>
    <w:p w14:paraId="3C6FC9AF" w14:textId="77777777" w:rsidR="00F60614" w:rsidRPr="00F60614" w:rsidRDefault="00F60614" w:rsidP="00B13C69">
      <w:pPr>
        <w:pStyle w:val="Odstavekseznama"/>
        <w:numPr>
          <w:ilvl w:val="0"/>
          <w:numId w:val="76"/>
        </w:numPr>
        <w:rPr>
          <w:bCs/>
          <w:iCs/>
          <w:szCs w:val="24"/>
        </w:rPr>
      </w:pPr>
      <w:r w:rsidRPr="00F60614">
        <w:rPr>
          <w:bCs/>
          <w:iCs/>
          <w:szCs w:val="24"/>
          <w:lang w:val="sl-SI"/>
        </w:rPr>
        <w:t>sklop: Merilec gleženjskega indeksa</w:t>
      </w:r>
    </w:p>
    <w:p w14:paraId="674A9F78" w14:textId="7BFD89BC" w:rsidR="00F60614" w:rsidRPr="00F60614" w:rsidRDefault="00F60614" w:rsidP="00B13C69">
      <w:pPr>
        <w:pStyle w:val="Odstavekseznama"/>
        <w:numPr>
          <w:ilvl w:val="0"/>
          <w:numId w:val="76"/>
        </w:numPr>
        <w:rPr>
          <w:bCs/>
          <w:iCs/>
          <w:szCs w:val="24"/>
        </w:rPr>
      </w:pPr>
      <w:r w:rsidRPr="00F60614">
        <w:rPr>
          <w:bCs/>
          <w:iCs/>
          <w:szCs w:val="24"/>
          <w:lang w:val="sl-SI"/>
        </w:rPr>
        <w:t>sklop: Diagnostični aparat za referenčno ambulanto</w:t>
      </w:r>
    </w:p>
    <w:p w14:paraId="439F1EA1" w14:textId="33B57570" w:rsidR="00DE7054" w:rsidRPr="00F60614" w:rsidRDefault="00F60614" w:rsidP="00B13C69">
      <w:pPr>
        <w:pStyle w:val="Odstavekseznama"/>
        <w:numPr>
          <w:ilvl w:val="0"/>
          <w:numId w:val="76"/>
        </w:numPr>
        <w:rPr>
          <w:bCs/>
          <w:iCs/>
          <w:szCs w:val="24"/>
        </w:rPr>
      </w:pPr>
      <w:r w:rsidRPr="00F60614">
        <w:rPr>
          <w:bCs/>
          <w:iCs/>
          <w:szCs w:val="24"/>
          <w:lang w:val="sl-SI"/>
        </w:rPr>
        <w:t xml:space="preserve">sklop: </w:t>
      </w:r>
      <w:r w:rsidRPr="00F60614">
        <w:rPr>
          <w:bCs/>
          <w:iCs/>
          <w:szCs w:val="24"/>
        </w:rPr>
        <w:t>Aparat za merjenje difuzijske kapacitete</w:t>
      </w:r>
    </w:p>
    <w:bookmarkEnd w:id="8"/>
    <w:p w14:paraId="73E24E0B" w14:textId="77777777" w:rsidR="006E26AA" w:rsidRPr="0053359B" w:rsidRDefault="006E26AA" w:rsidP="006E26AA">
      <w:pPr>
        <w:tabs>
          <w:tab w:val="left" w:pos="0"/>
          <w:tab w:val="left" w:pos="1134"/>
          <w:tab w:val="left" w:pos="1985"/>
          <w:tab w:val="left" w:pos="6237"/>
          <w:tab w:val="left" w:pos="6379"/>
        </w:tabs>
        <w:jc w:val="both"/>
        <w:rPr>
          <w:caps/>
          <w:sz w:val="18"/>
        </w:rPr>
      </w:pPr>
    </w:p>
    <w:p w14:paraId="4BD8FC0C" w14:textId="77777777" w:rsidR="006E26AA" w:rsidRPr="0053359B" w:rsidRDefault="006E26AA" w:rsidP="006E26AA">
      <w:pPr>
        <w:tabs>
          <w:tab w:val="left" w:pos="0"/>
          <w:tab w:val="left" w:pos="1134"/>
          <w:tab w:val="left" w:pos="1985"/>
          <w:tab w:val="left" w:pos="6237"/>
          <w:tab w:val="left" w:pos="6379"/>
        </w:tabs>
        <w:jc w:val="both"/>
        <w:rPr>
          <w:b/>
        </w:rPr>
      </w:pPr>
      <w:r w:rsidRPr="0053359B">
        <w:t xml:space="preserve">Javno naročilo se izvede po odprtem postopku. Sklenjena bo pogodba z enim gospodarskim subjektom po posameznem sklopu. </w:t>
      </w:r>
    </w:p>
    <w:p w14:paraId="5E4A4288" w14:textId="77777777" w:rsidR="006E26AA" w:rsidRPr="0053359B"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41F135C7" w14:textId="2FDBC6E3" w:rsidR="006E26AA" w:rsidRPr="0053359B" w:rsidRDefault="006E26AA" w:rsidP="006E26AA">
      <w:pPr>
        <w:jc w:val="both"/>
      </w:pPr>
      <w:r w:rsidRPr="0053359B">
        <w:t>Rok dobave</w:t>
      </w:r>
      <w:r w:rsidR="003C6316">
        <w:t xml:space="preserve"> je naveden v razpisni dokumentaciji. Dobava se izvrši na lokacijo </w:t>
      </w:r>
      <w:r w:rsidRPr="0053359B">
        <w:t>naročnika – kvantitetni, kvalitetni in funkcionalni prevzem – ključ v roke</w:t>
      </w:r>
      <w:r w:rsidRPr="0053359B">
        <w:rPr>
          <w:szCs w:val="23"/>
        </w:rPr>
        <w:t xml:space="preserve">. </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1D69C08B"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7D0C524F" w14:textId="54056CAC" w:rsidR="003C6316" w:rsidRDefault="003C6316" w:rsidP="006E26AA">
      <w:pPr>
        <w:tabs>
          <w:tab w:val="left" w:pos="0"/>
          <w:tab w:val="left" w:pos="1134"/>
          <w:tab w:val="left" w:pos="1985"/>
          <w:tab w:val="left" w:pos="6237"/>
          <w:tab w:val="left" w:pos="6379"/>
        </w:tabs>
        <w:jc w:val="both"/>
        <w:rPr>
          <w:b/>
          <w:sz w:val="20"/>
        </w:rPr>
      </w:pPr>
    </w:p>
    <w:p w14:paraId="6F26D640" w14:textId="4F56E0AB" w:rsidR="004D13C7" w:rsidRDefault="004D13C7" w:rsidP="006E26AA">
      <w:pPr>
        <w:tabs>
          <w:tab w:val="left" w:pos="0"/>
          <w:tab w:val="left" w:pos="1134"/>
          <w:tab w:val="left" w:pos="1985"/>
          <w:tab w:val="left" w:pos="6237"/>
          <w:tab w:val="left" w:pos="6379"/>
        </w:tabs>
        <w:jc w:val="both"/>
        <w:rPr>
          <w:b/>
          <w:sz w:val="20"/>
        </w:rPr>
      </w:pPr>
    </w:p>
    <w:p w14:paraId="52F5D876" w14:textId="3C7E06A0" w:rsidR="004D13C7" w:rsidRDefault="004D13C7" w:rsidP="006E26AA">
      <w:pPr>
        <w:tabs>
          <w:tab w:val="left" w:pos="0"/>
          <w:tab w:val="left" w:pos="1134"/>
          <w:tab w:val="left" w:pos="1985"/>
          <w:tab w:val="left" w:pos="6237"/>
          <w:tab w:val="left" w:pos="6379"/>
        </w:tabs>
        <w:jc w:val="both"/>
        <w:rPr>
          <w:b/>
          <w:sz w:val="20"/>
        </w:rPr>
      </w:pPr>
    </w:p>
    <w:p w14:paraId="2E1F0E0D" w14:textId="786AE003" w:rsidR="004D13C7" w:rsidRDefault="004D13C7" w:rsidP="006E26AA">
      <w:pPr>
        <w:tabs>
          <w:tab w:val="left" w:pos="0"/>
          <w:tab w:val="left" w:pos="1134"/>
          <w:tab w:val="left" w:pos="1985"/>
          <w:tab w:val="left" w:pos="6237"/>
          <w:tab w:val="left" w:pos="6379"/>
        </w:tabs>
        <w:jc w:val="both"/>
        <w:rPr>
          <w:b/>
          <w:sz w:val="20"/>
        </w:rPr>
      </w:pPr>
    </w:p>
    <w:p w14:paraId="3720C462" w14:textId="7F1AAFA6" w:rsidR="004D13C7" w:rsidRDefault="004D13C7" w:rsidP="006E26AA">
      <w:pPr>
        <w:tabs>
          <w:tab w:val="left" w:pos="0"/>
          <w:tab w:val="left" w:pos="1134"/>
          <w:tab w:val="left" w:pos="1985"/>
          <w:tab w:val="left" w:pos="6237"/>
          <w:tab w:val="left" w:pos="6379"/>
        </w:tabs>
        <w:jc w:val="both"/>
        <w:rPr>
          <w:b/>
          <w:sz w:val="20"/>
        </w:rPr>
      </w:pPr>
    </w:p>
    <w:p w14:paraId="4702513D" w14:textId="77777777" w:rsidR="004D13C7" w:rsidRPr="0053359B" w:rsidRDefault="004D13C7" w:rsidP="006E26AA">
      <w:pPr>
        <w:tabs>
          <w:tab w:val="left" w:pos="0"/>
          <w:tab w:val="left" w:pos="1134"/>
          <w:tab w:val="left" w:pos="1985"/>
          <w:tab w:val="left" w:pos="6237"/>
          <w:tab w:val="left" w:pos="6379"/>
        </w:tabs>
        <w:jc w:val="both"/>
        <w:rPr>
          <w:b/>
          <w:sz w:val="20"/>
        </w:rPr>
      </w:pPr>
    </w:p>
    <w:p w14:paraId="1C7E8A9F" w14:textId="77777777" w:rsidR="006E26AA" w:rsidRPr="0053359B" w:rsidRDefault="006E26AA" w:rsidP="006E26AA">
      <w:pPr>
        <w:tabs>
          <w:tab w:val="left" w:pos="0"/>
          <w:tab w:val="left" w:pos="1134"/>
          <w:tab w:val="left" w:pos="1985"/>
          <w:tab w:val="left" w:pos="6237"/>
          <w:tab w:val="left" w:pos="6379"/>
        </w:tabs>
        <w:jc w:val="both"/>
        <w:rPr>
          <w:b/>
          <w:sz w:val="20"/>
        </w:rPr>
      </w:pPr>
    </w:p>
    <w:tbl>
      <w:tblPr>
        <w:tblStyle w:val="Tabelamrea"/>
        <w:tblW w:w="6090" w:type="dxa"/>
        <w:tblInd w:w="2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0"/>
      </w:tblGrid>
      <w:tr w:rsidR="004457CA" w:rsidRPr="003C6316" w14:paraId="36DD0448" w14:textId="77777777" w:rsidTr="00DE7054">
        <w:tc>
          <w:tcPr>
            <w:tcW w:w="6090" w:type="dxa"/>
          </w:tcPr>
          <w:p w14:paraId="11E91BD2" w14:textId="34B74026" w:rsidR="004457CA" w:rsidRPr="003C6316" w:rsidRDefault="00D65496" w:rsidP="00D65496">
            <w:pPr>
              <w:tabs>
                <w:tab w:val="left" w:pos="0"/>
                <w:tab w:val="left" w:pos="1134"/>
                <w:tab w:val="left" w:pos="1985"/>
                <w:tab w:val="left" w:pos="6237"/>
                <w:tab w:val="left" w:pos="6379"/>
              </w:tabs>
              <w:rPr>
                <w:b/>
                <w:szCs w:val="20"/>
              </w:rPr>
            </w:pPr>
            <w:r>
              <w:rPr>
                <w:sz w:val="20"/>
                <w:szCs w:val="20"/>
              </w:rPr>
              <w:t xml:space="preserve">                                             </w:t>
            </w:r>
            <w:r w:rsidR="004457CA" w:rsidRPr="003C6316">
              <w:rPr>
                <w:sz w:val="20"/>
                <w:szCs w:val="20"/>
              </w:rPr>
              <w:t>DIREKTOR</w:t>
            </w:r>
          </w:p>
        </w:tc>
      </w:tr>
      <w:tr w:rsidR="004457CA" w:rsidRPr="003C6316" w14:paraId="2FA2ACE1" w14:textId="77777777" w:rsidTr="00DE7054">
        <w:tc>
          <w:tcPr>
            <w:tcW w:w="6090" w:type="dxa"/>
          </w:tcPr>
          <w:p w14:paraId="57FA1273" w14:textId="153E4C54" w:rsidR="004457CA" w:rsidRPr="003C6316" w:rsidRDefault="004457CA" w:rsidP="00DE7054">
            <w:pPr>
              <w:tabs>
                <w:tab w:val="left" w:pos="0"/>
                <w:tab w:val="left" w:pos="1134"/>
                <w:tab w:val="left" w:pos="1985"/>
                <w:tab w:val="left" w:pos="6237"/>
                <w:tab w:val="left" w:pos="6379"/>
              </w:tabs>
              <w:rPr>
                <w:b/>
                <w:szCs w:val="20"/>
              </w:rPr>
            </w:pPr>
            <w:r w:rsidRPr="003C6316">
              <w:rPr>
                <w:bCs/>
                <w:szCs w:val="20"/>
              </w:rPr>
              <w:t xml:space="preserve">Izr. prof. dr., prim. Jernej </w:t>
            </w:r>
            <w:r w:rsidR="00DE7054" w:rsidRPr="00DE7054">
              <w:rPr>
                <w:bCs/>
                <w:sz w:val="20"/>
                <w:szCs w:val="20"/>
              </w:rPr>
              <w:t>ZAVRŠNIK</w:t>
            </w:r>
            <w:r w:rsidRPr="003C6316">
              <w:rPr>
                <w:bCs/>
                <w:szCs w:val="20"/>
              </w:rPr>
              <w:t>, dr. med. spec., svetnik</w:t>
            </w:r>
          </w:p>
        </w:tc>
      </w:tr>
    </w:tbl>
    <w:p w14:paraId="13F59ECD" w14:textId="6AA6DF7D" w:rsidR="006E26AA" w:rsidRPr="00DE7054" w:rsidRDefault="006E26AA" w:rsidP="00DE7054">
      <w:pPr>
        <w:pStyle w:val="Telobesedila2"/>
        <w:rPr>
          <w:sz w:val="19"/>
          <w:szCs w:val="19"/>
        </w:rPr>
        <w:sectPr w:rsidR="006E26AA" w:rsidRPr="00DE7054" w:rsidSect="00AD46A0">
          <w:headerReference w:type="default" r:id="rId15"/>
          <w:pgSz w:w="11907" w:h="16840" w:code="9"/>
          <w:pgMar w:top="1418" w:right="1418" w:bottom="1418" w:left="1418" w:header="709" w:footer="709" w:gutter="0"/>
          <w:cols w:space="708"/>
          <w:titlePg/>
          <w:docGrid w:linePitch="326"/>
        </w:sectPr>
      </w:pPr>
      <w:r w:rsidRPr="0053359B">
        <w:rPr>
          <w:sz w:val="23"/>
          <w:szCs w:val="23"/>
        </w:rPr>
        <w:tab/>
      </w:r>
      <w:r w:rsidRPr="0053359B">
        <w:rPr>
          <w:sz w:val="23"/>
          <w:szCs w:val="23"/>
        </w:rPr>
        <w:tab/>
      </w:r>
      <w:r w:rsidRPr="0053359B">
        <w:rPr>
          <w:sz w:val="23"/>
          <w:szCs w:val="23"/>
        </w:rPr>
        <w:tab/>
      </w:r>
    </w:p>
    <w:p w14:paraId="50D9DA31" w14:textId="77777777"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lastRenderedPageBreak/>
        <w:t>II.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E9E05AD" w14:textId="7D56FC29" w:rsidR="006E26AA" w:rsidRPr="0053359B" w:rsidRDefault="006E26AA" w:rsidP="006E26AA">
      <w:pPr>
        <w:pStyle w:val="Telobesedila2"/>
        <w:rPr>
          <w:sz w:val="20"/>
          <w:szCs w:val="23"/>
        </w:rPr>
      </w:pPr>
      <w:r w:rsidRPr="0053359B">
        <w:t xml:space="preserve">V skladu z Zakonom o javnem naročanju </w:t>
      </w:r>
      <w:r w:rsidRPr="0053359B">
        <w:rPr>
          <w:sz w:val="22"/>
        </w:rPr>
        <w:t xml:space="preserve">ZJN </w:t>
      </w:r>
      <w:r w:rsidRPr="0053359B">
        <w:t xml:space="preserve">(Uradni list RS št. </w:t>
      </w:r>
      <w:bookmarkStart w:id="9" w:name="_Hlk215471556"/>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bookmarkEnd w:id="9"/>
      <w:r w:rsidRPr="0053359B">
        <w:t xml:space="preserve">), predpisi s področja javnega naročila in v skladu z dokumentacijo v zvezi z oddajo javnega naročila, je naročnik </w:t>
      </w:r>
      <w:r w:rsidR="00F60614" w:rsidRPr="00F60614">
        <w:rPr>
          <w:sz w:val="20"/>
        </w:rPr>
        <w:t>ZDRAVSTVENI DOM</w:t>
      </w:r>
      <w:r w:rsidRPr="0053359B">
        <w:t xml:space="preserve"> dr</w:t>
      </w:r>
      <w:r w:rsidR="00F60614" w:rsidRPr="00F60614">
        <w:rPr>
          <w:sz w:val="20"/>
        </w:rPr>
        <w:t>. ADOLFA DROLCA MARIBOR</w:t>
      </w:r>
      <w:r w:rsidRPr="0053359B">
        <w:t xml:space="preserve">, na portalu javnih naročil (EU obrazec), objavil razpis za oddajo javnega naročila po odprtem postopku, za nabavo blaga: </w:t>
      </w:r>
      <w:r w:rsidR="007709BE" w:rsidRPr="0053359B">
        <w:rPr>
          <w:sz w:val="20"/>
          <w:szCs w:val="23"/>
        </w:rPr>
        <w:t>MEDICINSKA OPREMA</w:t>
      </w:r>
      <w:r w:rsidRPr="0053359B">
        <w:rPr>
          <w:szCs w:val="23"/>
        </w:rPr>
        <w:t>, razdeljen</w:t>
      </w:r>
      <w:r w:rsidR="00DA4619" w:rsidRPr="0053359B">
        <w:rPr>
          <w:szCs w:val="23"/>
        </w:rPr>
        <w:t>a</w:t>
      </w:r>
      <w:r w:rsidRPr="0053359B">
        <w:rPr>
          <w:szCs w:val="23"/>
        </w:rPr>
        <w:t xml:space="preserve"> v </w:t>
      </w:r>
      <w:r w:rsidR="00F60614">
        <w:rPr>
          <w:szCs w:val="23"/>
        </w:rPr>
        <w:t>8</w:t>
      </w:r>
      <w:r w:rsidRPr="0053359B">
        <w:rPr>
          <w:szCs w:val="23"/>
        </w:rPr>
        <w:t xml:space="preserve"> sklopov</w:t>
      </w:r>
      <w:r w:rsidRPr="0053359B">
        <w:rPr>
          <w:sz w:val="20"/>
          <w:szCs w:val="23"/>
        </w:rPr>
        <w:t>:</w:t>
      </w:r>
    </w:p>
    <w:p w14:paraId="0CC5AC57" w14:textId="22D0F243" w:rsidR="00F60614" w:rsidRPr="00F60614" w:rsidRDefault="00F60614" w:rsidP="00B13C69">
      <w:pPr>
        <w:pStyle w:val="Odstavekseznama"/>
        <w:numPr>
          <w:ilvl w:val="0"/>
          <w:numId w:val="77"/>
        </w:numPr>
        <w:rPr>
          <w:bCs/>
          <w:iCs/>
          <w:szCs w:val="24"/>
        </w:rPr>
      </w:pPr>
      <w:bookmarkStart w:id="10" w:name="_Hlk215469416"/>
      <w:r w:rsidRPr="00F60614">
        <w:rPr>
          <w:bCs/>
          <w:iCs/>
          <w:szCs w:val="24"/>
        </w:rPr>
        <w:t xml:space="preserve">sklop: EKG aparati s </w:t>
      </w:r>
      <w:proofErr w:type="spellStart"/>
      <w:r w:rsidRPr="00F60614">
        <w:rPr>
          <w:bCs/>
          <w:iCs/>
          <w:szCs w:val="24"/>
        </w:rPr>
        <w:t>spirometrom</w:t>
      </w:r>
      <w:proofErr w:type="spellEnd"/>
    </w:p>
    <w:p w14:paraId="16713B42" w14:textId="77777777" w:rsidR="00F60614" w:rsidRPr="00F60614" w:rsidRDefault="00F60614" w:rsidP="00B13C69">
      <w:pPr>
        <w:pStyle w:val="Odstavekseznama"/>
        <w:numPr>
          <w:ilvl w:val="0"/>
          <w:numId w:val="77"/>
        </w:numPr>
        <w:rPr>
          <w:bCs/>
          <w:iCs/>
          <w:szCs w:val="24"/>
        </w:rPr>
      </w:pPr>
      <w:r w:rsidRPr="00F60614">
        <w:rPr>
          <w:bCs/>
          <w:iCs/>
          <w:szCs w:val="24"/>
          <w:lang w:val="sl-SI"/>
        </w:rPr>
        <w:t>sklop: EKG aparat za NMP</w:t>
      </w:r>
    </w:p>
    <w:p w14:paraId="10FB088E" w14:textId="77777777" w:rsidR="00F60614" w:rsidRPr="00F60614" w:rsidRDefault="00F60614" w:rsidP="00B13C69">
      <w:pPr>
        <w:pStyle w:val="Odstavekseznama"/>
        <w:numPr>
          <w:ilvl w:val="0"/>
          <w:numId w:val="77"/>
        </w:numPr>
        <w:rPr>
          <w:bCs/>
          <w:iCs/>
          <w:szCs w:val="24"/>
        </w:rPr>
      </w:pPr>
      <w:r w:rsidRPr="00F60614">
        <w:rPr>
          <w:bCs/>
          <w:iCs/>
          <w:szCs w:val="24"/>
          <w:lang w:val="sl-SI"/>
        </w:rPr>
        <w:t>sklop: Ginekološka miza</w:t>
      </w:r>
    </w:p>
    <w:p w14:paraId="0983DE32" w14:textId="77777777" w:rsidR="00F60614" w:rsidRPr="00F60614" w:rsidRDefault="00F60614" w:rsidP="00B13C69">
      <w:pPr>
        <w:pStyle w:val="Odstavekseznama"/>
        <w:numPr>
          <w:ilvl w:val="0"/>
          <w:numId w:val="77"/>
        </w:numPr>
        <w:rPr>
          <w:bCs/>
          <w:iCs/>
          <w:szCs w:val="24"/>
        </w:rPr>
      </w:pPr>
      <w:r w:rsidRPr="00F60614">
        <w:rPr>
          <w:bCs/>
          <w:iCs/>
          <w:szCs w:val="24"/>
          <w:lang w:val="sl-SI"/>
        </w:rPr>
        <w:t>sklop: ADG aparat</w:t>
      </w:r>
    </w:p>
    <w:p w14:paraId="22EFD6E5" w14:textId="77777777" w:rsidR="00F60614" w:rsidRPr="00F60614" w:rsidRDefault="00F60614" w:rsidP="00B13C69">
      <w:pPr>
        <w:pStyle w:val="Odstavekseznama"/>
        <w:numPr>
          <w:ilvl w:val="0"/>
          <w:numId w:val="77"/>
        </w:numPr>
        <w:rPr>
          <w:bCs/>
          <w:iCs/>
          <w:szCs w:val="24"/>
        </w:rPr>
      </w:pPr>
      <w:r w:rsidRPr="00F60614">
        <w:rPr>
          <w:bCs/>
          <w:iCs/>
          <w:szCs w:val="24"/>
          <w:lang w:val="sl-SI"/>
        </w:rPr>
        <w:t>sklop: Stenska tabla za preverjanje vida</w:t>
      </w:r>
    </w:p>
    <w:p w14:paraId="6613C18B" w14:textId="77777777" w:rsidR="00F60614" w:rsidRPr="00F60614" w:rsidRDefault="00F60614" w:rsidP="00B13C69">
      <w:pPr>
        <w:pStyle w:val="Odstavekseznama"/>
        <w:numPr>
          <w:ilvl w:val="0"/>
          <w:numId w:val="77"/>
        </w:numPr>
        <w:rPr>
          <w:bCs/>
          <w:iCs/>
          <w:szCs w:val="24"/>
        </w:rPr>
      </w:pPr>
      <w:r w:rsidRPr="00F60614">
        <w:rPr>
          <w:bCs/>
          <w:iCs/>
          <w:szCs w:val="24"/>
          <w:lang w:val="sl-SI"/>
        </w:rPr>
        <w:t>sklop: Merilec gleženjskega indeksa</w:t>
      </w:r>
    </w:p>
    <w:p w14:paraId="1EF4CDBC" w14:textId="4899D986" w:rsidR="00F60614" w:rsidRPr="00F60614" w:rsidRDefault="00F60614" w:rsidP="00B13C69">
      <w:pPr>
        <w:pStyle w:val="Odstavekseznama"/>
        <w:numPr>
          <w:ilvl w:val="0"/>
          <w:numId w:val="77"/>
        </w:numPr>
        <w:rPr>
          <w:bCs/>
          <w:iCs/>
          <w:szCs w:val="24"/>
        </w:rPr>
      </w:pPr>
      <w:r w:rsidRPr="00F60614">
        <w:rPr>
          <w:bCs/>
          <w:iCs/>
          <w:szCs w:val="24"/>
          <w:lang w:val="sl-SI"/>
        </w:rPr>
        <w:t>sklop: Diagnostični aparat za referenčno ambulanto</w:t>
      </w:r>
    </w:p>
    <w:p w14:paraId="77D42DEF" w14:textId="30856FC7" w:rsidR="00C62F22" w:rsidRPr="00F60614" w:rsidRDefault="00F60614" w:rsidP="00B13C69">
      <w:pPr>
        <w:pStyle w:val="Odstavekseznama"/>
        <w:numPr>
          <w:ilvl w:val="0"/>
          <w:numId w:val="77"/>
        </w:numPr>
        <w:rPr>
          <w:b/>
          <w:bCs/>
          <w:iCs/>
          <w:szCs w:val="24"/>
        </w:rPr>
      </w:pPr>
      <w:r w:rsidRPr="00F60614">
        <w:rPr>
          <w:bCs/>
          <w:iCs/>
          <w:lang w:val="sl-SI"/>
        </w:rPr>
        <w:t xml:space="preserve">sklop: </w:t>
      </w:r>
      <w:r w:rsidRPr="00F60614">
        <w:rPr>
          <w:bCs/>
          <w:iCs/>
        </w:rPr>
        <w:t>Aparat za merjenje difuzijske kapacitete</w:t>
      </w:r>
      <w:bookmarkEnd w:id="10"/>
    </w:p>
    <w:p w14:paraId="5BFA5E3D" w14:textId="77777777" w:rsidR="00DE7054" w:rsidRPr="00DE7054" w:rsidRDefault="00DE7054" w:rsidP="00DE7054">
      <w:pPr>
        <w:rPr>
          <w:bCs/>
          <w:iCs/>
        </w:rPr>
      </w:pPr>
    </w:p>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112D67BA" w14:textId="77777777" w:rsidR="006E26AA" w:rsidRPr="0053359B" w:rsidRDefault="006E26AA" w:rsidP="006E26AA">
      <w:pPr>
        <w:tabs>
          <w:tab w:val="left" w:pos="0"/>
          <w:tab w:val="left" w:pos="1134"/>
          <w:tab w:val="left" w:pos="1985"/>
          <w:tab w:val="left" w:pos="6237"/>
          <w:tab w:val="left" w:pos="6379"/>
        </w:tabs>
        <w:jc w:val="both"/>
        <w:rPr>
          <w:b/>
        </w:rPr>
      </w:pPr>
      <w:r w:rsidRPr="0053359B">
        <w:t xml:space="preserve">Sklenjena bo pogodba z enim gospodarskim subjektom po posameznem sklopu. </w:t>
      </w:r>
    </w:p>
    <w:p w14:paraId="5A827631" w14:textId="5099CBE4" w:rsidR="006E26AA" w:rsidRDefault="006E26AA" w:rsidP="006E26AA">
      <w:pPr>
        <w:tabs>
          <w:tab w:val="left" w:pos="284"/>
          <w:tab w:val="left" w:pos="3969"/>
          <w:tab w:val="left" w:pos="5954"/>
        </w:tabs>
        <w:jc w:val="both"/>
      </w:pPr>
    </w:p>
    <w:p w14:paraId="372FCEFB" w14:textId="77777777" w:rsidR="004D13C7" w:rsidRPr="0053359B" w:rsidRDefault="004D13C7"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Ponudnik mora v ponudbi navesti skupno končno ceno v EUR. Končna cena mora vsebovati vse stroške, popuste in rabate. Ponudbena cena mora imeti stopnjo in vrednost DDV-ja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77777777" w:rsidR="006E26AA" w:rsidRPr="0053359B" w:rsidRDefault="006E26AA" w:rsidP="00596409">
      <w:pPr>
        <w:numPr>
          <w:ilvl w:val="0"/>
          <w:numId w:val="52"/>
        </w:numPr>
      </w:pPr>
      <w:bookmarkStart w:id="11" w:name="_Hlk123207219"/>
      <w:r w:rsidRPr="0053359B">
        <w:t xml:space="preserve">ponudbo - </w:t>
      </w:r>
      <w:r w:rsidRPr="0053359B">
        <w:rPr>
          <w:u w:val="single"/>
        </w:rPr>
        <w:t>priloga 1</w:t>
      </w:r>
      <w:r w:rsidRPr="0053359B">
        <w:t>;</w:t>
      </w:r>
    </w:p>
    <w:p w14:paraId="6B37156A" w14:textId="77777777" w:rsidR="006E26AA" w:rsidRPr="0053359B" w:rsidRDefault="006E26AA" w:rsidP="00596409">
      <w:pPr>
        <w:numPr>
          <w:ilvl w:val="0"/>
          <w:numId w:val="52"/>
        </w:numPr>
      </w:pPr>
      <w:r w:rsidRPr="0053359B">
        <w:t xml:space="preserve">podatke o ponudniku - </w:t>
      </w:r>
      <w:r w:rsidRPr="0053359B">
        <w:rPr>
          <w:u w:val="single"/>
        </w:rPr>
        <w:t>priloga 2;</w:t>
      </w:r>
      <w:r w:rsidRPr="0053359B">
        <w:t xml:space="preserve"> </w:t>
      </w:r>
    </w:p>
    <w:p w14:paraId="3B3D6C09" w14:textId="77777777" w:rsidR="006E26AA" w:rsidRPr="0053359B" w:rsidRDefault="006E26AA" w:rsidP="00596409">
      <w:pPr>
        <w:numPr>
          <w:ilvl w:val="0"/>
          <w:numId w:val="52"/>
        </w:numPr>
      </w:pPr>
      <w:r w:rsidRPr="0053359B">
        <w:t xml:space="preserve">podatke o podizvajalcih/partnerjih - </w:t>
      </w:r>
      <w:r w:rsidRPr="0053359B">
        <w:rPr>
          <w:u w:val="single"/>
        </w:rPr>
        <w:t xml:space="preserve">priloga 3; </w:t>
      </w:r>
    </w:p>
    <w:p w14:paraId="3E6657BB" w14:textId="77777777" w:rsidR="006E26AA" w:rsidRPr="0053359B" w:rsidRDefault="006E26AA" w:rsidP="00596409">
      <w:pPr>
        <w:numPr>
          <w:ilvl w:val="0"/>
          <w:numId w:val="52"/>
        </w:numPr>
      </w:pPr>
      <w:r w:rsidRPr="0053359B">
        <w:t>izjavo ponudnika o podizvajalcih/partnerjih -</w:t>
      </w:r>
      <w:r w:rsidRPr="0053359B">
        <w:rPr>
          <w:u w:val="single"/>
        </w:rPr>
        <w:t xml:space="preserve"> priloga 4;</w:t>
      </w:r>
    </w:p>
    <w:p w14:paraId="77407F31" w14:textId="77777777" w:rsidR="006E26AA" w:rsidRPr="0053359B" w:rsidRDefault="006E26AA" w:rsidP="00596409">
      <w:pPr>
        <w:numPr>
          <w:ilvl w:val="0"/>
          <w:numId w:val="52"/>
        </w:numPr>
      </w:pPr>
      <w:r w:rsidRPr="0053359B">
        <w:t xml:space="preserve">vzorec kupoprodajne pogodbe - </w:t>
      </w:r>
      <w:r w:rsidRPr="0053359B">
        <w:rPr>
          <w:u w:val="single"/>
        </w:rPr>
        <w:t>priloga 5;</w:t>
      </w:r>
    </w:p>
    <w:p w14:paraId="005C67FA" w14:textId="77777777" w:rsidR="006E26AA" w:rsidRPr="0053359B" w:rsidRDefault="006E26AA" w:rsidP="00596409">
      <w:pPr>
        <w:numPr>
          <w:ilvl w:val="0"/>
          <w:numId w:val="52"/>
        </w:numPr>
        <w:rPr>
          <w:bCs/>
          <w:iCs/>
          <w:color w:val="000000"/>
        </w:rPr>
      </w:pPr>
      <w:r w:rsidRPr="0053359B">
        <w:t xml:space="preserve">predračun s specifikacijo predračuna - </w:t>
      </w:r>
      <w:r w:rsidRPr="0053359B">
        <w:rPr>
          <w:u w:val="single"/>
        </w:rPr>
        <w:t>priloga 6;</w:t>
      </w:r>
    </w:p>
    <w:p w14:paraId="4625AD4D" w14:textId="23428377" w:rsidR="006E26AA" w:rsidRPr="005348E5" w:rsidRDefault="006E26AA" w:rsidP="005348E5">
      <w:pPr>
        <w:numPr>
          <w:ilvl w:val="0"/>
          <w:numId w:val="52"/>
        </w:numPr>
        <w:rPr>
          <w:bCs/>
          <w:iCs/>
          <w:color w:val="000000"/>
        </w:rPr>
      </w:pPr>
      <w:r w:rsidRPr="0053359B">
        <w:t>izjavo ponudnika o izpolnjevanju pogojev + ESPD</w:t>
      </w:r>
      <w:r w:rsidRPr="0053359B">
        <w:rPr>
          <w:iCs/>
          <w:color w:val="000000"/>
        </w:rPr>
        <w:t xml:space="preserve"> </w:t>
      </w:r>
      <w:r w:rsidR="00B126F1" w:rsidRPr="00B126F1">
        <w:rPr>
          <w:iCs/>
          <w:color w:val="000000"/>
        </w:rPr>
        <w:t xml:space="preserve">+ izjavo/podatki o udeležbi fizičnih in pravnih oseb v lastništvu ponudnika </w:t>
      </w:r>
      <w:r w:rsidRPr="0053359B">
        <w:rPr>
          <w:iCs/>
          <w:color w:val="000000"/>
        </w:rPr>
        <w:t xml:space="preserve">- </w:t>
      </w:r>
      <w:r w:rsidRPr="0053359B">
        <w:rPr>
          <w:iCs/>
          <w:color w:val="000000"/>
          <w:u w:val="single"/>
        </w:rPr>
        <w:t>priloga 7;</w:t>
      </w:r>
      <w:r w:rsidRPr="0053359B">
        <w:rPr>
          <w:bCs/>
          <w:iCs/>
          <w:color w:val="000000"/>
        </w:rPr>
        <w:t> </w:t>
      </w:r>
      <w:r w:rsidRPr="005348E5">
        <w:rPr>
          <w:bCs/>
          <w:iCs/>
          <w:color w:val="000000"/>
        </w:rPr>
        <w:t> </w:t>
      </w:r>
    </w:p>
    <w:p w14:paraId="2E764F65" w14:textId="06929B15" w:rsidR="006E26AA" w:rsidRPr="0053359B" w:rsidRDefault="006E26AA" w:rsidP="00596409">
      <w:pPr>
        <w:numPr>
          <w:ilvl w:val="0"/>
          <w:numId w:val="52"/>
        </w:numPr>
      </w:pPr>
      <w:r w:rsidRPr="0053359B">
        <w:t xml:space="preserve">izjavo ponudnika o servisiranju in vzdrževanju blaga - </w:t>
      </w:r>
      <w:r w:rsidRPr="0053359B">
        <w:rPr>
          <w:u w:val="single"/>
        </w:rPr>
        <w:t xml:space="preserve">priloga </w:t>
      </w:r>
      <w:r w:rsidR="005348E5">
        <w:rPr>
          <w:u w:val="single"/>
        </w:rPr>
        <w:t>8</w:t>
      </w:r>
      <w:r w:rsidRPr="0053359B">
        <w:rPr>
          <w:u w:val="single"/>
        </w:rPr>
        <w:t>;</w:t>
      </w:r>
    </w:p>
    <w:p w14:paraId="0BD0A92A" w14:textId="09AF4F33" w:rsidR="006E26AA" w:rsidRPr="0053359B" w:rsidRDefault="006E26AA" w:rsidP="00596409">
      <w:pPr>
        <w:numPr>
          <w:ilvl w:val="0"/>
          <w:numId w:val="52"/>
        </w:numPr>
      </w:pPr>
      <w:r w:rsidRPr="0053359B">
        <w:lastRenderedPageBreak/>
        <w:t xml:space="preserve">posebno prilogo ponudbe - </w:t>
      </w:r>
      <w:r w:rsidRPr="0053359B">
        <w:rPr>
          <w:u w:val="single"/>
        </w:rPr>
        <w:t xml:space="preserve">priloga </w:t>
      </w:r>
      <w:r w:rsidR="005348E5">
        <w:rPr>
          <w:u w:val="single"/>
        </w:rPr>
        <w:t>9</w:t>
      </w:r>
      <w:r w:rsidR="004E56C7" w:rsidRPr="0053359B">
        <w:rPr>
          <w:u w:val="single"/>
        </w:rPr>
        <w:t>;</w:t>
      </w:r>
    </w:p>
    <w:p w14:paraId="0F244806" w14:textId="5431A9E0" w:rsidR="006E26AA" w:rsidRPr="00AB61A0" w:rsidRDefault="00AB61A0" w:rsidP="00596409">
      <w:pPr>
        <w:numPr>
          <w:ilvl w:val="0"/>
          <w:numId w:val="52"/>
        </w:numPr>
      </w:pPr>
      <w:r w:rsidRPr="0070581E">
        <w:t>podatki ponudnika/partnerja/podizvajalca/drugih subjektov</w:t>
      </w:r>
      <w:r w:rsidR="004E56C7" w:rsidRPr="0053359B">
        <w:t xml:space="preserve"> - </w:t>
      </w:r>
      <w:r w:rsidR="004E56C7" w:rsidRPr="0053359B">
        <w:rPr>
          <w:u w:val="single"/>
        </w:rPr>
        <w:t>priloga 1</w:t>
      </w:r>
      <w:r w:rsidR="005348E5">
        <w:rPr>
          <w:u w:val="single"/>
        </w:rPr>
        <w:t>0</w:t>
      </w:r>
      <w:r w:rsidR="004E56C7" w:rsidRPr="0053359B">
        <w:rPr>
          <w:u w:val="single"/>
        </w:rPr>
        <w:t>;</w:t>
      </w:r>
      <w:bookmarkEnd w:id="11"/>
    </w:p>
    <w:p w14:paraId="7DEBD25C" w14:textId="77777777"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1596DF7A"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580800F8" w14:textId="77777777" w:rsidR="006E26AA" w:rsidRPr="0053359B" w:rsidRDefault="006E26AA" w:rsidP="006E26AA">
      <w:pPr>
        <w:jc w:val="both"/>
        <w:rPr>
          <w:b/>
          <w:i/>
          <w:iCs/>
        </w:rPr>
      </w:pPr>
    </w:p>
    <w:p w14:paraId="461A0608" w14:textId="77777777" w:rsidR="006E26AA" w:rsidRPr="0053359B" w:rsidRDefault="006E26AA" w:rsidP="006E26AA">
      <w:pPr>
        <w:jc w:val="both"/>
        <w:rPr>
          <w:b/>
          <w:i/>
          <w:iCs/>
        </w:rPr>
      </w:pPr>
    </w:p>
    <w:p w14:paraId="6F6635DF" w14:textId="77777777" w:rsidR="006E26AA" w:rsidRPr="0053359B" w:rsidRDefault="006E26AA" w:rsidP="006E26AA">
      <w:pPr>
        <w:jc w:val="both"/>
        <w:rPr>
          <w:b/>
          <w:i/>
          <w:iCs/>
        </w:rPr>
      </w:pPr>
      <w:r w:rsidRPr="0053359B">
        <w:rPr>
          <w:b/>
          <w:i/>
          <w:iCs/>
        </w:rPr>
        <w:t>III. UGOTAVLJANJE SPOSOBNOSTI PONUDBNIKOV</w:t>
      </w:r>
    </w:p>
    <w:p w14:paraId="3F2DAB77" w14:textId="77777777" w:rsidR="006E26AA" w:rsidRPr="0053359B" w:rsidRDefault="006E26AA" w:rsidP="006E26AA">
      <w:pPr>
        <w:jc w:val="both"/>
        <w:rPr>
          <w:i/>
          <w:iCs/>
          <w:color w:val="000000"/>
        </w:rPr>
      </w:pPr>
    </w:p>
    <w:p w14:paraId="5617CD05" w14:textId="77777777" w:rsidR="006E26AA" w:rsidRPr="0053359B" w:rsidRDefault="006E26AA" w:rsidP="006E26AA">
      <w:pPr>
        <w:jc w:val="both"/>
        <w:rPr>
          <w:iCs/>
          <w:color w:val="000000"/>
        </w:rPr>
      </w:pPr>
      <w:r w:rsidRPr="0053359B">
        <w:rPr>
          <w:iCs/>
          <w:color w:val="000000"/>
        </w:rPr>
        <w:t>Naročnik bo ugotavljal sposobnost ponudnikov/partnerjev/podizvajalcev na osnovi izpolnjevanja naslednjih pogojev:</w:t>
      </w:r>
    </w:p>
    <w:p w14:paraId="6A211C05" w14:textId="77777777" w:rsidR="006E26AA" w:rsidRPr="0053359B" w:rsidRDefault="006E26AA" w:rsidP="006E26AA">
      <w:pPr>
        <w:jc w:val="both"/>
        <w:rPr>
          <w:iCs/>
          <w:color w:val="000000"/>
        </w:rPr>
      </w:pPr>
    </w:p>
    <w:p w14:paraId="133CD88A" w14:textId="77777777" w:rsidR="006E26AA" w:rsidRPr="0053359B" w:rsidRDefault="006E26AA" w:rsidP="006E26AA">
      <w:pPr>
        <w:keepNext/>
        <w:jc w:val="both"/>
        <w:rPr>
          <w:b/>
          <w:bCs/>
          <w:iCs/>
          <w:color w:val="000000"/>
        </w:rPr>
      </w:pPr>
      <w:r w:rsidRPr="0053359B">
        <w:rPr>
          <w:b/>
          <w:bCs/>
          <w:iCs/>
          <w:color w:val="000000"/>
        </w:rPr>
        <w:t>1. Osnovna sposobnost ponudnika/partnerja/podizvajalca</w:t>
      </w:r>
    </w:p>
    <w:p w14:paraId="204BEF1D" w14:textId="77777777" w:rsidR="006E26AA" w:rsidRPr="0053359B" w:rsidRDefault="006E26AA" w:rsidP="00596409">
      <w:pPr>
        <w:numPr>
          <w:ilvl w:val="1"/>
          <w:numId w:val="8"/>
        </w:numPr>
        <w:jc w:val="both"/>
        <w:rPr>
          <w:iCs/>
          <w:color w:val="FF0000"/>
        </w:rPr>
      </w:pPr>
      <w:proofErr w:type="spellStart"/>
      <w:r w:rsidRPr="0053359B">
        <w:rPr>
          <w:iCs/>
          <w:color w:val="000000"/>
        </w:rPr>
        <w:t>Naročnik</w:t>
      </w:r>
      <w:proofErr w:type="spellEnd"/>
      <w:r w:rsidRPr="0053359B">
        <w:rPr>
          <w:iCs/>
          <w:color w:val="000000"/>
        </w:rPr>
        <w:t xml:space="preserve"> bo iz sodelovanja v postopku javnega </w:t>
      </w:r>
      <w:proofErr w:type="spellStart"/>
      <w:r w:rsidRPr="0053359B">
        <w:rPr>
          <w:iCs/>
          <w:color w:val="000000"/>
        </w:rPr>
        <w:t>naročanja</w:t>
      </w:r>
      <w:proofErr w:type="spellEnd"/>
      <w:r w:rsidRPr="0053359B">
        <w:rPr>
          <w:iCs/>
          <w:color w:val="000000"/>
        </w:rPr>
        <w:t xml:space="preserve"> </w:t>
      </w:r>
      <w:proofErr w:type="spellStart"/>
      <w:r w:rsidRPr="0053359B">
        <w:rPr>
          <w:iCs/>
          <w:color w:val="000000"/>
        </w:rPr>
        <w:t>izključil</w:t>
      </w:r>
      <w:proofErr w:type="spellEnd"/>
      <w:r w:rsidRPr="0053359B">
        <w:rPr>
          <w:iCs/>
          <w:color w:val="000000"/>
        </w:rPr>
        <w:t xml:space="preserve"> ponudnika /partnerja/podizvajalca, </w:t>
      </w:r>
      <w:proofErr w:type="spellStart"/>
      <w:r w:rsidRPr="0053359B">
        <w:rPr>
          <w:iCs/>
          <w:color w:val="000000"/>
        </w:rPr>
        <w:t>če</w:t>
      </w:r>
      <w:proofErr w:type="spellEnd"/>
      <w:r w:rsidRPr="0053359B">
        <w:rPr>
          <w:iCs/>
          <w:color w:val="000000"/>
        </w:rPr>
        <w:t xml:space="preserve"> bo pri preverjanju v skladu s 77., 79. in 80. </w:t>
      </w:r>
      <w:proofErr w:type="spellStart"/>
      <w:r w:rsidRPr="0053359B">
        <w:rPr>
          <w:iCs/>
          <w:color w:val="000000"/>
        </w:rPr>
        <w:t>členom</w:t>
      </w:r>
      <w:proofErr w:type="spellEnd"/>
      <w:r w:rsidRPr="0053359B">
        <w:rPr>
          <w:iCs/>
          <w:color w:val="000000"/>
        </w:rPr>
        <w:t xml:space="preserve"> ZJN-3 ugotovil ali je </w:t>
      </w:r>
      <w:proofErr w:type="spellStart"/>
      <w:r w:rsidRPr="0053359B">
        <w:rPr>
          <w:iCs/>
          <w:color w:val="000000"/>
        </w:rPr>
        <w:t>drugače</w:t>
      </w:r>
      <w:proofErr w:type="spellEnd"/>
      <w:r w:rsidRPr="0053359B">
        <w:rPr>
          <w:iCs/>
          <w:color w:val="000000"/>
        </w:rPr>
        <w:t xml:space="preserve"> seznanjen, da je bila ponudniku/partnerju/podizvajalcu ali osebi, ki je </w:t>
      </w:r>
      <w:proofErr w:type="spellStart"/>
      <w:r w:rsidRPr="0053359B">
        <w:rPr>
          <w:iCs/>
          <w:color w:val="000000"/>
        </w:rPr>
        <w:t>članica</w:t>
      </w:r>
      <w:proofErr w:type="spellEnd"/>
      <w:r w:rsidRPr="0053359B">
        <w:rPr>
          <w:iCs/>
          <w:color w:val="000000"/>
        </w:rPr>
        <w:t xml:space="preserve"> upravnega, vodstvenega ali nadzornega organa tega gospodarskega subjekta ali, ki ima pooblastila za njegovo zastopanje ali </w:t>
      </w:r>
      <w:proofErr w:type="spellStart"/>
      <w:r w:rsidRPr="0053359B">
        <w:rPr>
          <w:iCs/>
          <w:color w:val="000000"/>
        </w:rPr>
        <w:t>odločanje</w:t>
      </w:r>
      <w:proofErr w:type="spellEnd"/>
      <w:r w:rsidRPr="0053359B">
        <w:rPr>
          <w:iCs/>
          <w:color w:val="000000"/>
        </w:rPr>
        <w:t xml:space="preserve"> ali nadzor v njem, </w:t>
      </w:r>
      <w:proofErr w:type="spellStart"/>
      <w:r w:rsidRPr="0053359B">
        <w:rPr>
          <w:iCs/>
          <w:color w:val="000000"/>
        </w:rPr>
        <w:t>izrečena</w:t>
      </w:r>
      <w:proofErr w:type="spellEnd"/>
      <w:r w:rsidRPr="0053359B">
        <w:rPr>
          <w:iCs/>
          <w:color w:val="000000"/>
        </w:rPr>
        <w:t xml:space="preserve"> </w:t>
      </w:r>
      <w:proofErr w:type="spellStart"/>
      <w:r w:rsidRPr="0053359B">
        <w:rPr>
          <w:iCs/>
          <w:color w:val="000000"/>
        </w:rPr>
        <w:t>pravnomočna</w:t>
      </w:r>
      <w:proofErr w:type="spellEnd"/>
      <w:r w:rsidRPr="0053359B">
        <w:rPr>
          <w:iCs/>
          <w:color w:val="000000"/>
        </w:rPr>
        <w:t xml:space="preserve"> sodba, ki ima elemente naslednjih kaznivih dejanj, ki so opredeljena v Kazenskem zakoniku (Uradni list RS, št. 50/12 – uradno </w:t>
      </w:r>
      <w:proofErr w:type="spellStart"/>
      <w:r w:rsidRPr="0053359B">
        <w:rPr>
          <w:iCs/>
          <w:color w:val="000000"/>
        </w:rPr>
        <w:t>prečiščeno</w:t>
      </w:r>
      <w:proofErr w:type="spellEnd"/>
      <w:r w:rsidRPr="0053359B">
        <w:rPr>
          <w:iCs/>
          <w:color w:val="000000"/>
        </w:rPr>
        <w:t xml:space="preserve"> besedilo in 54/15; v nadaljnjem besedilu: KZ-1</w:t>
      </w:r>
      <w:r w:rsidRPr="0053359B">
        <w:rPr>
          <w:iCs/>
        </w:rPr>
        <w:t>):</w:t>
      </w:r>
    </w:p>
    <w:p w14:paraId="1C21023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terorizem (108. </w:t>
      </w:r>
      <w:proofErr w:type="spellStart"/>
      <w:r w:rsidRPr="0053359B">
        <w:rPr>
          <w:iCs/>
          <w:color w:val="000000"/>
        </w:rPr>
        <w:t>člen</w:t>
      </w:r>
      <w:proofErr w:type="spellEnd"/>
      <w:r w:rsidRPr="0053359B">
        <w:rPr>
          <w:iCs/>
          <w:color w:val="000000"/>
        </w:rPr>
        <w:t xml:space="preserve"> KZ-1),</w:t>
      </w:r>
    </w:p>
    <w:p w14:paraId="395F4AF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financiranje terorizma (109. </w:t>
      </w:r>
      <w:proofErr w:type="spellStart"/>
      <w:r w:rsidRPr="0053359B">
        <w:rPr>
          <w:iCs/>
          <w:color w:val="000000"/>
        </w:rPr>
        <w:t>člen</w:t>
      </w:r>
      <w:proofErr w:type="spellEnd"/>
      <w:r w:rsidRPr="0053359B">
        <w:rPr>
          <w:iCs/>
          <w:color w:val="000000"/>
        </w:rPr>
        <w:t xml:space="preserve"> KZ-1),</w:t>
      </w:r>
    </w:p>
    <w:p w14:paraId="17CC45D8"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ščuvanje</w:t>
      </w:r>
      <w:proofErr w:type="spellEnd"/>
      <w:r w:rsidRPr="0053359B">
        <w:rPr>
          <w:iCs/>
          <w:color w:val="000000"/>
        </w:rPr>
        <w:t xml:space="preserve"> in javno </w:t>
      </w:r>
      <w:proofErr w:type="spellStart"/>
      <w:r w:rsidRPr="0053359B">
        <w:rPr>
          <w:iCs/>
          <w:color w:val="000000"/>
        </w:rPr>
        <w:t>poveličevanje</w:t>
      </w:r>
      <w:proofErr w:type="spellEnd"/>
      <w:r w:rsidRPr="0053359B">
        <w:rPr>
          <w:iCs/>
          <w:color w:val="000000"/>
        </w:rPr>
        <w:t xml:space="preserve"> </w:t>
      </w:r>
      <w:proofErr w:type="spellStart"/>
      <w:r w:rsidRPr="0053359B">
        <w:rPr>
          <w:iCs/>
          <w:color w:val="000000"/>
        </w:rPr>
        <w:t>terorističnih</w:t>
      </w:r>
      <w:proofErr w:type="spellEnd"/>
      <w:r w:rsidRPr="0053359B">
        <w:rPr>
          <w:iCs/>
          <w:color w:val="000000"/>
        </w:rPr>
        <w:t xml:space="preserve"> dejanj (110. </w:t>
      </w:r>
      <w:proofErr w:type="spellStart"/>
      <w:r w:rsidRPr="0053359B">
        <w:rPr>
          <w:iCs/>
          <w:color w:val="000000"/>
        </w:rPr>
        <w:t>člen</w:t>
      </w:r>
      <w:proofErr w:type="spellEnd"/>
      <w:r w:rsidRPr="0053359B">
        <w:rPr>
          <w:iCs/>
          <w:color w:val="000000"/>
        </w:rPr>
        <w:t xml:space="preserve"> KZ-1),</w:t>
      </w:r>
    </w:p>
    <w:p w14:paraId="12A02DF6"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novačenje</w:t>
      </w:r>
      <w:proofErr w:type="spellEnd"/>
      <w:r w:rsidRPr="0053359B">
        <w:rPr>
          <w:iCs/>
          <w:color w:val="000000"/>
        </w:rPr>
        <w:t xml:space="preserve"> in usposabljanje za terorizem (111. </w:t>
      </w:r>
      <w:proofErr w:type="spellStart"/>
      <w:r w:rsidRPr="0053359B">
        <w:rPr>
          <w:iCs/>
          <w:color w:val="000000"/>
        </w:rPr>
        <w:t>člen</w:t>
      </w:r>
      <w:proofErr w:type="spellEnd"/>
      <w:r w:rsidRPr="0053359B">
        <w:rPr>
          <w:iCs/>
          <w:color w:val="000000"/>
        </w:rPr>
        <w:t xml:space="preserve"> KZ-1),</w:t>
      </w:r>
    </w:p>
    <w:p w14:paraId="260FFC94"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spravljanje v suženjsko razmerje (112. </w:t>
      </w:r>
      <w:proofErr w:type="spellStart"/>
      <w:r w:rsidRPr="0053359B">
        <w:rPr>
          <w:iCs/>
          <w:color w:val="000000"/>
        </w:rPr>
        <w:t>člen</w:t>
      </w:r>
      <w:proofErr w:type="spellEnd"/>
      <w:r w:rsidRPr="0053359B">
        <w:rPr>
          <w:iCs/>
          <w:color w:val="000000"/>
        </w:rPr>
        <w:t xml:space="preserve"> KZ-1),</w:t>
      </w:r>
    </w:p>
    <w:p w14:paraId="4E5974CF"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trgovina z ljudmi (113. </w:t>
      </w:r>
      <w:proofErr w:type="spellStart"/>
      <w:r w:rsidRPr="0053359B">
        <w:rPr>
          <w:iCs/>
          <w:color w:val="000000"/>
        </w:rPr>
        <w:t>člen</w:t>
      </w:r>
      <w:proofErr w:type="spellEnd"/>
      <w:r w:rsidRPr="0053359B">
        <w:rPr>
          <w:iCs/>
          <w:color w:val="000000"/>
        </w:rPr>
        <w:t xml:space="preserve"> KZ-1),</w:t>
      </w:r>
    </w:p>
    <w:p w14:paraId="58E30822"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sprejemanje podkupnine pri volitvah (157. </w:t>
      </w:r>
      <w:proofErr w:type="spellStart"/>
      <w:r w:rsidRPr="0053359B">
        <w:rPr>
          <w:iCs/>
          <w:color w:val="000000"/>
        </w:rPr>
        <w:t>člen</w:t>
      </w:r>
      <w:proofErr w:type="spellEnd"/>
      <w:r w:rsidRPr="0053359B">
        <w:rPr>
          <w:iCs/>
          <w:color w:val="000000"/>
        </w:rPr>
        <w:t xml:space="preserve"> KZ-1),</w:t>
      </w:r>
    </w:p>
    <w:p w14:paraId="18BBDF83"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kršitev temeljnih pravic delavcev (196. </w:t>
      </w:r>
      <w:proofErr w:type="spellStart"/>
      <w:r w:rsidRPr="0053359B">
        <w:rPr>
          <w:iCs/>
          <w:color w:val="000000"/>
        </w:rPr>
        <w:t>člen</w:t>
      </w:r>
      <w:proofErr w:type="spellEnd"/>
      <w:r w:rsidRPr="0053359B">
        <w:rPr>
          <w:iCs/>
          <w:color w:val="000000"/>
        </w:rPr>
        <w:t xml:space="preserve"> KZ-1),</w:t>
      </w:r>
    </w:p>
    <w:p w14:paraId="7A7A724A"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goljufija (211. </w:t>
      </w:r>
      <w:proofErr w:type="spellStart"/>
      <w:r w:rsidRPr="0053359B">
        <w:rPr>
          <w:iCs/>
          <w:color w:val="000000"/>
        </w:rPr>
        <w:t>člen</w:t>
      </w:r>
      <w:proofErr w:type="spellEnd"/>
      <w:r w:rsidRPr="0053359B">
        <w:rPr>
          <w:iCs/>
          <w:color w:val="000000"/>
        </w:rPr>
        <w:t xml:space="preserve"> KZ-1),</w:t>
      </w:r>
    </w:p>
    <w:p w14:paraId="467F6895"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protipravno omejevanje konkurence (225. </w:t>
      </w:r>
      <w:proofErr w:type="spellStart"/>
      <w:r w:rsidRPr="0053359B">
        <w:rPr>
          <w:iCs/>
          <w:color w:val="000000"/>
        </w:rPr>
        <w:t>člen</w:t>
      </w:r>
      <w:proofErr w:type="spellEnd"/>
      <w:r w:rsidRPr="0053359B">
        <w:rPr>
          <w:iCs/>
          <w:color w:val="000000"/>
        </w:rPr>
        <w:t xml:space="preserve"> KZ-1),</w:t>
      </w:r>
    </w:p>
    <w:p w14:paraId="20DC04F5"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povzročitev</w:t>
      </w:r>
      <w:proofErr w:type="spellEnd"/>
      <w:r w:rsidRPr="0053359B">
        <w:rPr>
          <w:iCs/>
          <w:color w:val="000000"/>
        </w:rPr>
        <w:t xml:space="preserve"> </w:t>
      </w:r>
      <w:proofErr w:type="spellStart"/>
      <w:r w:rsidRPr="0053359B">
        <w:rPr>
          <w:iCs/>
          <w:color w:val="000000"/>
        </w:rPr>
        <w:t>stečaja</w:t>
      </w:r>
      <w:proofErr w:type="spellEnd"/>
      <w:r w:rsidRPr="0053359B">
        <w:rPr>
          <w:iCs/>
          <w:color w:val="000000"/>
        </w:rPr>
        <w:t xml:space="preserve"> z goljufijo ali nevestnim poslovanjem (226. </w:t>
      </w:r>
      <w:proofErr w:type="spellStart"/>
      <w:r w:rsidRPr="0053359B">
        <w:rPr>
          <w:iCs/>
          <w:color w:val="000000"/>
        </w:rPr>
        <w:t>člen</w:t>
      </w:r>
      <w:proofErr w:type="spellEnd"/>
      <w:r w:rsidRPr="0053359B">
        <w:rPr>
          <w:iCs/>
          <w:color w:val="000000"/>
        </w:rPr>
        <w:t xml:space="preserve"> KZ-1),</w:t>
      </w:r>
    </w:p>
    <w:p w14:paraId="33B6E2E7"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oškodovanje upnikov (227. </w:t>
      </w:r>
      <w:proofErr w:type="spellStart"/>
      <w:r w:rsidRPr="0053359B">
        <w:rPr>
          <w:iCs/>
          <w:color w:val="000000"/>
        </w:rPr>
        <w:t>člen</w:t>
      </w:r>
      <w:proofErr w:type="spellEnd"/>
      <w:r w:rsidRPr="0053359B">
        <w:rPr>
          <w:iCs/>
          <w:color w:val="000000"/>
        </w:rPr>
        <w:t xml:space="preserve"> KZ-1),</w:t>
      </w:r>
    </w:p>
    <w:p w14:paraId="0A2B7EB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poslovna goljufija (228. </w:t>
      </w:r>
      <w:proofErr w:type="spellStart"/>
      <w:r w:rsidRPr="0053359B">
        <w:rPr>
          <w:iCs/>
          <w:color w:val="000000"/>
        </w:rPr>
        <w:t>člen</w:t>
      </w:r>
      <w:proofErr w:type="spellEnd"/>
      <w:r w:rsidRPr="0053359B">
        <w:rPr>
          <w:iCs/>
          <w:color w:val="000000"/>
        </w:rPr>
        <w:t xml:space="preserve"> KZ-1),</w:t>
      </w:r>
    </w:p>
    <w:p w14:paraId="41A971FF"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goljufija na škodo Evropske unije (229. </w:t>
      </w:r>
      <w:proofErr w:type="spellStart"/>
      <w:r w:rsidRPr="0053359B">
        <w:rPr>
          <w:iCs/>
          <w:color w:val="000000"/>
        </w:rPr>
        <w:t>člen</w:t>
      </w:r>
      <w:proofErr w:type="spellEnd"/>
      <w:r w:rsidRPr="0053359B">
        <w:rPr>
          <w:iCs/>
          <w:color w:val="000000"/>
        </w:rPr>
        <w:t xml:space="preserve"> KZ-1),</w:t>
      </w:r>
    </w:p>
    <w:p w14:paraId="1C8727F8"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preslepitev pri pridobitvi in uporabi posojila ali ugodnosti (230. </w:t>
      </w:r>
      <w:proofErr w:type="spellStart"/>
      <w:r w:rsidRPr="0053359B">
        <w:rPr>
          <w:iCs/>
          <w:color w:val="000000"/>
        </w:rPr>
        <w:t>člen</w:t>
      </w:r>
      <w:proofErr w:type="spellEnd"/>
      <w:r w:rsidRPr="0053359B">
        <w:rPr>
          <w:iCs/>
          <w:color w:val="000000"/>
        </w:rPr>
        <w:t xml:space="preserve"> KZ-1),</w:t>
      </w:r>
    </w:p>
    <w:p w14:paraId="081510E4"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preslepitev pri poslovanju z vrednostnimi papirji (231. </w:t>
      </w:r>
      <w:proofErr w:type="spellStart"/>
      <w:r w:rsidRPr="0053359B">
        <w:rPr>
          <w:iCs/>
          <w:color w:val="000000"/>
        </w:rPr>
        <w:t>člen</w:t>
      </w:r>
      <w:proofErr w:type="spellEnd"/>
      <w:r w:rsidRPr="0053359B">
        <w:rPr>
          <w:iCs/>
          <w:color w:val="000000"/>
        </w:rPr>
        <w:t xml:space="preserve"> KZ-1),</w:t>
      </w:r>
    </w:p>
    <w:p w14:paraId="2B35AC5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preslepitev kupcev (232. </w:t>
      </w:r>
      <w:proofErr w:type="spellStart"/>
      <w:r w:rsidRPr="0053359B">
        <w:rPr>
          <w:iCs/>
          <w:color w:val="000000"/>
        </w:rPr>
        <w:t>člen</w:t>
      </w:r>
      <w:proofErr w:type="spellEnd"/>
      <w:r w:rsidRPr="0053359B">
        <w:rPr>
          <w:iCs/>
          <w:color w:val="000000"/>
        </w:rPr>
        <w:t xml:space="preserve"> KZ-1),</w:t>
      </w:r>
    </w:p>
    <w:p w14:paraId="4521FB5F"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neupravičena</w:t>
      </w:r>
      <w:proofErr w:type="spellEnd"/>
      <w:r w:rsidRPr="0053359B">
        <w:rPr>
          <w:iCs/>
          <w:color w:val="000000"/>
        </w:rPr>
        <w:t xml:space="preserve"> uporaba tuje oznake ali modela (233. </w:t>
      </w:r>
      <w:proofErr w:type="spellStart"/>
      <w:r w:rsidRPr="0053359B">
        <w:rPr>
          <w:iCs/>
          <w:color w:val="000000"/>
        </w:rPr>
        <w:t>člen</w:t>
      </w:r>
      <w:proofErr w:type="spellEnd"/>
      <w:r w:rsidRPr="0053359B">
        <w:rPr>
          <w:iCs/>
          <w:color w:val="000000"/>
        </w:rPr>
        <w:t xml:space="preserve"> KZ-1),</w:t>
      </w:r>
    </w:p>
    <w:p w14:paraId="43B53CF5"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neupravičena</w:t>
      </w:r>
      <w:proofErr w:type="spellEnd"/>
      <w:r w:rsidRPr="0053359B">
        <w:rPr>
          <w:iCs/>
          <w:color w:val="000000"/>
        </w:rPr>
        <w:t xml:space="preserve"> uporaba tujega izuma ali topografije (234. </w:t>
      </w:r>
      <w:proofErr w:type="spellStart"/>
      <w:r w:rsidRPr="0053359B">
        <w:rPr>
          <w:iCs/>
          <w:color w:val="000000"/>
        </w:rPr>
        <w:t>člen</w:t>
      </w:r>
      <w:proofErr w:type="spellEnd"/>
      <w:r w:rsidRPr="0053359B">
        <w:rPr>
          <w:iCs/>
          <w:color w:val="000000"/>
        </w:rPr>
        <w:t xml:space="preserve"> KZ-1),</w:t>
      </w:r>
    </w:p>
    <w:p w14:paraId="1AF06DD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ponareditev ali </w:t>
      </w:r>
      <w:proofErr w:type="spellStart"/>
      <w:r w:rsidRPr="0053359B">
        <w:rPr>
          <w:iCs/>
          <w:color w:val="000000"/>
        </w:rPr>
        <w:t>uničenje</w:t>
      </w:r>
      <w:proofErr w:type="spellEnd"/>
      <w:r w:rsidRPr="0053359B">
        <w:rPr>
          <w:iCs/>
          <w:color w:val="000000"/>
        </w:rPr>
        <w:t xml:space="preserve"> poslovnih listin (235. </w:t>
      </w:r>
      <w:proofErr w:type="spellStart"/>
      <w:r w:rsidRPr="0053359B">
        <w:rPr>
          <w:iCs/>
          <w:color w:val="000000"/>
        </w:rPr>
        <w:t>člen</w:t>
      </w:r>
      <w:proofErr w:type="spellEnd"/>
      <w:r w:rsidRPr="0053359B">
        <w:rPr>
          <w:iCs/>
          <w:color w:val="000000"/>
        </w:rPr>
        <w:t xml:space="preserve"> KZ-1),</w:t>
      </w:r>
    </w:p>
    <w:p w14:paraId="14B31EC9"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izdaja in </w:t>
      </w:r>
      <w:proofErr w:type="spellStart"/>
      <w:r w:rsidRPr="0053359B">
        <w:rPr>
          <w:iCs/>
          <w:color w:val="000000"/>
        </w:rPr>
        <w:t>neupravičena</w:t>
      </w:r>
      <w:proofErr w:type="spellEnd"/>
      <w:r w:rsidRPr="0053359B">
        <w:rPr>
          <w:iCs/>
          <w:color w:val="000000"/>
        </w:rPr>
        <w:t xml:space="preserve"> pridobitev poslovne skrivnosti (236. </w:t>
      </w:r>
      <w:proofErr w:type="spellStart"/>
      <w:r w:rsidRPr="0053359B">
        <w:rPr>
          <w:iCs/>
          <w:color w:val="000000"/>
        </w:rPr>
        <w:t>člen</w:t>
      </w:r>
      <w:proofErr w:type="spellEnd"/>
      <w:r w:rsidRPr="0053359B">
        <w:rPr>
          <w:iCs/>
          <w:color w:val="000000"/>
        </w:rPr>
        <w:t xml:space="preserve"> KZ-1),</w:t>
      </w:r>
    </w:p>
    <w:p w14:paraId="36B0CFA6"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informacijskega sistema (237. </w:t>
      </w:r>
      <w:proofErr w:type="spellStart"/>
      <w:r w:rsidRPr="0053359B">
        <w:rPr>
          <w:iCs/>
          <w:color w:val="000000"/>
        </w:rPr>
        <w:t>člen</w:t>
      </w:r>
      <w:proofErr w:type="spellEnd"/>
      <w:r w:rsidRPr="0053359B">
        <w:rPr>
          <w:iCs/>
          <w:color w:val="000000"/>
        </w:rPr>
        <w:t xml:space="preserve"> KZ-1),</w:t>
      </w:r>
    </w:p>
    <w:p w14:paraId="381AE9D9"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notranje informacije (238. </w:t>
      </w:r>
      <w:proofErr w:type="spellStart"/>
      <w:r w:rsidRPr="0053359B">
        <w:rPr>
          <w:iCs/>
          <w:color w:val="000000"/>
        </w:rPr>
        <w:t>člen</w:t>
      </w:r>
      <w:proofErr w:type="spellEnd"/>
      <w:r w:rsidRPr="0053359B">
        <w:rPr>
          <w:iCs/>
          <w:color w:val="000000"/>
        </w:rPr>
        <w:t xml:space="preserve"> KZ-1),</w:t>
      </w:r>
    </w:p>
    <w:p w14:paraId="7B89FBCD"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trga </w:t>
      </w:r>
      <w:proofErr w:type="spellStart"/>
      <w:r w:rsidRPr="0053359B">
        <w:rPr>
          <w:iCs/>
          <w:color w:val="000000"/>
        </w:rPr>
        <w:t>finančnih</w:t>
      </w:r>
      <w:proofErr w:type="spellEnd"/>
      <w:r w:rsidRPr="0053359B">
        <w:rPr>
          <w:iCs/>
          <w:color w:val="000000"/>
        </w:rPr>
        <w:t xml:space="preserve"> instrumentov (239. </w:t>
      </w:r>
      <w:proofErr w:type="spellStart"/>
      <w:r w:rsidRPr="0053359B">
        <w:rPr>
          <w:iCs/>
          <w:color w:val="000000"/>
        </w:rPr>
        <w:t>člen</w:t>
      </w:r>
      <w:proofErr w:type="spellEnd"/>
      <w:r w:rsidRPr="0053359B">
        <w:rPr>
          <w:iCs/>
          <w:color w:val="000000"/>
        </w:rPr>
        <w:t xml:space="preserve"> KZ-1),</w:t>
      </w:r>
    </w:p>
    <w:p w14:paraId="778DDCB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položaja ali zaupanja pri gospodarski dejavnosti (240. </w:t>
      </w:r>
      <w:proofErr w:type="spellStart"/>
      <w:r w:rsidRPr="0053359B">
        <w:rPr>
          <w:iCs/>
          <w:color w:val="000000"/>
        </w:rPr>
        <w:t>člen</w:t>
      </w:r>
      <w:proofErr w:type="spellEnd"/>
      <w:r w:rsidRPr="0053359B">
        <w:rPr>
          <w:iCs/>
          <w:color w:val="000000"/>
        </w:rPr>
        <w:t xml:space="preserve"> KZ-1),</w:t>
      </w:r>
    </w:p>
    <w:p w14:paraId="1859FC7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nedovoljeno sprejemanje daril (241. </w:t>
      </w:r>
      <w:proofErr w:type="spellStart"/>
      <w:r w:rsidRPr="0053359B">
        <w:rPr>
          <w:iCs/>
          <w:color w:val="000000"/>
        </w:rPr>
        <w:t>člen</w:t>
      </w:r>
      <w:proofErr w:type="spellEnd"/>
      <w:r w:rsidRPr="0053359B">
        <w:rPr>
          <w:iCs/>
          <w:color w:val="000000"/>
        </w:rPr>
        <w:t xml:space="preserve"> KZ-1),</w:t>
      </w:r>
    </w:p>
    <w:p w14:paraId="4F37A89D" w14:textId="77777777" w:rsidR="006E26AA" w:rsidRPr="0053359B" w:rsidRDefault="006E26AA" w:rsidP="00596409">
      <w:pPr>
        <w:numPr>
          <w:ilvl w:val="0"/>
          <w:numId w:val="9"/>
        </w:numPr>
        <w:shd w:val="clear" w:color="auto" w:fill="FFFFFF"/>
        <w:jc w:val="both"/>
        <w:rPr>
          <w:iCs/>
          <w:color w:val="000000"/>
        </w:rPr>
      </w:pPr>
      <w:r w:rsidRPr="0053359B">
        <w:rPr>
          <w:iCs/>
          <w:color w:val="000000"/>
        </w:rPr>
        <w:lastRenderedPageBreak/>
        <w:t xml:space="preserve">nedovoljeno dajanje daril (242. </w:t>
      </w:r>
      <w:proofErr w:type="spellStart"/>
      <w:r w:rsidRPr="0053359B">
        <w:rPr>
          <w:iCs/>
          <w:color w:val="000000"/>
        </w:rPr>
        <w:t>člen</w:t>
      </w:r>
      <w:proofErr w:type="spellEnd"/>
      <w:r w:rsidRPr="0053359B">
        <w:rPr>
          <w:iCs/>
          <w:color w:val="000000"/>
        </w:rPr>
        <w:t xml:space="preserve"> KZ-1),</w:t>
      </w:r>
    </w:p>
    <w:p w14:paraId="254C7623"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ponarejanje denarja (243. </w:t>
      </w:r>
      <w:proofErr w:type="spellStart"/>
      <w:r w:rsidRPr="0053359B">
        <w:rPr>
          <w:iCs/>
          <w:color w:val="000000"/>
        </w:rPr>
        <w:t>člen</w:t>
      </w:r>
      <w:proofErr w:type="spellEnd"/>
      <w:r w:rsidRPr="0053359B">
        <w:rPr>
          <w:iCs/>
          <w:color w:val="000000"/>
        </w:rPr>
        <w:t xml:space="preserve"> KZ-1),</w:t>
      </w:r>
    </w:p>
    <w:p w14:paraId="015CF429"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ponarejanje in uporaba ponarejenih vrednotnic ali vrednostnih papirjev (244. </w:t>
      </w:r>
      <w:proofErr w:type="spellStart"/>
      <w:r w:rsidRPr="0053359B">
        <w:rPr>
          <w:iCs/>
          <w:color w:val="000000"/>
        </w:rPr>
        <w:t>člen</w:t>
      </w:r>
      <w:proofErr w:type="spellEnd"/>
      <w:r w:rsidRPr="0053359B">
        <w:rPr>
          <w:iCs/>
          <w:color w:val="000000"/>
        </w:rPr>
        <w:t xml:space="preserve"> KZ-1),</w:t>
      </w:r>
    </w:p>
    <w:p w14:paraId="660F7B65"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pranje denarja (245. </w:t>
      </w:r>
      <w:proofErr w:type="spellStart"/>
      <w:r w:rsidRPr="0053359B">
        <w:rPr>
          <w:iCs/>
          <w:color w:val="000000"/>
        </w:rPr>
        <w:t>člen</w:t>
      </w:r>
      <w:proofErr w:type="spellEnd"/>
      <w:r w:rsidRPr="0053359B">
        <w:rPr>
          <w:iCs/>
          <w:color w:val="000000"/>
        </w:rPr>
        <w:t xml:space="preserve"> KZ-1),</w:t>
      </w:r>
    </w:p>
    <w:p w14:paraId="7AFDBBDD"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negotovinskega </w:t>
      </w:r>
      <w:proofErr w:type="spellStart"/>
      <w:r w:rsidRPr="0053359B">
        <w:rPr>
          <w:iCs/>
          <w:color w:val="000000"/>
        </w:rPr>
        <w:t>plačilnega</w:t>
      </w:r>
      <w:proofErr w:type="spellEnd"/>
      <w:r w:rsidRPr="0053359B">
        <w:rPr>
          <w:iCs/>
          <w:color w:val="000000"/>
        </w:rPr>
        <w:t xml:space="preserve"> sredstva (246. </w:t>
      </w:r>
      <w:proofErr w:type="spellStart"/>
      <w:r w:rsidRPr="0053359B">
        <w:rPr>
          <w:iCs/>
          <w:color w:val="000000"/>
        </w:rPr>
        <w:t>člen</w:t>
      </w:r>
      <w:proofErr w:type="spellEnd"/>
      <w:r w:rsidRPr="0053359B">
        <w:rPr>
          <w:iCs/>
          <w:color w:val="000000"/>
        </w:rPr>
        <w:t xml:space="preserve"> KZ-1),</w:t>
      </w:r>
    </w:p>
    <w:p w14:paraId="731D0159"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uporaba ponarejenega negotovinskega </w:t>
      </w:r>
      <w:proofErr w:type="spellStart"/>
      <w:r w:rsidRPr="0053359B">
        <w:rPr>
          <w:iCs/>
          <w:color w:val="000000"/>
        </w:rPr>
        <w:t>plačilnega</w:t>
      </w:r>
      <w:proofErr w:type="spellEnd"/>
      <w:r w:rsidRPr="0053359B">
        <w:rPr>
          <w:iCs/>
          <w:color w:val="000000"/>
        </w:rPr>
        <w:t xml:space="preserve"> sredstva (247. </w:t>
      </w:r>
      <w:proofErr w:type="spellStart"/>
      <w:r w:rsidRPr="0053359B">
        <w:rPr>
          <w:iCs/>
          <w:color w:val="000000"/>
        </w:rPr>
        <w:t>člen</w:t>
      </w:r>
      <w:proofErr w:type="spellEnd"/>
      <w:r w:rsidRPr="0053359B">
        <w:rPr>
          <w:iCs/>
          <w:color w:val="000000"/>
        </w:rPr>
        <w:t xml:space="preserve"> KZ-1),</w:t>
      </w:r>
    </w:p>
    <w:p w14:paraId="3AC99B1C"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izdelava, pridobitev in odtujitev </w:t>
      </w:r>
      <w:proofErr w:type="spellStart"/>
      <w:r w:rsidRPr="0053359B">
        <w:rPr>
          <w:iCs/>
          <w:color w:val="000000"/>
        </w:rPr>
        <w:t>pripomočkov</w:t>
      </w:r>
      <w:proofErr w:type="spellEnd"/>
      <w:r w:rsidRPr="0053359B">
        <w:rPr>
          <w:iCs/>
          <w:color w:val="000000"/>
        </w:rPr>
        <w:t xml:space="preserve"> za ponarejanje (248. </w:t>
      </w:r>
      <w:proofErr w:type="spellStart"/>
      <w:r w:rsidRPr="0053359B">
        <w:rPr>
          <w:iCs/>
          <w:color w:val="000000"/>
        </w:rPr>
        <w:t>člen</w:t>
      </w:r>
      <w:proofErr w:type="spellEnd"/>
      <w:r w:rsidRPr="0053359B">
        <w:rPr>
          <w:iCs/>
          <w:color w:val="000000"/>
        </w:rPr>
        <w:t xml:space="preserve"> KZ-1),</w:t>
      </w:r>
    </w:p>
    <w:p w14:paraId="63504AAD"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davčna</w:t>
      </w:r>
      <w:proofErr w:type="spellEnd"/>
      <w:r w:rsidRPr="0053359B">
        <w:rPr>
          <w:iCs/>
          <w:color w:val="000000"/>
        </w:rPr>
        <w:t xml:space="preserve"> zatajitev (249. </w:t>
      </w:r>
      <w:proofErr w:type="spellStart"/>
      <w:r w:rsidRPr="0053359B">
        <w:rPr>
          <w:iCs/>
          <w:color w:val="000000"/>
        </w:rPr>
        <w:t>člen</w:t>
      </w:r>
      <w:proofErr w:type="spellEnd"/>
      <w:r w:rsidRPr="0053359B">
        <w:rPr>
          <w:iCs/>
          <w:color w:val="000000"/>
        </w:rPr>
        <w:t xml:space="preserve"> KZ-1),</w:t>
      </w:r>
    </w:p>
    <w:p w14:paraId="1A4DAFF5"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tihotapstvo (250. </w:t>
      </w:r>
      <w:proofErr w:type="spellStart"/>
      <w:r w:rsidRPr="0053359B">
        <w:rPr>
          <w:iCs/>
          <w:color w:val="000000"/>
        </w:rPr>
        <w:t>člen</w:t>
      </w:r>
      <w:proofErr w:type="spellEnd"/>
      <w:r w:rsidRPr="0053359B">
        <w:rPr>
          <w:iCs/>
          <w:color w:val="000000"/>
        </w:rPr>
        <w:t xml:space="preserve"> KZ-1),</w:t>
      </w:r>
    </w:p>
    <w:p w14:paraId="31640D11"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uradnega položaja ali uradnih pravic (257. </w:t>
      </w:r>
      <w:proofErr w:type="spellStart"/>
      <w:r w:rsidRPr="0053359B">
        <w:rPr>
          <w:iCs/>
          <w:color w:val="000000"/>
        </w:rPr>
        <w:t>člen</w:t>
      </w:r>
      <w:proofErr w:type="spellEnd"/>
      <w:r w:rsidRPr="0053359B">
        <w:rPr>
          <w:iCs/>
          <w:color w:val="000000"/>
        </w:rPr>
        <w:t xml:space="preserve"> KZ-1),</w:t>
      </w:r>
    </w:p>
    <w:p w14:paraId="66560E74"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oškodovanje javnih sredstev (257.a </w:t>
      </w:r>
      <w:proofErr w:type="spellStart"/>
      <w:r w:rsidRPr="0053359B">
        <w:rPr>
          <w:iCs/>
          <w:color w:val="000000"/>
        </w:rPr>
        <w:t>člen</w:t>
      </w:r>
      <w:proofErr w:type="spellEnd"/>
      <w:r w:rsidRPr="0053359B">
        <w:rPr>
          <w:iCs/>
          <w:color w:val="000000"/>
        </w:rPr>
        <w:t xml:space="preserve"> KZ-1),</w:t>
      </w:r>
    </w:p>
    <w:p w14:paraId="0E756AB6"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izdaja tajnih podatkov (260. </w:t>
      </w:r>
      <w:proofErr w:type="spellStart"/>
      <w:r w:rsidRPr="0053359B">
        <w:rPr>
          <w:iCs/>
          <w:color w:val="000000"/>
        </w:rPr>
        <w:t>člen</w:t>
      </w:r>
      <w:proofErr w:type="spellEnd"/>
      <w:r w:rsidRPr="0053359B">
        <w:rPr>
          <w:iCs/>
          <w:color w:val="000000"/>
        </w:rPr>
        <w:t xml:space="preserve"> KZ-1),</w:t>
      </w:r>
    </w:p>
    <w:p w14:paraId="498B712D"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jemanje podkupnine (261. </w:t>
      </w:r>
      <w:proofErr w:type="spellStart"/>
      <w:r w:rsidRPr="0053359B">
        <w:rPr>
          <w:iCs/>
          <w:color w:val="000000"/>
        </w:rPr>
        <w:t>člen</w:t>
      </w:r>
      <w:proofErr w:type="spellEnd"/>
      <w:r w:rsidRPr="0053359B">
        <w:rPr>
          <w:iCs/>
          <w:color w:val="000000"/>
        </w:rPr>
        <w:t xml:space="preserve"> KZ-1),</w:t>
      </w:r>
    </w:p>
    <w:p w14:paraId="0581B9DF"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dajanje podkupnine (262. </w:t>
      </w:r>
      <w:proofErr w:type="spellStart"/>
      <w:r w:rsidRPr="0053359B">
        <w:rPr>
          <w:iCs/>
          <w:color w:val="000000"/>
        </w:rPr>
        <w:t>člen</w:t>
      </w:r>
      <w:proofErr w:type="spellEnd"/>
      <w:r w:rsidRPr="0053359B">
        <w:rPr>
          <w:iCs/>
          <w:color w:val="000000"/>
        </w:rPr>
        <w:t xml:space="preserve"> KZ-1),</w:t>
      </w:r>
    </w:p>
    <w:p w14:paraId="5CC4506A"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sprejemanje koristi za nezakonito posredovanje (263. </w:t>
      </w:r>
      <w:proofErr w:type="spellStart"/>
      <w:r w:rsidRPr="0053359B">
        <w:rPr>
          <w:iCs/>
          <w:color w:val="000000"/>
        </w:rPr>
        <w:t>člen</w:t>
      </w:r>
      <w:proofErr w:type="spellEnd"/>
      <w:r w:rsidRPr="0053359B">
        <w:rPr>
          <w:iCs/>
          <w:color w:val="000000"/>
        </w:rPr>
        <w:t xml:space="preserve"> KZ-1),</w:t>
      </w:r>
    </w:p>
    <w:p w14:paraId="724DD962"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dajanje daril za nezakonito posredovanje (264. </w:t>
      </w:r>
      <w:proofErr w:type="spellStart"/>
      <w:r w:rsidRPr="0053359B">
        <w:rPr>
          <w:iCs/>
          <w:color w:val="000000"/>
        </w:rPr>
        <w:t>člen</w:t>
      </w:r>
      <w:proofErr w:type="spellEnd"/>
      <w:r w:rsidRPr="0053359B">
        <w:rPr>
          <w:iCs/>
          <w:color w:val="000000"/>
        </w:rPr>
        <w:t xml:space="preserve"> KZ-1),</w:t>
      </w:r>
    </w:p>
    <w:p w14:paraId="2F996D81"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hudodelsko združevanje (294. </w:t>
      </w:r>
      <w:proofErr w:type="spellStart"/>
      <w:r w:rsidRPr="0053359B">
        <w:rPr>
          <w:iCs/>
          <w:color w:val="000000"/>
        </w:rPr>
        <w:t>člen</w:t>
      </w:r>
      <w:proofErr w:type="spellEnd"/>
      <w:r w:rsidRPr="0053359B">
        <w:rPr>
          <w:iCs/>
          <w:color w:val="000000"/>
        </w:rPr>
        <w:t xml:space="preserve"> KZ-1).</w:t>
      </w:r>
    </w:p>
    <w:p w14:paraId="1F0C9473" w14:textId="77777777" w:rsidR="001A4201" w:rsidRPr="001A4201" w:rsidRDefault="001A4201" w:rsidP="001A4201">
      <w:pPr>
        <w:shd w:val="clear" w:color="auto" w:fill="FFFFFF"/>
        <w:jc w:val="both"/>
        <w:rPr>
          <w:iCs/>
        </w:rPr>
      </w:pPr>
      <w:r w:rsidRPr="001A4201">
        <w:rPr>
          <w:b/>
          <w:bCs/>
          <w:iCs/>
        </w:rPr>
        <w:t>Dokazilo</w:t>
      </w:r>
      <w:r w:rsidRPr="001A4201">
        <w:rPr>
          <w:iCs/>
        </w:rPr>
        <w:t xml:space="preserve">: ESPD obrazec </w:t>
      </w:r>
    </w:p>
    <w:p w14:paraId="40A7BFD7" w14:textId="77777777" w:rsidR="001A4201" w:rsidRPr="001A4201" w:rsidRDefault="001A4201" w:rsidP="001A4201">
      <w:pPr>
        <w:shd w:val="clear" w:color="auto" w:fill="FFFFFF"/>
        <w:jc w:val="both"/>
      </w:pPr>
      <w:r w:rsidRPr="001A4201">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7E77808E" w14:textId="77777777" w:rsidR="001A4201" w:rsidRPr="001A4201" w:rsidRDefault="001A4201" w:rsidP="001A4201">
      <w:pPr>
        <w:shd w:val="clear" w:color="auto" w:fill="FFFFFF"/>
        <w:jc w:val="both"/>
        <w:rPr>
          <w:iCs/>
        </w:rPr>
      </w:pPr>
      <w:r w:rsidRPr="001A4201">
        <w:t>(velja za ponudnika/podizvajalca/partnerja/druge subjekte) oz. v ESPD vpiše EMŠO.</w:t>
      </w:r>
    </w:p>
    <w:p w14:paraId="498BC58A" w14:textId="77777777" w:rsidR="001A4201" w:rsidRPr="001A4201" w:rsidRDefault="001A4201" w:rsidP="001A4201">
      <w:pPr>
        <w:shd w:val="clear" w:color="auto" w:fill="FFFFFF"/>
        <w:ind w:left="430" w:hanging="430"/>
        <w:jc w:val="both"/>
        <w:rPr>
          <w:iCs/>
        </w:rPr>
      </w:pPr>
    </w:p>
    <w:p w14:paraId="12262603" w14:textId="77777777" w:rsidR="001A4201" w:rsidRPr="001A4201" w:rsidRDefault="001A4201" w:rsidP="001A4201">
      <w:pPr>
        <w:spacing w:after="160" w:line="259" w:lineRule="auto"/>
        <w:jc w:val="both"/>
        <w:rPr>
          <w:rFonts w:eastAsia="Calibri"/>
          <w:lang w:eastAsia="en-US"/>
        </w:rPr>
      </w:pPr>
      <w:r w:rsidRPr="001A4201">
        <w:rPr>
          <w:rFonts w:eastAsia="Calibri"/>
          <w:lang w:eastAsia="en-US"/>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14:paraId="5C8D03A0" w14:textId="77777777" w:rsidR="001A4201" w:rsidRPr="001A4201" w:rsidRDefault="001A4201" w:rsidP="001A4201">
      <w:pPr>
        <w:spacing w:after="160" w:line="259" w:lineRule="auto"/>
        <w:jc w:val="both"/>
        <w:rPr>
          <w:rFonts w:eastAsia="Calibri"/>
          <w:b/>
          <w:lang w:eastAsia="en-US"/>
        </w:rPr>
      </w:pPr>
      <w:r w:rsidRPr="001A4201">
        <w:rPr>
          <w:b/>
        </w:rPr>
        <w:t xml:space="preserve">Izpolnjen obrazec ESPD </w:t>
      </w:r>
      <w:r w:rsidRPr="001A4201">
        <w:rPr>
          <w:bCs/>
        </w:rPr>
        <w:t>(v »Del III: Razlogi za izključitev, Oddelek A: Razlogi, povezani</w:t>
      </w:r>
      <w:r w:rsidRPr="001A4201">
        <w:rPr>
          <w:b/>
        </w:rPr>
        <w:t xml:space="preserve"> </w:t>
      </w:r>
      <w:r w:rsidRPr="001A4201">
        <w:rPr>
          <w:bCs/>
        </w:rPr>
        <w:t>s kazenskimi obsodbami</w:t>
      </w:r>
      <w:r w:rsidRPr="001A4201">
        <w:rPr>
          <w:rFonts w:eastAsia="Calibri"/>
          <w:lang w:eastAsia="en-US"/>
        </w:rPr>
        <w:t>«)</w:t>
      </w:r>
      <w:r w:rsidRPr="001A4201">
        <w:rPr>
          <w:bCs/>
        </w:rPr>
        <w:t xml:space="preserve">, za vse gospodarske subjekte v ponudbi. </w:t>
      </w:r>
      <w:r w:rsidRPr="001A4201">
        <w:rPr>
          <w:rFonts w:eastAsia="Calibri"/>
          <w:lang w:eastAsia="en-US"/>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1A4201">
        <w:rPr>
          <w:rFonts w:eastAsia="Calibri"/>
          <w:lang w:eastAsia="en-US"/>
        </w:rPr>
        <w:t>samočiščenje</w:t>
      </w:r>
      <w:proofErr w:type="spellEnd"/>
      <w:r w:rsidRPr="001A4201">
        <w:rPr>
          <w:rFonts w:eastAsia="Calibri"/>
          <w:lang w:eastAsia="en-US"/>
        </w:rPr>
        <w:t>")?« v polje »Prosimo opišite jih*« ponudnik napiše kršitve in ukrepe, s katerimi lahko dokaže svojo zanesljivost kljub obstoju razlogov za izključitev.</w:t>
      </w:r>
    </w:p>
    <w:p w14:paraId="28D0F65B" w14:textId="77777777" w:rsidR="001A4201" w:rsidRPr="001A4201" w:rsidRDefault="001A4201" w:rsidP="001A4201">
      <w:pPr>
        <w:spacing w:after="160" w:line="259" w:lineRule="auto"/>
        <w:jc w:val="both"/>
        <w:rPr>
          <w:rFonts w:eastAsia="Calibri"/>
          <w:lang w:eastAsia="en-US"/>
        </w:rPr>
      </w:pPr>
      <w:r w:rsidRPr="001A4201">
        <w:rPr>
          <w:b/>
        </w:rPr>
        <w:t xml:space="preserve">Izpolnjen obrazec ESPD </w:t>
      </w:r>
      <w:r w:rsidRPr="001A4201">
        <w:rPr>
          <w:rFonts w:eastAsia="Calibri"/>
          <w:lang w:eastAsia="en-US"/>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2" w:name="_Hlk181016192"/>
      <w:r w:rsidRPr="001A4201">
        <w:rPr>
          <w:rFonts w:eastAsia="Calibri"/>
          <w:lang w:eastAsia="en-US"/>
        </w:rPr>
        <w:t>v obrazcu ESPD (v »Del VI: Sklepne izjave«).</w:t>
      </w:r>
      <w:bookmarkEnd w:id="12"/>
    </w:p>
    <w:p w14:paraId="7387C3BE" w14:textId="77777777" w:rsidR="001A4201" w:rsidRPr="001A4201" w:rsidRDefault="001A4201" w:rsidP="001A4201">
      <w:pPr>
        <w:shd w:val="clear" w:color="auto" w:fill="FFFFFF"/>
        <w:jc w:val="both"/>
        <w:rPr>
          <w:iCs/>
          <w:color w:val="000000"/>
        </w:rPr>
      </w:pPr>
      <w:r w:rsidRPr="001A4201">
        <w:rPr>
          <w:rFonts w:eastAsia="Calibri"/>
          <w:lang w:eastAsia="en-US"/>
        </w:rPr>
        <w:t>Ponudnik lahko potrdila iz Kazenske evidence priloži sam. Tako predložena potrdila ne smejo biti starejša od 4 mesecev od roka za oddajo ponudbe.</w:t>
      </w:r>
    </w:p>
    <w:p w14:paraId="3A6D4330" w14:textId="77777777" w:rsidR="001A4201" w:rsidRPr="001A4201" w:rsidRDefault="001A4201" w:rsidP="001A4201">
      <w:pPr>
        <w:shd w:val="clear" w:color="auto" w:fill="FFFFFF"/>
        <w:ind w:left="430" w:hanging="430"/>
        <w:jc w:val="both"/>
        <w:rPr>
          <w:iCs/>
          <w:color w:val="000000"/>
        </w:rPr>
      </w:pPr>
    </w:p>
    <w:p w14:paraId="0CB76953" w14:textId="77777777" w:rsidR="001A4201" w:rsidRPr="001A4201" w:rsidRDefault="001A4201" w:rsidP="00596409">
      <w:pPr>
        <w:numPr>
          <w:ilvl w:val="1"/>
          <w:numId w:val="8"/>
        </w:numPr>
        <w:shd w:val="clear" w:color="auto" w:fill="FFFFFF"/>
        <w:spacing w:after="160" w:line="259" w:lineRule="auto"/>
        <w:jc w:val="both"/>
        <w:rPr>
          <w:iCs/>
          <w:color w:val="000000"/>
        </w:rPr>
      </w:pPr>
      <w:bookmarkStart w:id="13" w:name="_Hlk181017728"/>
      <w:proofErr w:type="spellStart"/>
      <w:r w:rsidRPr="001A4201">
        <w:rPr>
          <w:iCs/>
          <w:color w:val="000000"/>
        </w:rPr>
        <w:t>Naročnik</w:t>
      </w:r>
      <w:proofErr w:type="spellEnd"/>
      <w:r w:rsidRPr="001A4201">
        <w:rPr>
          <w:iCs/>
          <w:color w:val="000000"/>
        </w:rPr>
        <w:t xml:space="preserve"> bo iz sodelovanja v postopku javnega </w:t>
      </w:r>
      <w:proofErr w:type="spellStart"/>
      <w:r w:rsidRPr="001A4201">
        <w:rPr>
          <w:iCs/>
          <w:color w:val="000000"/>
        </w:rPr>
        <w:t>naročanja</w:t>
      </w:r>
      <w:proofErr w:type="spellEnd"/>
      <w:r w:rsidRPr="001A4201">
        <w:rPr>
          <w:iCs/>
          <w:color w:val="000000"/>
        </w:rPr>
        <w:t xml:space="preserve"> </w:t>
      </w:r>
      <w:proofErr w:type="spellStart"/>
      <w:r w:rsidRPr="001A4201">
        <w:rPr>
          <w:iCs/>
          <w:color w:val="000000"/>
        </w:rPr>
        <w:t>izključil</w:t>
      </w:r>
      <w:proofErr w:type="spellEnd"/>
      <w:r w:rsidRPr="001A4201">
        <w:rPr>
          <w:iCs/>
          <w:color w:val="000000"/>
        </w:rPr>
        <w:t xml:space="preserve"> ponudnika /partnerja/podizvajalca, </w:t>
      </w:r>
      <w:proofErr w:type="spellStart"/>
      <w:r w:rsidRPr="001A4201">
        <w:rPr>
          <w:iCs/>
          <w:color w:val="000000"/>
        </w:rPr>
        <w:t>če</w:t>
      </w:r>
      <w:proofErr w:type="spellEnd"/>
      <w:r w:rsidRPr="001A4201">
        <w:rPr>
          <w:iCs/>
          <w:color w:val="000000"/>
        </w:rPr>
        <w:t xml:space="preserve"> bo pri preverjanju v skladu s 77., 79. in 80. </w:t>
      </w:r>
      <w:proofErr w:type="spellStart"/>
      <w:r w:rsidRPr="001A4201">
        <w:rPr>
          <w:iCs/>
          <w:color w:val="000000"/>
        </w:rPr>
        <w:t>členom</w:t>
      </w:r>
      <w:proofErr w:type="spellEnd"/>
      <w:r w:rsidRPr="001A4201">
        <w:rPr>
          <w:iCs/>
          <w:color w:val="000000"/>
        </w:rPr>
        <w:t xml:space="preserve"> </w:t>
      </w:r>
      <w:r w:rsidRPr="001A4201">
        <w:rPr>
          <w:iCs/>
          <w:color w:val="000000"/>
          <w:sz w:val="22"/>
          <w:szCs w:val="22"/>
        </w:rPr>
        <w:t>ZJN-3</w:t>
      </w:r>
      <w:r w:rsidRPr="001A4201">
        <w:rPr>
          <w:iCs/>
          <w:color w:val="000000"/>
        </w:rPr>
        <w:t xml:space="preserve"> ugotovil, da ponudnik/partner/podizvajalec ne izpolnjuje obveznih dajatev in drugih </w:t>
      </w:r>
      <w:r w:rsidRPr="001A4201">
        <w:rPr>
          <w:iCs/>
          <w:color w:val="000000"/>
        </w:rPr>
        <w:lastRenderedPageBreak/>
        <w:t xml:space="preserve">denarnih </w:t>
      </w:r>
      <w:proofErr w:type="spellStart"/>
      <w:r w:rsidRPr="001A4201">
        <w:rPr>
          <w:iCs/>
          <w:color w:val="000000"/>
        </w:rPr>
        <w:t>nedavčnih</w:t>
      </w:r>
      <w:proofErr w:type="spellEnd"/>
      <w:r w:rsidRPr="001A4201">
        <w:rPr>
          <w:iCs/>
          <w:color w:val="000000"/>
        </w:rPr>
        <w:t xml:space="preserve"> obveznosti v skladu z zakonom, ki ureja </w:t>
      </w:r>
      <w:proofErr w:type="spellStart"/>
      <w:r w:rsidRPr="001A4201">
        <w:rPr>
          <w:iCs/>
          <w:color w:val="000000"/>
        </w:rPr>
        <w:t>finančno</w:t>
      </w:r>
      <w:proofErr w:type="spellEnd"/>
      <w:r w:rsidRPr="001A4201">
        <w:rPr>
          <w:iCs/>
          <w:color w:val="000000"/>
        </w:rPr>
        <w:t xml:space="preserve"> upravo, ki jih pobira </w:t>
      </w:r>
      <w:proofErr w:type="spellStart"/>
      <w:r w:rsidRPr="001A4201">
        <w:rPr>
          <w:iCs/>
          <w:color w:val="000000"/>
        </w:rPr>
        <w:t>davčni</w:t>
      </w:r>
      <w:proofErr w:type="spellEnd"/>
      <w:r w:rsidRPr="001A4201">
        <w:rPr>
          <w:iCs/>
          <w:color w:val="000000"/>
        </w:rPr>
        <w:t xml:space="preserve"> organ v skladu s predpisi države, v kateri ima sedež, ali predpisi države </w:t>
      </w:r>
      <w:proofErr w:type="spellStart"/>
      <w:r w:rsidRPr="001A4201">
        <w:rPr>
          <w:iCs/>
          <w:color w:val="000000"/>
        </w:rPr>
        <w:t>naročnika</w:t>
      </w:r>
      <w:proofErr w:type="spellEnd"/>
      <w:r w:rsidRPr="001A4201">
        <w:rPr>
          <w:iCs/>
          <w:color w:val="000000"/>
        </w:rPr>
        <w:t xml:space="preserve">, </w:t>
      </w:r>
      <w:proofErr w:type="spellStart"/>
      <w:r w:rsidRPr="001A4201">
        <w:rPr>
          <w:iCs/>
          <w:color w:val="000000"/>
        </w:rPr>
        <w:t>če</w:t>
      </w:r>
      <w:proofErr w:type="spellEnd"/>
      <w:r w:rsidRPr="001A4201">
        <w:rPr>
          <w:iCs/>
          <w:color w:val="000000"/>
        </w:rPr>
        <w:t xml:space="preserve"> vrednost teh </w:t>
      </w:r>
      <w:proofErr w:type="spellStart"/>
      <w:r w:rsidRPr="001A4201">
        <w:rPr>
          <w:iCs/>
          <w:color w:val="000000"/>
        </w:rPr>
        <w:t>neplačanih</w:t>
      </w:r>
      <w:proofErr w:type="spellEnd"/>
      <w:r w:rsidRPr="001A4201">
        <w:rPr>
          <w:iCs/>
          <w:color w:val="000000"/>
        </w:rPr>
        <w:t xml:space="preserve"> zapadlih obveznosti do roka za oddajo ponudbe ali prijave znaša 50 eurov ali </w:t>
      </w:r>
      <w:proofErr w:type="spellStart"/>
      <w:r w:rsidRPr="001A4201">
        <w:rPr>
          <w:iCs/>
          <w:color w:val="000000"/>
        </w:rPr>
        <w:t>vec</w:t>
      </w:r>
      <w:proofErr w:type="spellEnd"/>
      <w:r w:rsidRPr="001A4201">
        <w:rPr>
          <w:iCs/>
          <w:color w:val="000000"/>
        </w:rPr>
        <w:t xml:space="preserve">̌. Šteje se, da ponudnik ne izpolnjuje obveznosti iz prejšnjega stavka tudi, </w:t>
      </w:r>
      <w:proofErr w:type="spellStart"/>
      <w:r w:rsidRPr="001A4201">
        <w:rPr>
          <w:iCs/>
          <w:color w:val="000000"/>
        </w:rPr>
        <w:t>če</w:t>
      </w:r>
      <w:proofErr w:type="spellEnd"/>
      <w:r w:rsidRPr="001A4201">
        <w:rPr>
          <w:iCs/>
          <w:color w:val="000000"/>
        </w:rPr>
        <w:t xml:space="preserve"> do roka za oddaje ponudbe ni imel predloženih vseh </w:t>
      </w:r>
      <w:proofErr w:type="spellStart"/>
      <w:r w:rsidRPr="001A4201">
        <w:rPr>
          <w:iCs/>
          <w:color w:val="000000"/>
        </w:rPr>
        <w:t>obračunov</w:t>
      </w:r>
      <w:proofErr w:type="spellEnd"/>
      <w:r w:rsidRPr="001A4201">
        <w:rPr>
          <w:iCs/>
          <w:color w:val="000000"/>
        </w:rPr>
        <w:t xml:space="preserve"> </w:t>
      </w:r>
      <w:proofErr w:type="spellStart"/>
      <w:r w:rsidRPr="001A4201">
        <w:rPr>
          <w:iCs/>
          <w:color w:val="000000"/>
        </w:rPr>
        <w:t>davčnih</w:t>
      </w:r>
      <w:proofErr w:type="spellEnd"/>
      <w:r w:rsidRPr="001A4201">
        <w:rPr>
          <w:iCs/>
          <w:color w:val="000000"/>
        </w:rPr>
        <w:t xml:space="preserve"> odtegljajev za dohodke iz delovnega razmerja za obdobje zadnjih petih let do dne oddaje ponudbe</w:t>
      </w:r>
      <w:bookmarkEnd w:id="13"/>
      <w:r w:rsidRPr="001A4201">
        <w:rPr>
          <w:iCs/>
          <w:color w:val="000000"/>
        </w:rPr>
        <w:t>.</w:t>
      </w:r>
    </w:p>
    <w:p w14:paraId="7350434E" w14:textId="77777777" w:rsidR="001A4201" w:rsidRPr="001A4201" w:rsidRDefault="001A4201" w:rsidP="001A4201">
      <w:pPr>
        <w:shd w:val="clear" w:color="auto" w:fill="FFFFFF"/>
        <w:ind w:hanging="430"/>
        <w:jc w:val="both"/>
        <w:rPr>
          <w:iCs/>
          <w:color w:val="000000"/>
        </w:rPr>
      </w:pPr>
      <w:r w:rsidRPr="001A4201">
        <w:rPr>
          <w:b/>
          <w:bCs/>
          <w:iCs/>
          <w:color w:val="000000"/>
        </w:rPr>
        <w:t xml:space="preserve">       Dokazilo: </w:t>
      </w:r>
      <w:r w:rsidRPr="001A4201">
        <w:rPr>
          <w:iCs/>
          <w:color w:val="000000"/>
          <w:sz w:val="22"/>
          <w:szCs w:val="22"/>
        </w:rPr>
        <w:t xml:space="preserve">ESPD </w:t>
      </w:r>
      <w:r w:rsidRPr="001A4201">
        <w:rPr>
          <w:iCs/>
          <w:color w:val="000000"/>
        </w:rPr>
        <w:t>obrazec (e-Dosje)</w:t>
      </w:r>
    </w:p>
    <w:p w14:paraId="69330357" w14:textId="77777777" w:rsidR="001A4201" w:rsidRPr="001A4201" w:rsidRDefault="001A4201" w:rsidP="001A4201">
      <w:pPr>
        <w:shd w:val="clear" w:color="auto" w:fill="FFFFFF"/>
        <w:jc w:val="both"/>
        <w:rPr>
          <w:rFonts w:eastAsia="Calibri"/>
          <w:szCs w:val="22"/>
          <w:lang w:eastAsia="en-US"/>
        </w:rPr>
      </w:pPr>
    </w:p>
    <w:p w14:paraId="6514121F" w14:textId="77777777" w:rsidR="001A4201" w:rsidRPr="001A4201" w:rsidRDefault="001A4201" w:rsidP="001A4201">
      <w:pPr>
        <w:shd w:val="clear" w:color="auto" w:fill="FFFFFF"/>
        <w:jc w:val="both"/>
        <w:rPr>
          <w:rFonts w:eastAsia="Calibri"/>
          <w:szCs w:val="22"/>
          <w:lang w:eastAsia="en-US"/>
        </w:rPr>
      </w:pPr>
      <w:r w:rsidRPr="001A4201">
        <w:rPr>
          <w:rFonts w:eastAsia="Calibri"/>
          <w:szCs w:val="22"/>
          <w:lang w:eastAsia="en-US"/>
        </w:rPr>
        <w:t xml:space="preserve">Izpolnjen </w:t>
      </w:r>
      <w:r w:rsidRPr="001A4201">
        <w:rPr>
          <w:rFonts w:eastAsia="Calibri"/>
          <w:b/>
          <w:szCs w:val="22"/>
          <w:lang w:eastAsia="en-US"/>
        </w:rPr>
        <w:t xml:space="preserve">obrazec ESPD </w:t>
      </w:r>
      <w:r w:rsidRPr="001A4201">
        <w:rPr>
          <w:rFonts w:eastAsia="Calibri"/>
          <w:szCs w:val="22"/>
          <w:lang w:eastAsia="en-US"/>
        </w:rPr>
        <w:t>(v »Del III: Razlogi za izključitev, Oddelek B: Razlogi, povezani s plačilom davkov ali prispevkov za socialno varnost«) za vse gospodarske subjekte v ponudbi.</w:t>
      </w:r>
    </w:p>
    <w:p w14:paraId="4E081038" w14:textId="77777777" w:rsidR="001A4201" w:rsidRPr="001A4201" w:rsidRDefault="001A4201" w:rsidP="001A4201">
      <w:pPr>
        <w:shd w:val="clear" w:color="auto" w:fill="FFFFFF"/>
        <w:ind w:left="430" w:hanging="430"/>
        <w:jc w:val="both"/>
        <w:rPr>
          <w:iCs/>
          <w:color w:val="000000"/>
        </w:rPr>
      </w:pPr>
    </w:p>
    <w:p w14:paraId="26630FD5" w14:textId="77777777" w:rsidR="001A4201" w:rsidRPr="001A4201" w:rsidRDefault="001A4201" w:rsidP="00596409">
      <w:pPr>
        <w:numPr>
          <w:ilvl w:val="1"/>
          <w:numId w:val="8"/>
        </w:numPr>
        <w:shd w:val="clear" w:color="auto" w:fill="FFFFFF"/>
        <w:spacing w:after="160" w:line="259" w:lineRule="auto"/>
        <w:jc w:val="both"/>
        <w:rPr>
          <w:iCs/>
          <w:color w:val="000000"/>
        </w:rPr>
      </w:pPr>
      <w:proofErr w:type="spellStart"/>
      <w:r w:rsidRPr="001A4201">
        <w:rPr>
          <w:iCs/>
          <w:color w:val="000000"/>
        </w:rPr>
        <w:t>Naročnik</w:t>
      </w:r>
      <w:proofErr w:type="spellEnd"/>
      <w:r w:rsidRPr="001A4201">
        <w:rPr>
          <w:iCs/>
          <w:color w:val="000000"/>
        </w:rPr>
        <w:t xml:space="preserve"> bo iz postopka javnega </w:t>
      </w:r>
      <w:proofErr w:type="spellStart"/>
      <w:r w:rsidRPr="001A4201">
        <w:rPr>
          <w:iCs/>
          <w:color w:val="000000"/>
        </w:rPr>
        <w:t>naročanja</w:t>
      </w:r>
      <w:proofErr w:type="spellEnd"/>
      <w:r w:rsidRPr="001A4201">
        <w:rPr>
          <w:iCs/>
          <w:color w:val="000000"/>
        </w:rPr>
        <w:t xml:space="preserve"> </w:t>
      </w:r>
      <w:proofErr w:type="spellStart"/>
      <w:r w:rsidRPr="001A4201">
        <w:rPr>
          <w:iCs/>
          <w:color w:val="000000"/>
        </w:rPr>
        <w:t>izključil</w:t>
      </w:r>
      <w:proofErr w:type="spellEnd"/>
      <w:r w:rsidRPr="001A4201">
        <w:rPr>
          <w:iCs/>
          <w:color w:val="000000"/>
        </w:rPr>
        <w:t xml:space="preserve"> ponudnika/partnerja/podizvajalca, </w:t>
      </w:r>
      <w:proofErr w:type="spellStart"/>
      <w:r w:rsidRPr="001A4201">
        <w:rPr>
          <w:iCs/>
          <w:color w:val="000000"/>
        </w:rPr>
        <w:t>če</w:t>
      </w:r>
      <w:proofErr w:type="spellEnd"/>
      <w:r w:rsidRPr="001A4201">
        <w:rPr>
          <w:iCs/>
          <w:color w:val="000000"/>
        </w:rPr>
        <w:t xml:space="preserve"> je ta na dan, ko </w:t>
      </w:r>
      <w:proofErr w:type="spellStart"/>
      <w:r w:rsidRPr="001A4201">
        <w:rPr>
          <w:iCs/>
          <w:color w:val="000000"/>
        </w:rPr>
        <w:t>poteče</w:t>
      </w:r>
      <w:proofErr w:type="spellEnd"/>
      <w:r w:rsidRPr="001A4201">
        <w:rPr>
          <w:iCs/>
          <w:color w:val="000000"/>
        </w:rPr>
        <w:t xml:space="preserve"> rok za oddajo ponudb, </w:t>
      </w:r>
      <w:proofErr w:type="spellStart"/>
      <w:r w:rsidRPr="001A4201">
        <w:rPr>
          <w:iCs/>
          <w:color w:val="000000"/>
        </w:rPr>
        <w:t>izločen</w:t>
      </w:r>
      <w:proofErr w:type="spellEnd"/>
      <w:r w:rsidRPr="001A4201">
        <w:rPr>
          <w:iCs/>
          <w:color w:val="000000"/>
        </w:rPr>
        <w:t xml:space="preserve"> iz postopkov oddaje javnih </w:t>
      </w:r>
      <w:proofErr w:type="spellStart"/>
      <w:r w:rsidRPr="001A4201">
        <w:rPr>
          <w:iCs/>
          <w:color w:val="000000"/>
        </w:rPr>
        <w:t>naročil</w:t>
      </w:r>
      <w:proofErr w:type="spellEnd"/>
      <w:r w:rsidRPr="001A4201">
        <w:rPr>
          <w:iCs/>
          <w:color w:val="000000"/>
        </w:rPr>
        <w:t xml:space="preserve"> zaradi uvrstitve v evidenco gospodarskih subjektov z negativnimi referencami.</w:t>
      </w:r>
    </w:p>
    <w:p w14:paraId="41632FE7" w14:textId="77777777" w:rsidR="001A4201" w:rsidRPr="001A4201" w:rsidRDefault="001A4201" w:rsidP="001A4201">
      <w:pPr>
        <w:shd w:val="clear" w:color="auto" w:fill="FFFFFF"/>
        <w:ind w:hanging="430"/>
        <w:jc w:val="both"/>
        <w:rPr>
          <w:iCs/>
          <w:color w:val="000000"/>
        </w:rPr>
      </w:pPr>
      <w:r w:rsidRPr="001A4201">
        <w:rPr>
          <w:b/>
          <w:bCs/>
          <w:iCs/>
          <w:color w:val="000000"/>
        </w:rPr>
        <w:t xml:space="preserve">       Dokazilo: </w:t>
      </w:r>
      <w:r w:rsidRPr="001A4201">
        <w:rPr>
          <w:iCs/>
          <w:color w:val="000000"/>
          <w:sz w:val="22"/>
          <w:szCs w:val="22"/>
        </w:rPr>
        <w:t>ESPD</w:t>
      </w:r>
      <w:r w:rsidRPr="001A4201">
        <w:rPr>
          <w:iCs/>
          <w:color w:val="000000"/>
        </w:rPr>
        <w:t xml:space="preserve"> obrazec (e-Dosje)</w:t>
      </w:r>
    </w:p>
    <w:p w14:paraId="15317C60" w14:textId="77777777" w:rsidR="001A4201" w:rsidRPr="001A4201" w:rsidRDefault="001A4201" w:rsidP="001A4201">
      <w:pPr>
        <w:shd w:val="clear" w:color="auto" w:fill="FFFFFF"/>
        <w:ind w:hanging="430"/>
        <w:jc w:val="both"/>
        <w:rPr>
          <w:color w:val="FF0000"/>
        </w:rPr>
      </w:pPr>
    </w:p>
    <w:p w14:paraId="267D1EFB" w14:textId="77777777" w:rsidR="001A4201" w:rsidRPr="001A4201" w:rsidRDefault="001A4201" w:rsidP="001A4201">
      <w:pPr>
        <w:shd w:val="clear" w:color="auto" w:fill="FFFFFF"/>
        <w:ind w:left="430" w:hanging="430"/>
        <w:jc w:val="both"/>
      </w:pPr>
      <w:r w:rsidRPr="001A4201">
        <w:t xml:space="preserve">Izpolnjen </w:t>
      </w:r>
      <w:r w:rsidRPr="001A4201">
        <w:rPr>
          <w:b/>
        </w:rPr>
        <w:t xml:space="preserve">obrazec ESPD </w:t>
      </w:r>
      <w:r w:rsidRPr="001A4201">
        <w:t xml:space="preserve">(v »Del III: Razlogi za izključitev, Oddelek D: Nacionalni </w:t>
      </w:r>
    </w:p>
    <w:p w14:paraId="291A4E30" w14:textId="77777777" w:rsidR="001A4201" w:rsidRPr="001A4201" w:rsidRDefault="001A4201" w:rsidP="001A4201">
      <w:pPr>
        <w:shd w:val="clear" w:color="auto" w:fill="FFFFFF"/>
        <w:ind w:left="430" w:hanging="430"/>
        <w:jc w:val="both"/>
      </w:pPr>
      <w:r w:rsidRPr="001A4201">
        <w:t>razlogi za izključitev«) za vse gospodarske subjekte v ponudbi.</w:t>
      </w:r>
    </w:p>
    <w:p w14:paraId="71365A75" w14:textId="77777777" w:rsidR="001A4201" w:rsidRPr="001A4201" w:rsidRDefault="001A4201" w:rsidP="001A4201">
      <w:pPr>
        <w:shd w:val="clear" w:color="auto" w:fill="FFFFFF"/>
        <w:ind w:hanging="430"/>
        <w:jc w:val="both"/>
        <w:rPr>
          <w:iCs/>
          <w:color w:val="000000"/>
        </w:rPr>
      </w:pPr>
    </w:p>
    <w:p w14:paraId="4D391E3C" w14:textId="77777777" w:rsidR="001A4201" w:rsidRPr="001A4201" w:rsidRDefault="001A4201" w:rsidP="00596409">
      <w:pPr>
        <w:numPr>
          <w:ilvl w:val="1"/>
          <w:numId w:val="8"/>
        </w:numPr>
        <w:shd w:val="clear" w:color="auto" w:fill="FFFFFF"/>
        <w:spacing w:after="160" w:line="259" w:lineRule="auto"/>
        <w:jc w:val="both"/>
        <w:rPr>
          <w:iCs/>
          <w:color w:val="000000"/>
        </w:rPr>
      </w:pPr>
      <w:proofErr w:type="spellStart"/>
      <w:r w:rsidRPr="001A4201">
        <w:rPr>
          <w:iCs/>
          <w:color w:val="000000"/>
        </w:rPr>
        <w:t>Naročnik</w:t>
      </w:r>
      <w:proofErr w:type="spellEnd"/>
      <w:r w:rsidRPr="001A4201">
        <w:rPr>
          <w:iCs/>
          <w:color w:val="000000"/>
        </w:rPr>
        <w:t xml:space="preserve"> bo iz postopka javnega </w:t>
      </w:r>
      <w:proofErr w:type="spellStart"/>
      <w:r w:rsidRPr="001A4201">
        <w:rPr>
          <w:iCs/>
          <w:color w:val="000000"/>
        </w:rPr>
        <w:t>naročanja</w:t>
      </w:r>
      <w:proofErr w:type="spellEnd"/>
      <w:r w:rsidRPr="001A4201">
        <w:rPr>
          <w:iCs/>
          <w:color w:val="000000"/>
        </w:rPr>
        <w:t xml:space="preserve"> </w:t>
      </w:r>
      <w:proofErr w:type="spellStart"/>
      <w:r w:rsidRPr="001A4201">
        <w:rPr>
          <w:iCs/>
          <w:color w:val="000000"/>
        </w:rPr>
        <w:t>izključil</w:t>
      </w:r>
      <w:proofErr w:type="spellEnd"/>
      <w:r w:rsidRPr="001A4201">
        <w:rPr>
          <w:iCs/>
          <w:color w:val="000000"/>
        </w:rPr>
        <w:t xml:space="preserve"> ponudnika/partnerja/podizvajalca, </w:t>
      </w:r>
      <w:r w:rsidRPr="001A4201">
        <w:t xml:space="preserve">če je v zadnjih treh letih pred potekom roka za oddajo ponudb ali prijav pristojni organ Republike Slovenije ali druge države članice ali tretje države pri njem ugotovil najmanj </w:t>
      </w:r>
      <w:proofErr w:type="spellStart"/>
      <w:r w:rsidRPr="001A4201">
        <w:t>dvo</w:t>
      </w:r>
      <w:proofErr w:type="spellEnd"/>
      <w:r w:rsidRPr="001A4201">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A4201">
        <w:rPr>
          <w:iCs/>
          <w:color w:val="000000"/>
        </w:rPr>
        <w:t>.</w:t>
      </w:r>
    </w:p>
    <w:p w14:paraId="2349B4A6" w14:textId="77777777" w:rsidR="001A4201" w:rsidRPr="001A4201" w:rsidRDefault="001A4201" w:rsidP="001A4201">
      <w:pPr>
        <w:shd w:val="clear" w:color="auto" w:fill="FFFFFF"/>
        <w:ind w:hanging="430"/>
        <w:jc w:val="both"/>
        <w:rPr>
          <w:iCs/>
          <w:color w:val="000000"/>
        </w:rPr>
      </w:pPr>
      <w:r w:rsidRPr="001A4201">
        <w:rPr>
          <w:b/>
          <w:bCs/>
          <w:iCs/>
          <w:color w:val="000000"/>
        </w:rPr>
        <w:t xml:space="preserve">       Dokazilo: </w:t>
      </w:r>
      <w:r w:rsidRPr="001A4201">
        <w:rPr>
          <w:iCs/>
          <w:color w:val="000000"/>
          <w:sz w:val="22"/>
          <w:szCs w:val="22"/>
        </w:rPr>
        <w:t>ESPD</w:t>
      </w:r>
      <w:r w:rsidRPr="001A4201">
        <w:rPr>
          <w:iCs/>
          <w:color w:val="000000"/>
        </w:rPr>
        <w:t xml:space="preserve"> obrazec (e-Dosje)</w:t>
      </w:r>
    </w:p>
    <w:p w14:paraId="5DA3F768" w14:textId="77777777" w:rsidR="001A4201" w:rsidRPr="001A4201" w:rsidRDefault="001A4201" w:rsidP="001A4201">
      <w:pPr>
        <w:spacing w:after="160" w:line="259" w:lineRule="auto"/>
        <w:rPr>
          <w:b/>
          <w:color w:val="FF0000"/>
          <w:szCs w:val="20"/>
        </w:rPr>
      </w:pPr>
    </w:p>
    <w:p w14:paraId="765725F9" w14:textId="77777777" w:rsidR="001A4201" w:rsidRPr="001A4201" w:rsidRDefault="001A4201" w:rsidP="001A4201">
      <w:pPr>
        <w:spacing w:after="160" w:line="259" w:lineRule="auto"/>
        <w:jc w:val="both"/>
        <w:rPr>
          <w:rFonts w:eastAsia="Calibri"/>
          <w:szCs w:val="22"/>
          <w:lang w:eastAsia="en-US"/>
        </w:rPr>
      </w:pPr>
      <w:r w:rsidRPr="001A4201">
        <w:rPr>
          <w:szCs w:val="20"/>
        </w:rPr>
        <w:t>Izpolnjen</w:t>
      </w:r>
      <w:r w:rsidRPr="001A4201">
        <w:rPr>
          <w:b/>
          <w:szCs w:val="20"/>
        </w:rPr>
        <w:t xml:space="preserve"> obrazec ESPD </w:t>
      </w:r>
      <w:r w:rsidRPr="001A4201">
        <w:rPr>
          <w:rFonts w:eastAsia="Calibri"/>
          <w:szCs w:val="22"/>
          <w:lang w:eastAsia="en-US"/>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4" w:name="_Hlk181017504"/>
      <w:r w:rsidRPr="001A4201">
        <w:rPr>
          <w:rFonts w:eastAsia="Calibri"/>
          <w:lang w:eastAsia="en-US"/>
        </w:rPr>
        <w:t>v obrazcu ESPD (v »Del VI: Sklepne izjave«)</w:t>
      </w:r>
      <w:bookmarkEnd w:id="14"/>
      <w:r w:rsidRPr="001A4201">
        <w:rPr>
          <w:rFonts w:eastAsia="Calibri"/>
          <w:lang w:eastAsia="en-US"/>
        </w:rPr>
        <w:t>.</w:t>
      </w:r>
    </w:p>
    <w:p w14:paraId="0858AF75" w14:textId="77777777" w:rsidR="001A4201" w:rsidRPr="001A4201" w:rsidRDefault="001A4201" w:rsidP="00B13C69">
      <w:pPr>
        <w:keepNext/>
        <w:numPr>
          <w:ilvl w:val="0"/>
          <w:numId w:val="59"/>
        </w:numPr>
        <w:shd w:val="clear" w:color="auto" w:fill="FFFFFF"/>
        <w:spacing w:after="160" w:line="259" w:lineRule="auto"/>
        <w:jc w:val="both"/>
        <w:rPr>
          <w:b/>
          <w:bCs/>
          <w:iCs/>
        </w:rPr>
      </w:pPr>
      <w:bookmarkStart w:id="15" w:name="_Hlk181017468"/>
      <w:r w:rsidRPr="001A4201">
        <w:rPr>
          <w:iCs/>
        </w:rPr>
        <w:lastRenderedPageBreak/>
        <w:t xml:space="preserve">  Naročnik iz postopka javnega naročanja kadar koli v postopku izključi gospodarski  </w:t>
      </w:r>
    </w:p>
    <w:p w14:paraId="4D4FC17E" w14:textId="77777777" w:rsidR="001A4201" w:rsidRPr="001A4201" w:rsidRDefault="001A4201" w:rsidP="001A4201">
      <w:pPr>
        <w:keepNext/>
        <w:shd w:val="clear" w:color="auto" w:fill="FFFFFF"/>
        <w:ind w:left="360"/>
        <w:jc w:val="both"/>
        <w:rPr>
          <w:iCs/>
        </w:rPr>
      </w:pPr>
      <w:r w:rsidRPr="001A4201">
        <w:rPr>
          <w:b/>
          <w:bCs/>
          <w:iCs/>
        </w:rPr>
        <w:t xml:space="preserve">  </w:t>
      </w:r>
      <w:r w:rsidRPr="001A4201">
        <w:rPr>
          <w:iCs/>
        </w:rPr>
        <w:t xml:space="preserve">subjekt, če se izkaže, da je pred ali med postopkom javnega naročanja ta subjekt glede na  </w:t>
      </w:r>
    </w:p>
    <w:p w14:paraId="07BEDC23" w14:textId="77777777" w:rsidR="001A4201" w:rsidRPr="001A4201" w:rsidRDefault="001A4201" w:rsidP="001A4201">
      <w:pPr>
        <w:keepNext/>
        <w:shd w:val="clear" w:color="auto" w:fill="FFFFFF"/>
        <w:ind w:left="360"/>
        <w:jc w:val="both"/>
        <w:rPr>
          <w:iCs/>
        </w:rPr>
      </w:pPr>
      <w:r w:rsidRPr="001A4201">
        <w:rPr>
          <w:iCs/>
        </w:rPr>
        <w:t xml:space="preserve">  storjena ali neizvedena dejanja v enem od položajev iz prvega, drugega ali četrtega  </w:t>
      </w:r>
    </w:p>
    <w:p w14:paraId="400FEAA1" w14:textId="77777777" w:rsidR="001A4201" w:rsidRPr="001A4201" w:rsidRDefault="001A4201" w:rsidP="001A4201">
      <w:pPr>
        <w:keepNext/>
        <w:shd w:val="clear" w:color="auto" w:fill="FFFFFF"/>
        <w:ind w:left="360"/>
        <w:jc w:val="both"/>
        <w:rPr>
          <w:b/>
          <w:bCs/>
          <w:iCs/>
        </w:rPr>
      </w:pPr>
      <w:r w:rsidRPr="001A4201">
        <w:rPr>
          <w:iCs/>
        </w:rPr>
        <w:t xml:space="preserve">  odstavka tega člena.</w:t>
      </w:r>
    </w:p>
    <w:p w14:paraId="3DA8FA01" w14:textId="77777777" w:rsidR="001A4201" w:rsidRPr="001A4201" w:rsidRDefault="001A4201" w:rsidP="001A4201">
      <w:pPr>
        <w:keepNext/>
        <w:shd w:val="clear" w:color="auto" w:fill="FFFFFF"/>
        <w:jc w:val="both"/>
        <w:rPr>
          <w:b/>
          <w:bCs/>
          <w:iCs/>
        </w:rPr>
      </w:pPr>
    </w:p>
    <w:p w14:paraId="168BD833" w14:textId="77777777" w:rsidR="001A4201" w:rsidRPr="001A4201" w:rsidRDefault="001A4201" w:rsidP="00B13C69">
      <w:pPr>
        <w:keepNext/>
        <w:numPr>
          <w:ilvl w:val="0"/>
          <w:numId w:val="60"/>
        </w:numPr>
        <w:shd w:val="clear" w:color="auto" w:fill="FFFFFF"/>
        <w:spacing w:after="160" w:line="259" w:lineRule="auto"/>
        <w:jc w:val="both"/>
        <w:rPr>
          <w:bCs/>
          <w:iCs/>
        </w:rPr>
      </w:pPr>
      <w:r w:rsidRPr="001A4201">
        <w:rPr>
          <w:b/>
          <w:bCs/>
          <w:iCs/>
        </w:rPr>
        <w:t xml:space="preserve">  </w:t>
      </w:r>
      <w:r w:rsidRPr="001A4201">
        <w:rPr>
          <w:bCs/>
          <w:iCs/>
        </w:rPr>
        <w:t xml:space="preserve">Gospodarski subjekt, ki je v enem od položajev iz prvega, b) točke četrtega odstavka   </w:t>
      </w:r>
    </w:p>
    <w:p w14:paraId="0DF1DC38" w14:textId="77777777" w:rsidR="001A4201" w:rsidRPr="001A4201" w:rsidRDefault="001A4201" w:rsidP="001A4201">
      <w:pPr>
        <w:keepNext/>
        <w:shd w:val="clear" w:color="auto" w:fill="FFFFFF"/>
        <w:ind w:left="360"/>
        <w:jc w:val="both"/>
        <w:rPr>
          <w:bCs/>
          <w:iCs/>
        </w:rPr>
      </w:pPr>
      <w:r w:rsidRPr="001A4201">
        <w:rPr>
          <w:bCs/>
          <w:iCs/>
        </w:rPr>
        <w:t xml:space="preserve">  tega člena, lahko najkasneje do roka za oddajo prijav ali ponudb naročniku </w:t>
      </w:r>
    </w:p>
    <w:p w14:paraId="129A12F5" w14:textId="77777777" w:rsidR="001A4201" w:rsidRPr="001A4201" w:rsidRDefault="001A4201" w:rsidP="001A4201">
      <w:pPr>
        <w:keepNext/>
        <w:shd w:val="clear" w:color="auto" w:fill="FFFFFF"/>
        <w:ind w:left="360"/>
        <w:jc w:val="both"/>
        <w:rPr>
          <w:bCs/>
          <w:iCs/>
        </w:rPr>
      </w:pPr>
      <w:r w:rsidRPr="001A4201">
        <w:rPr>
          <w:bCs/>
          <w:iCs/>
        </w:rPr>
        <w:t xml:space="preserve">  predloži dokaze, da je sprejel zadostne ukrepe, s katerimi lahko dokaže svojo </w:t>
      </w:r>
    </w:p>
    <w:p w14:paraId="3BD606D6" w14:textId="77777777" w:rsidR="001A4201" w:rsidRPr="001A4201" w:rsidRDefault="001A4201" w:rsidP="001A4201">
      <w:pPr>
        <w:keepNext/>
        <w:shd w:val="clear" w:color="auto" w:fill="FFFFFF"/>
        <w:ind w:left="360"/>
        <w:jc w:val="both"/>
        <w:rPr>
          <w:bCs/>
          <w:iCs/>
        </w:rPr>
      </w:pPr>
      <w:r w:rsidRPr="001A4201">
        <w:rPr>
          <w:bCs/>
          <w:iCs/>
        </w:rPr>
        <w:t xml:space="preserve">  zanesljivost kljub obstoju razlogov za izključitev. Za zadostne ukrepe šteje plačilo ali </w:t>
      </w:r>
    </w:p>
    <w:p w14:paraId="1CD124AC" w14:textId="77777777" w:rsidR="001A4201" w:rsidRPr="001A4201" w:rsidRDefault="001A4201" w:rsidP="001A4201">
      <w:pPr>
        <w:keepNext/>
        <w:shd w:val="clear" w:color="auto" w:fill="FFFFFF"/>
        <w:ind w:left="360"/>
        <w:jc w:val="both"/>
        <w:rPr>
          <w:bCs/>
          <w:iCs/>
        </w:rPr>
      </w:pPr>
      <w:r w:rsidRPr="001A4201">
        <w:rPr>
          <w:bCs/>
          <w:iCs/>
        </w:rPr>
        <w:t xml:space="preserve">  zaveza plačati nadomestilo za vso škodo, povzročeno s kaznivim dejanjem ali kršitvijo, </w:t>
      </w:r>
    </w:p>
    <w:p w14:paraId="1E78A7AA" w14:textId="77777777" w:rsidR="001A4201" w:rsidRPr="001A4201" w:rsidRDefault="001A4201" w:rsidP="001A4201">
      <w:pPr>
        <w:keepNext/>
        <w:shd w:val="clear" w:color="auto" w:fill="FFFFFF"/>
        <w:ind w:left="360"/>
        <w:jc w:val="both"/>
        <w:rPr>
          <w:bCs/>
          <w:iCs/>
        </w:rPr>
      </w:pPr>
      <w:r w:rsidRPr="001A4201">
        <w:rPr>
          <w:bCs/>
          <w:iCs/>
        </w:rPr>
        <w:t xml:space="preserve">  aktivno sodelovanje s preiskovalnimi organi za celotno razjasnitev dejstev in okoliščin </w:t>
      </w:r>
    </w:p>
    <w:p w14:paraId="15C4DBAF" w14:textId="77777777" w:rsidR="001A4201" w:rsidRPr="001A4201" w:rsidRDefault="001A4201" w:rsidP="001A4201">
      <w:pPr>
        <w:keepNext/>
        <w:shd w:val="clear" w:color="auto" w:fill="FFFFFF"/>
        <w:ind w:left="360"/>
        <w:jc w:val="both"/>
        <w:rPr>
          <w:bCs/>
          <w:iCs/>
        </w:rPr>
      </w:pPr>
      <w:r w:rsidRPr="001A4201">
        <w:rPr>
          <w:bCs/>
          <w:iCs/>
        </w:rPr>
        <w:t xml:space="preserve">  ter sprejetje konkretnih tehničnih, organizacijskih in kadrovskih ukrepov, ustreznih za </w:t>
      </w:r>
    </w:p>
    <w:p w14:paraId="3C2C8185" w14:textId="77777777" w:rsidR="001A4201" w:rsidRPr="001A4201" w:rsidRDefault="001A4201" w:rsidP="001A4201">
      <w:pPr>
        <w:keepNext/>
        <w:shd w:val="clear" w:color="auto" w:fill="FFFFFF"/>
        <w:ind w:left="360"/>
        <w:jc w:val="both"/>
        <w:rPr>
          <w:bCs/>
          <w:iCs/>
        </w:rPr>
      </w:pPr>
      <w:r w:rsidRPr="001A4201">
        <w:rPr>
          <w:bCs/>
          <w:iCs/>
        </w:rPr>
        <w:t xml:space="preserve">  preprečitev nadaljnjih kaznivih dejanj ali kršitev. Pri ocenjevanju ukrepov, ki jih sprejme </w:t>
      </w:r>
    </w:p>
    <w:p w14:paraId="1271A6F5" w14:textId="77777777" w:rsidR="001A4201" w:rsidRPr="001A4201" w:rsidRDefault="001A4201" w:rsidP="001A4201">
      <w:pPr>
        <w:keepNext/>
        <w:shd w:val="clear" w:color="auto" w:fill="FFFFFF"/>
        <w:ind w:left="360"/>
        <w:jc w:val="both"/>
        <w:rPr>
          <w:bCs/>
          <w:iCs/>
        </w:rPr>
      </w:pPr>
      <w:r w:rsidRPr="001A4201">
        <w:rPr>
          <w:bCs/>
          <w:iCs/>
        </w:rPr>
        <w:t xml:space="preserve">  gospodarski subjekt, naročnik upošteva resnost in posebne okoliščine kaznivega dejanja </w:t>
      </w:r>
    </w:p>
    <w:p w14:paraId="2D1EBE1A" w14:textId="77777777" w:rsidR="001A4201" w:rsidRPr="001A4201" w:rsidRDefault="001A4201" w:rsidP="001A4201">
      <w:pPr>
        <w:keepNext/>
        <w:shd w:val="clear" w:color="auto" w:fill="FFFFFF"/>
        <w:ind w:left="360"/>
        <w:jc w:val="both"/>
        <w:rPr>
          <w:bCs/>
          <w:iCs/>
        </w:rPr>
      </w:pPr>
      <w:r w:rsidRPr="001A4201">
        <w:rPr>
          <w:bCs/>
          <w:iCs/>
        </w:rPr>
        <w:t xml:space="preserve">  ali kršitve. Če naročnik oceni, da dokazi, ki jih je predložil gospodarski subjekt, </w:t>
      </w:r>
    </w:p>
    <w:p w14:paraId="0F6FAEA9" w14:textId="77777777" w:rsidR="001A4201" w:rsidRPr="001A4201" w:rsidRDefault="001A4201" w:rsidP="001A4201">
      <w:pPr>
        <w:keepNext/>
        <w:shd w:val="clear" w:color="auto" w:fill="FFFFFF"/>
        <w:jc w:val="both"/>
        <w:rPr>
          <w:bCs/>
          <w:iCs/>
        </w:rPr>
      </w:pPr>
      <w:r w:rsidRPr="001A4201">
        <w:rPr>
          <w:bCs/>
          <w:iCs/>
        </w:rPr>
        <w:t xml:space="preserve">        zadoščajo, gospodarskega subjekta ne glede na prvi, b) točke četrtega in šesti odstavek    </w:t>
      </w:r>
    </w:p>
    <w:p w14:paraId="4A8C3A3F" w14:textId="77777777" w:rsidR="001A4201" w:rsidRPr="001A4201" w:rsidRDefault="001A4201" w:rsidP="001A4201">
      <w:pPr>
        <w:keepNext/>
        <w:shd w:val="clear" w:color="auto" w:fill="FFFFFF"/>
        <w:jc w:val="both"/>
        <w:rPr>
          <w:bCs/>
          <w:iCs/>
        </w:rPr>
      </w:pPr>
      <w:r w:rsidRPr="001A4201">
        <w:rPr>
          <w:bCs/>
          <w:iCs/>
        </w:rPr>
        <w:t xml:space="preserve">        tega člena ne izključi iz postopka javnega naročanja. Če naročnik oceni, da ukrepi ne </w:t>
      </w:r>
    </w:p>
    <w:p w14:paraId="00A36D37" w14:textId="77777777" w:rsidR="001A4201" w:rsidRPr="001A4201" w:rsidRDefault="001A4201" w:rsidP="001A4201">
      <w:pPr>
        <w:keepNext/>
        <w:shd w:val="clear" w:color="auto" w:fill="FFFFFF"/>
        <w:jc w:val="both"/>
        <w:rPr>
          <w:bCs/>
          <w:iCs/>
        </w:rPr>
      </w:pPr>
      <w:r w:rsidRPr="001A4201">
        <w:rPr>
          <w:bCs/>
          <w:iCs/>
        </w:rPr>
        <w:t xml:space="preserve">        zadoščajo, gospodarskemu subjektu pošlje utemeljitev takšne odločitve. Ta odstavek se </w:t>
      </w:r>
    </w:p>
    <w:p w14:paraId="18A180CB" w14:textId="77777777" w:rsidR="001A4201" w:rsidRPr="001A4201" w:rsidRDefault="001A4201" w:rsidP="001A4201">
      <w:pPr>
        <w:keepNext/>
        <w:shd w:val="clear" w:color="auto" w:fill="FFFFFF"/>
        <w:jc w:val="both"/>
        <w:rPr>
          <w:bCs/>
          <w:iCs/>
        </w:rPr>
      </w:pPr>
      <w:r w:rsidRPr="001A4201">
        <w:rPr>
          <w:bCs/>
          <w:iCs/>
        </w:rPr>
        <w:t xml:space="preserve">        glede presoje ukrepov smiselno uporablja tudi v primerih iz 67. in 67.a člena tega </w:t>
      </w:r>
    </w:p>
    <w:p w14:paraId="06D6ACDD" w14:textId="77777777" w:rsidR="001A4201" w:rsidRPr="001A4201" w:rsidRDefault="001A4201" w:rsidP="001A4201">
      <w:pPr>
        <w:keepNext/>
        <w:shd w:val="clear" w:color="auto" w:fill="FFFFFF"/>
        <w:jc w:val="both"/>
        <w:rPr>
          <w:bCs/>
          <w:iCs/>
        </w:rPr>
      </w:pPr>
      <w:r w:rsidRPr="001A4201">
        <w:rPr>
          <w:bCs/>
          <w:iCs/>
        </w:rPr>
        <w:t xml:space="preserve">        zakona.</w:t>
      </w:r>
    </w:p>
    <w:p w14:paraId="74B25357" w14:textId="77777777" w:rsidR="001A4201" w:rsidRPr="001A4201" w:rsidRDefault="001A4201" w:rsidP="001A4201">
      <w:pPr>
        <w:keepNext/>
        <w:shd w:val="clear" w:color="auto" w:fill="FFFFFF"/>
        <w:jc w:val="both"/>
        <w:rPr>
          <w:bCs/>
          <w:iCs/>
        </w:rPr>
      </w:pPr>
    </w:p>
    <w:p w14:paraId="783429E0" w14:textId="77777777" w:rsidR="001A4201" w:rsidRPr="001A4201" w:rsidRDefault="001A4201" w:rsidP="00B13C69">
      <w:pPr>
        <w:keepNext/>
        <w:numPr>
          <w:ilvl w:val="0"/>
          <w:numId w:val="61"/>
        </w:numPr>
        <w:shd w:val="clear" w:color="auto" w:fill="FFFFFF"/>
        <w:spacing w:after="160" w:line="259" w:lineRule="auto"/>
        <w:jc w:val="both"/>
        <w:rPr>
          <w:bCs/>
          <w:iCs/>
        </w:rPr>
      </w:pPr>
      <w:r w:rsidRPr="001A4201">
        <w:rPr>
          <w:bCs/>
          <w:iCs/>
        </w:rPr>
        <w:t xml:space="preserve">  Gospodarski subjekt, ki je bil iz sodelovanja v postopkih javnega naročanja ali postopkih </w:t>
      </w:r>
    </w:p>
    <w:p w14:paraId="043762F3" w14:textId="77777777" w:rsidR="001A4201" w:rsidRPr="001A4201" w:rsidRDefault="001A4201" w:rsidP="001A4201">
      <w:pPr>
        <w:keepNext/>
        <w:shd w:val="clear" w:color="auto" w:fill="FFFFFF"/>
        <w:ind w:left="360"/>
        <w:jc w:val="both"/>
        <w:rPr>
          <w:bCs/>
          <w:iCs/>
        </w:rPr>
      </w:pPr>
      <w:r w:rsidRPr="001A4201">
        <w:rPr>
          <w:bCs/>
          <w:iCs/>
        </w:rPr>
        <w:t xml:space="preserve">  za podelitev koncesije izključen na podlagi pravnomočne sodbe ali odločbe o prekršku, </w:t>
      </w:r>
    </w:p>
    <w:p w14:paraId="5BDBBF65" w14:textId="77777777" w:rsidR="001A4201" w:rsidRPr="001A4201" w:rsidRDefault="001A4201" w:rsidP="001A4201">
      <w:pPr>
        <w:keepNext/>
        <w:shd w:val="clear" w:color="auto" w:fill="FFFFFF"/>
        <w:ind w:left="360"/>
        <w:jc w:val="both"/>
        <w:rPr>
          <w:bCs/>
          <w:iCs/>
        </w:rPr>
      </w:pPr>
      <w:r w:rsidRPr="001A4201">
        <w:rPr>
          <w:bCs/>
          <w:iCs/>
        </w:rPr>
        <w:t xml:space="preserve">  ki učinkuje v Republiki Sloveniji, v času trajanja izključitve ni upravičen do uporabe </w:t>
      </w:r>
    </w:p>
    <w:p w14:paraId="184A6B99" w14:textId="77777777" w:rsidR="001A4201" w:rsidRPr="001A4201" w:rsidRDefault="001A4201" w:rsidP="001A4201">
      <w:pPr>
        <w:keepNext/>
        <w:shd w:val="clear" w:color="auto" w:fill="FFFFFF"/>
        <w:ind w:left="360"/>
        <w:jc w:val="both"/>
        <w:rPr>
          <w:bCs/>
          <w:iCs/>
        </w:rPr>
      </w:pPr>
      <w:r w:rsidRPr="001A4201">
        <w:rPr>
          <w:bCs/>
          <w:iCs/>
        </w:rPr>
        <w:t xml:space="preserve">  možnosti iz prejšnjega odstavka tega člena.</w:t>
      </w:r>
    </w:p>
    <w:p w14:paraId="7A0E8141" w14:textId="77777777" w:rsidR="001A4201" w:rsidRPr="001A4201" w:rsidRDefault="001A4201" w:rsidP="001A4201">
      <w:pPr>
        <w:keepNext/>
        <w:shd w:val="clear" w:color="auto" w:fill="FFFFFF"/>
        <w:ind w:left="360"/>
        <w:jc w:val="both"/>
        <w:rPr>
          <w:bCs/>
          <w:iCs/>
        </w:rPr>
      </w:pPr>
    </w:p>
    <w:p w14:paraId="19818F0E" w14:textId="77777777" w:rsidR="001A4201" w:rsidRPr="001A4201" w:rsidRDefault="001A4201" w:rsidP="001A4201">
      <w:pPr>
        <w:keepNext/>
        <w:shd w:val="clear" w:color="auto" w:fill="FFFFFF"/>
        <w:jc w:val="both"/>
        <w:rPr>
          <w:bCs/>
          <w:iCs/>
        </w:rPr>
      </w:pPr>
      <w:r w:rsidRPr="001A4201">
        <w:rPr>
          <w:bCs/>
          <w:iCs/>
        </w:rPr>
        <w:t xml:space="preserve">1.8   Kadar pravnomočna sodba za kaznivo dejanje iz prvega odstavka tega člena ne določa </w:t>
      </w:r>
    </w:p>
    <w:p w14:paraId="1A59CA0E" w14:textId="77777777" w:rsidR="001A4201" w:rsidRPr="001A4201" w:rsidRDefault="001A4201" w:rsidP="001A4201">
      <w:pPr>
        <w:keepNext/>
        <w:shd w:val="clear" w:color="auto" w:fill="FFFFFF"/>
        <w:jc w:val="both"/>
        <w:rPr>
          <w:bCs/>
          <w:iCs/>
        </w:rPr>
      </w:pPr>
      <w:r w:rsidRPr="001A4201">
        <w:rPr>
          <w:bCs/>
          <w:iCs/>
        </w:rPr>
        <w:t xml:space="preserve">        trajanja izključitve iz postopkov javnega naročanja in naročnik oceni, da ukrepi, ki jih je </w:t>
      </w:r>
    </w:p>
    <w:p w14:paraId="01A936E2" w14:textId="77777777" w:rsidR="001A4201" w:rsidRPr="001A4201" w:rsidRDefault="001A4201" w:rsidP="001A4201">
      <w:pPr>
        <w:keepNext/>
        <w:shd w:val="clear" w:color="auto" w:fill="FFFFFF"/>
        <w:jc w:val="both"/>
        <w:rPr>
          <w:bCs/>
          <w:iCs/>
        </w:rPr>
      </w:pPr>
      <w:r w:rsidRPr="001A4201">
        <w:rPr>
          <w:bCs/>
          <w:iCs/>
        </w:rPr>
        <w:t xml:space="preserve">        gospodarski subjekt sprejel v skladu z devetim odstavkom tega člena, niso zadostni,    </w:t>
      </w:r>
    </w:p>
    <w:p w14:paraId="53AB2DA1" w14:textId="77777777" w:rsidR="001A4201" w:rsidRPr="001A4201" w:rsidRDefault="001A4201" w:rsidP="001A4201">
      <w:pPr>
        <w:keepNext/>
        <w:shd w:val="clear" w:color="auto" w:fill="FFFFFF"/>
        <w:jc w:val="both"/>
        <w:rPr>
          <w:bCs/>
          <w:iCs/>
        </w:rPr>
      </w:pPr>
      <w:r w:rsidRPr="001A4201">
        <w:rPr>
          <w:bCs/>
          <w:iCs/>
        </w:rPr>
        <w:t xml:space="preserve">        naročnik gospodarski subjekt izloči iz postopka javnega naročanja, če od datuma izreka </w:t>
      </w:r>
    </w:p>
    <w:p w14:paraId="690255CD" w14:textId="77777777" w:rsidR="001A4201" w:rsidRPr="001A4201" w:rsidRDefault="001A4201" w:rsidP="001A4201">
      <w:pPr>
        <w:keepNext/>
        <w:shd w:val="clear" w:color="auto" w:fill="FFFFFF"/>
        <w:jc w:val="both"/>
        <w:rPr>
          <w:bCs/>
          <w:iCs/>
        </w:rPr>
      </w:pPr>
      <w:r w:rsidRPr="001A4201">
        <w:rPr>
          <w:bCs/>
          <w:iCs/>
        </w:rPr>
        <w:t xml:space="preserve">        pravnomočne sodbe za kaznivo dejanje iz prvega odstavka tega člena še ni preteklo pet </w:t>
      </w:r>
    </w:p>
    <w:p w14:paraId="19A27663" w14:textId="77777777" w:rsidR="001A4201" w:rsidRPr="001A4201" w:rsidRDefault="001A4201" w:rsidP="001A4201">
      <w:pPr>
        <w:shd w:val="clear" w:color="auto" w:fill="FFFFFF"/>
        <w:jc w:val="both"/>
        <w:rPr>
          <w:iCs/>
          <w:color w:val="000000"/>
        </w:rPr>
      </w:pPr>
      <w:r w:rsidRPr="001A4201">
        <w:rPr>
          <w:bCs/>
          <w:iCs/>
        </w:rPr>
        <w:t xml:space="preserve">        let</w:t>
      </w:r>
      <w:bookmarkEnd w:id="15"/>
      <w:r w:rsidRPr="001A4201">
        <w:rPr>
          <w:iCs/>
          <w:color w:val="000000"/>
        </w:rPr>
        <w:t>.</w:t>
      </w:r>
    </w:p>
    <w:p w14:paraId="08A47070" w14:textId="77777777" w:rsidR="001A4201" w:rsidRPr="001A4201" w:rsidRDefault="001A4201" w:rsidP="001A4201">
      <w:pPr>
        <w:shd w:val="clear" w:color="auto" w:fill="FFFFFF"/>
        <w:jc w:val="both"/>
        <w:rPr>
          <w:iCs/>
          <w:color w:val="000000"/>
        </w:rPr>
      </w:pPr>
    </w:p>
    <w:p w14:paraId="277A1C35" w14:textId="77777777" w:rsidR="001A4201" w:rsidRPr="001A4201" w:rsidRDefault="001A4201" w:rsidP="001A4201">
      <w:pPr>
        <w:keepNext/>
        <w:shd w:val="clear" w:color="auto" w:fill="FFFFFF"/>
        <w:jc w:val="both"/>
        <w:rPr>
          <w:b/>
          <w:bCs/>
          <w:iCs/>
          <w:color w:val="000000"/>
        </w:rPr>
      </w:pPr>
      <w:r w:rsidRPr="001A4201">
        <w:rPr>
          <w:b/>
          <w:bCs/>
          <w:iCs/>
          <w:color w:val="000000"/>
        </w:rPr>
        <w:t>2. Sposobnost za opravljanje poklicne dejavnosti</w:t>
      </w:r>
    </w:p>
    <w:p w14:paraId="1298D47B" w14:textId="708A99F5" w:rsidR="001A4201" w:rsidRPr="001A4201" w:rsidRDefault="001A4201" w:rsidP="00596409">
      <w:pPr>
        <w:numPr>
          <w:ilvl w:val="1"/>
          <w:numId w:val="10"/>
        </w:numPr>
        <w:shd w:val="clear" w:color="auto" w:fill="FFFFFF"/>
        <w:spacing w:after="160" w:line="259" w:lineRule="auto"/>
        <w:jc w:val="both"/>
        <w:rPr>
          <w:iCs/>
          <w:color w:val="000000"/>
        </w:rPr>
      </w:pPr>
      <w:r w:rsidRPr="001A4201">
        <w:rPr>
          <w:iCs/>
          <w:color w:val="000000"/>
        </w:rPr>
        <w:t>Ponudnik mora biti vpisan v enega od poklicnih ali poslovnih registrov, ki se vodijo v državi članici, v kateri ima ponudnik sedež.</w:t>
      </w:r>
    </w:p>
    <w:p w14:paraId="0C1C2125" w14:textId="77777777" w:rsidR="001A4201" w:rsidRPr="001A4201" w:rsidRDefault="001A4201" w:rsidP="001A4201">
      <w:pPr>
        <w:shd w:val="clear" w:color="auto" w:fill="FFFFFF"/>
        <w:ind w:hanging="430"/>
        <w:rPr>
          <w:iCs/>
          <w:color w:val="000000"/>
        </w:rPr>
      </w:pPr>
      <w:r w:rsidRPr="001A4201">
        <w:rPr>
          <w:b/>
          <w:bCs/>
          <w:iCs/>
          <w:color w:val="000000"/>
        </w:rPr>
        <w:t xml:space="preserve">       Dokazilo: </w:t>
      </w:r>
      <w:r w:rsidRPr="001A4201">
        <w:rPr>
          <w:iCs/>
          <w:color w:val="000000"/>
          <w:sz w:val="22"/>
          <w:szCs w:val="22"/>
        </w:rPr>
        <w:t xml:space="preserve">ESPD </w:t>
      </w:r>
      <w:r w:rsidRPr="001A4201">
        <w:rPr>
          <w:iCs/>
          <w:color w:val="000000"/>
        </w:rPr>
        <w:t xml:space="preserve">obrazec </w:t>
      </w:r>
    </w:p>
    <w:p w14:paraId="2E302D3C" w14:textId="77777777" w:rsidR="001A4201" w:rsidRPr="001A4201" w:rsidRDefault="001A4201" w:rsidP="001A4201">
      <w:pPr>
        <w:shd w:val="clear" w:color="auto" w:fill="FFFFFF"/>
        <w:ind w:hanging="430"/>
        <w:rPr>
          <w:iCs/>
          <w:color w:val="000000"/>
        </w:rPr>
      </w:pPr>
    </w:p>
    <w:p w14:paraId="09441165" w14:textId="77777777" w:rsidR="001A4201" w:rsidRPr="001A4201" w:rsidRDefault="001A4201" w:rsidP="001A4201">
      <w:pPr>
        <w:shd w:val="clear" w:color="auto" w:fill="FFFFFF"/>
        <w:ind w:left="430" w:hanging="430"/>
        <w:rPr>
          <w:rFonts w:eastAsia="Calibri"/>
          <w:szCs w:val="22"/>
          <w:lang w:eastAsia="en-US"/>
        </w:rPr>
      </w:pPr>
      <w:r w:rsidRPr="001A4201">
        <w:rPr>
          <w:rFonts w:eastAsia="Calibri"/>
          <w:szCs w:val="22"/>
          <w:lang w:eastAsia="en-US"/>
        </w:rPr>
        <w:t xml:space="preserve">Izpolnjen </w:t>
      </w:r>
      <w:r w:rsidRPr="001A4201">
        <w:rPr>
          <w:rFonts w:eastAsia="Calibri"/>
          <w:b/>
          <w:szCs w:val="22"/>
          <w:lang w:eastAsia="en-US"/>
        </w:rPr>
        <w:t>obrazec ESPD</w:t>
      </w:r>
      <w:r w:rsidRPr="001A4201">
        <w:rPr>
          <w:rFonts w:eastAsia="Calibri"/>
          <w:szCs w:val="22"/>
          <w:lang w:eastAsia="en-US"/>
        </w:rPr>
        <w:t xml:space="preserve"> (v »Del IV: Pogoji za sodelovanje, Oddelek A: Ustreznost, Vpis v </w:t>
      </w:r>
    </w:p>
    <w:p w14:paraId="135C04D2" w14:textId="77777777" w:rsidR="001A4201" w:rsidRPr="001A4201" w:rsidRDefault="001A4201" w:rsidP="001A4201">
      <w:pPr>
        <w:shd w:val="clear" w:color="auto" w:fill="FFFFFF"/>
        <w:ind w:left="430" w:hanging="430"/>
        <w:rPr>
          <w:rFonts w:eastAsia="Calibri"/>
          <w:szCs w:val="22"/>
          <w:lang w:eastAsia="en-US"/>
        </w:rPr>
      </w:pPr>
      <w:r w:rsidRPr="001A4201">
        <w:rPr>
          <w:rFonts w:eastAsia="Calibri"/>
          <w:szCs w:val="22"/>
          <w:lang w:eastAsia="en-US"/>
        </w:rPr>
        <w:t xml:space="preserve">ustrezen poklicni register ALI Vpis v poslovni register«) s strani vseh gospodarskih subjektov </w:t>
      </w:r>
    </w:p>
    <w:p w14:paraId="4C319773" w14:textId="77777777" w:rsidR="001A4201" w:rsidRPr="001A4201" w:rsidRDefault="001A4201" w:rsidP="001A4201">
      <w:pPr>
        <w:shd w:val="clear" w:color="auto" w:fill="FFFFFF"/>
        <w:ind w:left="430" w:hanging="430"/>
        <w:rPr>
          <w:iCs/>
          <w:color w:val="000000"/>
        </w:rPr>
      </w:pPr>
      <w:r w:rsidRPr="001A4201">
        <w:rPr>
          <w:rFonts w:eastAsia="Calibri"/>
          <w:szCs w:val="22"/>
          <w:lang w:eastAsia="en-US"/>
        </w:rPr>
        <w:t>v ponudbi.</w:t>
      </w:r>
    </w:p>
    <w:p w14:paraId="258BE23B" w14:textId="77777777" w:rsidR="001A4201" w:rsidRPr="001A4201" w:rsidRDefault="001A4201" w:rsidP="001A4201">
      <w:pPr>
        <w:shd w:val="clear" w:color="auto" w:fill="FFFFFF"/>
        <w:ind w:hanging="430"/>
        <w:rPr>
          <w:iCs/>
          <w:color w:val="000000"/>
        </w:rPr>
      </w:pPr>
    </w:p>
    <w:p w14:paraId="0272C7E8" w14:textId="77777777" w:rsidR="001A4201" w:rsidRPr="001A4201" w:rsidRDefault="001A4201" w:rsidP="001A4201">
      <w:pPr>
        <w:shd w:val="clear" w:color="auto" w:fill="FFFFFF"/>
        <w:ind w:left="430" w:hanging="430"/>
        <w:rPr>
          <w:b/>
          <w:bCs/>
          <w:iCs/>
          <w:color w:val="000000"/>
        </w:rPr>
      </w:pPr>
      <w:r w:rsidRPr="001A4201">
        <w:rPr>
          <w:b/>
          <w:bCs/>
          <w:iCs/>
          <w:color w:val="000000"/>
        </w:rPr>
        <w:t>3. Ekonomska in/ali finančna sposobnost</w:t>
      </w:r>
    </w:p>
    <w:p w14:paraId="086BB3ED" w14:textId="77777777" w:rsidR="001A4201" w:rsidRPr="001A4201" w:rsidRDefault="001A4201" w:rsidP="00596409">
      <w:pPr>
        <w:numPr>
          <w:ilvl w:val="1"/>
          <w:numId w:val="11"/>
        </w:numPr>
        <w:shd w:val="clear" w:color="auto" w:fill="FFFFFF"/>
        <w:spacing w:after="160" w:line="259" w:lineRule="auto"/>
        <w:jc w:val="both"/>
        <w:rPr>
          <w:iCs/>
          <w:color w:val="000000"/>
        </w:rPr>
      </w:pPr>
      <w:r w:rsidRPr="001A4201">
        <w:rPr>
          <w:iCs/>
          <w:color w:val="000000"/>
        </w:rPr>
        <w:t xml:space="preserve">Ponudnik mora izkazati, da ima potrebne ekonomske in finančne zmogljivosti za izvedbo javnega naročila </w:t>
      </w:r>
    </w:p>
    <w:p w14:paraId="26E237C2" w14:textId="77777777" w:rsidR="001A4201" w:rsidRPr="001A4201" w:rsidRDefault="001A4201" w:rsidP="001A4201">
      <w:pPr>
        <w:shd w:val="clear" w:color="auto" w:fill="FFFFFF"/>
        <w:jc w:val="both"/>
        <w:rPr>
          <w:iCs/>
          <w:color w:val="000000"/>
        </w:rPr>
      </w:pPr>
      <w:r w:rsidRPr="001A4201">
        <w:rPr>
          <w:b/>
          <w:iCs/>
          <w:color w:val="000000"/>
        </w:rPr>
        <w:lastRenderedPageBreak/>
        <w:t>Dokazilo:</w:t>
      </w:r>
      <w:r w:rsidRPr="001A4201">
        <w:rPr>
          <w:iCs/>
          <w:color w:val="000000"/>
        </w:rPr>
        <w:t xml:space="preserve"> </w:t>
      </w:r>
      <w:bookmarkStart w:id="16" w:name="_Hlk174010859"/>
      <w:r w:rsidRPr="001A4201">
        <w:t xml:space="preserve">potrdilo Agencije Republike Slovenije oz. pristojne banke za plačilni promet (kot npr. </w:t>
      </w:r>
      <w:r w:rsidRPr="001A4201">
        <w:rPr>
          <w:sz w:val="22"/>
          <w:szCs w:val="22"/>
        </w:rPr>
        <w:t>BON</w:t>
      </w:r>
      <w:r w:rsidRPr="001A4201">
        <w:t xml:space="preserve">), iz katerega bo razvidno, da v zadnjih 6 mesecih od dneva pridobitve potrdila ni imel blokiranih računov in </w:t>
      </w:r>
      <w:r w:rsidRPr="001A4201">
        <w:rPr>
          <w:b/>
          <w:bCs/>
        </w:rPr>
        <w:t>ni starejši od 30 dni</w:t>
      </w:r>
      <w:r w:rsidRPr="001A4201">
        <w:t xml:space="preserve"> od dneva odpiranja ponudb</w:t>
      </w:r>
      <w:r w:rsidRPr="001A4201">
        <w:rPr>
          <w:iCs/>
          <w:color w:val="000000"/>
        </w:rPr>
        <w:t>)</w:t>
      </w:r>
      <w:bookmarkEnd w:id="16"/>
      <w:r w:rsidRPr="001A4201">
        <w:rPr>
          <w:iCs/>
          <w:color w:val="000000"/>
        </w:rPr>
        <w:t>.</w:t>
      </w:r>
    </w:p>
    <w:p w14:paraId="4F81E1D6" w14:textId="77777777" w:rsidR="001A4201" w:rsidRPr="001A4201" w:rsidRDefault="001A4201" w:rsidP="001A4201">
      <w:pPr>
        <w:shd w:val="clear" w:color="auto" w:fill="FFFFFF"/>
        <w:jc w:val="both"/>
        <w:rPr>
          <w:iCs/>
          <w:color w:val="000000"/>
        </w:rPr>
      </w:pPr>
      <w:r w:rsidRPr="001A4201">
        <w:t>Zaradi možne preverljivosti dokumenta iz te točke, bo naročnik v primeru odsotnosti dokazila, pred izdajo odločitve zahteval predložitev le-tega.</w:t>
      </w:r>
    </w:p>
    <w:p w14:paraId="112AA38D" w14:textId="2BD104A8" w:rsidR="00F60614" w:rsidRDefault="00F60614" w:rsidP="001A4201">
      <w:pPr>
        <w:shd w:val="clear" w:color="auto" w:fill="FFFFFF"/>
        <w:ind w:left="430" w:hanging="430"/>
        <w:jc w:val="both"/>
      </w:pPr>
    </w:p>
    <w:p w14:paraId="44C1AD90" w14:textId="482D693A" w:rsidR="001A4201" w:rsidRPr="001A4201" w:rsidRDefault="001A4201" w:rsidP="001A4201">
      <w:pPr>
        <w:shd w:val="clear" w:color="auto" w:fill="FFFFFF"/>
        <w:ind w:left="430" w:hanging="430"/>
        <w:jc w:val="both"/>
      </w:pPr>
      <w:r w:rsidRPr="001A4201">
        <w:t xml:space="preserve">Izpolnjen </w:t>
      </w:r>
      <w:r w:rsidRPr="001A4201">
        <w:rPr>
          <w:b/>
        </w:rPr>
        <w:t>obrazec ESPD</w:t>
      </w:r>
      <w:r w:rsidRPr="001A4201">
        <w:t xml:space="preserve"> (v »Del IV: Pogoji za sodelovanje, Oddelek B: Ekonomski in </w:t>
      </w:r>
    </w:p>
    <w:p w14:paraId="552C552A" w14:textId="77777777" w:rsidR="001A4201" w:rsidRPr="001A4201" w:rsidRDefault="001A4201" w:rsidP="001A4201">
      <w:pPr>
        <w:shd w:val="clear" w:color="auto" w:fill="FFFFFF"/>
        <w:jc w:val="both"/>
        <w:rPr>
          <w:iCs/>
          <w:color w:val="000000"/>
        </w:rPr>
      </w:pPr>
      <w:r w:rsidRPr="001A4201">
        <w:t>finančni položaj, Druge ekonomske ali finančne zahteve«).</w:t>
      </w:r>
      <w:r w:rsidRPr="001A4201">
        <w:rPr>
          <w:iCs/>
          <w:color w:val="000000"/>
        </w:rPr>
        <w:t xml:space="preserve"> </w:t>
      </w:r>
    </w:p>
    <w:p w14:paraId="20CBFCA8" w14:textId="77777777" w:rsidR="001A4201" w:rsidRPr="001A4201" w:rsidRDefault="001A4201" w:rsidP="001A4201">
      <w:pPr>
        <w:shd w:val="clear" w:color="auto" w:fill="FFFFFF"/>
        <w:jc w:val="both"/>
        <w:rPr>
          <w:iCs/>
          <w:color w:val="000000"/>
        </w:rPr>
      </w:pPr>
    </w:p>
    <w:p w14:paraId="4CA88F0C" w14:textId="77777777" w:rsidR="001A4201" w:rsidRPr="001A4201" w:rsidRDefault="001A4201" w:rsidP="001A4201">
      <w:pPr>
        <w:keepNext/>
        <w:shd w:val="clear" w:color="auto" w:fill="FFFFFF"/>
        <w:jc w:val="both"/>
        <w:rPr>
          <w:b/>
          <w:bCs/>
          <w:iCs/>
          <w:color w:val="000000"/>
        </w:rPr>
      </w:pPr>
      <w:r w:rsidRPr="001A4201">
        <w:rPr>
          <w:b/>
          <w:bCs/>
          <w:iCs/>
          <w:color w:val="000000"/>
        </w:rPr>
        <w:t>4. Tehnična in/ali strokovna sposobnost</w:t>
      </w:r>
    </w:p>
    <w:p w14:paraId="7984AD47" w14:textId="6081242C" w:rsidR="001A4201" w:rsidRPr="001A4201" w:rsidRDefault="001A4201" w:rsidP="00B13C69">
      <w:pPr>
        <w:numPr>
          <w:ilvl w:val="1"/>
          <w:numId w:val="58"/>
        </w:numPr>
        <w:tabs>
          <w:tab w:val="left" w:pos="284"/>
          <w:tab w:val="left" w:pos="3969"/>
          <w:tab w:val="left" w:pos="5954"/>
        </w:tabs>
        <w:spacing w:after="160" w:line="259" w:lineRule="auto"/>
        <w:jc w:val="both"/>
        <w:rPr>
          <w:color w:val="000000" w:themeColor="text1"/>
        </w:rPr>
      </w:pPr>
      <w:r w:rsidRPr="001A4201">
        <w:rPr>
          <w:iCs/>
          <w:color w:val="000000" w:themeColor="text1"/>
        </w:rPr>
        <w:t xml:space="preserve">Ponudnik mora izkazati, da izpolnjuje pogoje za izvajanje javnega </w:t>
      </w:r>
      <w:proofErr w:type="spellStart"/>
      <w:r w:rsidRPr="001A4201">
        <w:rPr>
          <w:iCs/>
          <w:color w:val="000000" w:themeColor="text1"/>
        </w:rPr>
        <w:t>naročila</w:t>
      </w:r>
      <w:proofErr w:type="spellEnd"/>
      <w:r w:rsidRPr="001A4201">
        <w:rPr>
          <w:iCs/>
          <w:color w:val="000000" w:themeColor="text1"/>
        </w:rPr>
        <w:t xml:space="preserve"> v skladu z </w:t>
      </w:r>
      <w:r w:rsidRPr="001A4201">
        <w:rPr>
          <w:color w:val="000000" w:themeColor="text1"/>
        </w:rPr>
        <w:t xml:space="preserve">izjavo </w:t>
      </w:r>
      <w:r w:rsidR="00BE4D6B" w:rsidRPr="00BE4D6B">
        <w:rPr>
          <w:color w:val="000000" w:themeColor="text1"/>
        </w:rPr>
        <w:t>ponudnika o izpolnjevanju pogojev</w:t>
      </w:r>
      <w:r w:rsidR="00853EE8" w:rsidRPr="00853EE8">
        <w:rPr>
          <w:color w:val="000000" w:themeColor="text1"/>
        </w:rPr>
        <w:t>, izjavo ponudnika o servisiranju in vzdrževanju blaga in posebno prilogo</w:t>
      </w:r>
      <w:r w:rsidR="00853EE8">
        <w:rPr>
          <w:color w:val="000000" w:themeColor="text1"/>
        </w:rPr>
        <w:t xml:space="preserve"> ponudbe</w:t>
      </w:r>
      <w:r w:rsidRPr="001A4201">
        <w:rPr>
          <w:color w:val="000000" w:themeColor="text1"/>
        </w:rPr>
        <w:t>.</w:t>
      </w:r>
    </w:p>
    <w:p w14:paraId="66D282C1" w14:textId="16A2D53D" w:rsidR="00477F4D" w:rsidRPr="00477F4D" w:rsidRDefault="001A4201" w:rsidP="001A4201">
      <w:pPr>
        <w:shd w:val="clear" w:color="auto" w:fill="FFFFFF"/>
        <w:tabs>
          <w:tab w:val="left" w:pos="284"/>
          <w:tab w:val="left" w:pos="426"/>
          <w:tab w:val="left" w:pos="5954"/>
        </w:tabs>
        <w:jc w:val="both"/>
      </w:pPr>
      <w:r w:rsidRPr="001A4201">
        <w:rPr>
          <w:rFonts w:eastAsiaTheme="minorHAnsi"/>
          <w:b/>
          <w:iCs/>
          <w:color w:val="000000" w:themeColor="text1"/>
          <w:lang w:eastAsia="en-US"/>
        </w:rPr>
        <w:t xml:space="preserve">Dokazilo: </w:t>
      </w:r>
      <w:r w:rsidR="00BE4D6B" w:rsidRPr="00BE4D6B">
        <w:rPr>
          <w:rFonts w:eastAsiaTheme="minorHAnsi"/>
          <w:iCs/>
          <w:color w:val="000000" w:themeColor="text1"/>
          <w:lang w:eastAsia="en-US"/>
        </w:rPr>
        <w:t>ESPD, izjava ponudnika o izpolnjevanju pogojev, izjava ponudnika o servisiranju in vzdrževanju blaga, posebna priloga ponudbe.</w:t>
      </w:r>
    </w:p>
    <w:p w14:paraId="6328EE61" w14:textId="77777777" w:rsidR="00C36CB6" w:rsidRPr="0053359B" w:rsidRDefault="00C36CB6" w:rsidP="006E26AA">
      <w:pPr>
        <w:tabs>
          <w:tab w:val="left" w:pos="284"/>
          <w:tab w:val="left" w:pos="3969"/>
          <w:tab w:val="left" w:pos="5954"/>
        </w:tabs>
        <w:jc w:val="both"/>
      </w:pP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7" w:name="_Hlk511905322"/>
      <w:r w:rsidRPr="0053359B">
        <w:rPr>
          <w:b/>
        </w:rPr>
        <w:t>Obrazec ESPD</w:t>
      </w:r>
      <w:r w:rsidRPr="0053359B">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Navedbe v ESPD in/ali dokazila, ki ji predloži gospodarski subjekt, morajo biti veljavni.</w:t>
      </w:r>
    </w:p>
    <w:p w14:paraId="614643FD" w14:textId="77777777" w:rsidR="006E26AA" w:rsidRPr="0053359B" w:rsidRDefault="006E26AA" w:rsidP="006E26AA">
      <w:pPr>
        <w:jc w:val="both"/>
      </w:pPr>
    </w:p>
    <w:p w14:paraId="5FAB35F2" w14:textId="77777777" w:rsidR="006E26AA" w:rsidRPr="0053359B" w:rsidRDefault="006E26AA" w:rsidP="006E26AA">
      <w:pPr>
        <w:jc w:val="both"/>
      </w:pPr>
      <w:r w:rsidRPr="0053359B">
        <w:t xml:space="preserve">Gospodarski subjekt naročnikov obrazec ESPD (datoteka XML) uvozi na spletni strani portala javnih naročil/ESPD: </w:t>
      </w:r>
      <w:hyperlink r:id="rId16" w:history="1">
        <w:r w:rsidRPr="0053359B">
          <w:rPr>
            <w:rStyle w:val="Hiperpovezava"/>
          </w:rPr>
          <w:t>http://www.enarocanje.si/_ESPD/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3359B">
        <w:t>xml</w:t>
      </w:r>
      <w:proofErr w:type="spellEnd"/>
      <w:r w:rsidRPr="0053359B">
        <w:t xml:space="preserve">. obliki ali nepodpisan ESPD v </w:t>
      </w:r>
      <w:proofErr w:type="spellStart"/>
      <w:r w:rsidRPr="0053359B">
        <w:t>xml</w:t>
      </w:r>
      <w:proofErr w:type="spellEnd"/>
      <w:r w:rsidRPr="0053359B">
        <w:t xml:space="preserve">. obliki, </w:t>
      </w:r>
      <w:bookmarkStart w:id="18" w:name="_Hlk531606225"/>
      <w:r w:rsidRPr="0053359B">
        <w:t>pri čemer se v slednjem primeru v skladu Splošnimi pogoji uporabe sistema e-JN šteje, da je oddan pravno zavezujoč dokument, ki ima enako veljavnost kot podpisan</w:t>
      </w:r>
      <w:bookmarkEnd w:id="18"/>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 xml:space="preserve">Za ostale sodelujoče ponudnik v razdelek »Sodelujoči«, del »ESPD – ostali sodelujoči« priloži podpisane ESPD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0F74D23F" w14:textId="5527A1D2" w:rsidR="006E26AA" w:rsidRDefault="006E26AA" w:rsidP="006E26AA">
      <w:pPr>
        <w:jc w:val="both"/>
      </w:pPr>
    </w:p>
    <w:p w14:paraId="04C9BE85" w14:textId="011E94A0" w:rsidR="0054530D" w:rsidRPr="0053359B" w:rsidRDefault="0054530D" w:rsidP="0054530D">
      <w:pPr>
        <w:tabs>
          <w:tab w:val="left" w:pos="2751"/>
        </w:tabs>
        <w:jc w:val="both"/>
      </w:pPr>
      <w:r>
        <w:tab/>
      </w:r>
    </w:p>
    <w:p w14:paraId="0FB26FDD" w14:textId="77777777"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1F7F4F79" w14:textId="1E33D6F9" w:rsidR="006E26AA" w:rsidRPr="0053359B" w:rsidRDefault="006E26AA" w:rsidP="00AB61A0">
      <w:pPr>
        <w:tabs>
          <w:tab w:val="left" w:pos="284"/>
          <w:tab w:val="left" w:pos="3969"/>
          <w:tab w:val="left" w:pos="5954"/>
        </w:tabs>
        <w:jc w:val="both"/>
      </w:pPr>
      <w:r w:rsidRPr="0053359B">
        <w:rPr>
          <w:b/>
        </w:rPr>
        <w:t>Pojasnila (odgovori, vprašanja, dopolnitve, popravki, spremembe,…) potekajo preko portala javnih naročil.</w:t>
      </w:r>
    </w:p>
    <w:bookmarkEnd w:id="17"/>
    <w:p w14:paraId="7218A700" w14:textId="77777777" w:rsidR="006E26AA" w:rsidRPr="0053359B" w:rsidRDefault="006E26AA" w:rsidP="006E26AA">
      <w:pPr>
        <w:tabs>
          <w:tab w:val="left" w:pos="284"/>
          <w:tab w:val="left" w:pos="3969"/>
          <w:tab w:val="left" w:pos="5954"/>
        </w:tabs>
        <w:jc w:val="both"/>
      </w:pPr>
      <w:r w:rsidRPr="0053359B">
        <w:lastRenderedPageBreak/>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372CEDA3" w:rsidR="006E26AA" w:rsidRPr="0053359B" w:rsidRDefault="006E26AA" w:rsidP="006E26AA">
      <w:pPr>
        <w:tabs>
          <w:tab w:val="left" w:pos="284"/>
          <w:tab w:val="left" w:pos="3969"/>
          <w:tab w:val="left" w:pos="5954"/>
        </w:tabs>
        <w:jc w:val="both"/>
      </w:pPr>
      <w:r w:rsidRPr="0053359B">
        <w:t xml:space="preserve">Ponudniki lahko v pisni obliki pravočasno </w:t>
      </w:r>
      <w:r w:rsidRPr="0053359B">
        <w:rPr>
          <w:u w:val="single"/>
        </w:rPr>
        <w:t xml:space="preserve">- do vključno </w:t>
      </w:r>
      <w:r w:rsidR="006B5D63">
        <w:rPr>
          <w:b/>
          <w:u w:val="single"/>
        </w:rPr>
        <w:t>8</w:t>
      </w:r>
      <w:r w:rsidRPr="006B5D63">
        <w:rPr>
          <w:b/>
          <w:u w:val="single"/>
        </w:rPr>
        <w:t xml:space="preserve">. </w:t>
      </w:r>
      <w:r w:rsidR="00B55E61" w:rsidRPr="006B5D63">
        <w:rPr>
          <w:b/>
          <w:u w:val="single"/>
        </w:rPr>
        <w:t>1</w:t>
      </w:r>
      <w:r w:rsidRPr="006B5D63">
        <w:rPr>
          <w:b/>
          <w:u w:val="single"/>
        </w:rPr>
        <w:t>. 202</w:t>
      </w:r>
      <w:r w:rsidR="005B6F59" w:rsidRPr="006B5D63">
        <w:rPr>
          <w:b/>
          <w:u w:val="single"/>
        </w:rPr>
        <w:t>6</w:t>
      </w:r>
      <w:r w:rsidRPr="006B5D63">
        <w:rPr>
          <w:b/>
          <w:u w:val="single"/>
        </w:rPr>
        <w:t xml:space="preserve"> do 12.00. ure</w:t>
      </w:r>
      <w:r w:rsidRPr="0053359B">
        <w:rPr>
          <w:u w:val="single"/>
        </w:rPr>
        <w:t xml:space="preserve"> -</w:t>
      </w:r>
      <w:r w:rsidRPr="0053359B">
        <w:t xml:space="preserve"> zahtevajo dodatna pojasnila v zvezi s pripravo ponudbe.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0C64F80F"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7777777" w:rsidR="006E26AA" w:rsidRPr="0053359B" w:rsidRDefault="006E26AA" w:rsidP="006E26AA">
      <w:pPr>
        <w:tabs>
          <w:tab w:val="left" w:pos="284"/>
          <w:tab w:val="left" w:pos="3969"/>
          <w:tab w:val="left" w:pos="5954"/>
        </w:tabs>
        <w:jc w:val="both"/>
      </w:pPr>
      <w:r w:rsidRPr="0053359B">
        <w:t xml:space="preserve">    </w:t>
      </w:r>
    </w:p>
    <w:p w14:paraId="77AF2355" w14:textId="77777777" w:rsidR="006E26AA" w:rsidRPr="0053359B" w:rsidRDefault="006E26AA" w:rsidP="006E26AA">
      <w:pPr>
        <w:tabs>
          <w:tab w:val="left" w:pos="284"/>
          <w:tab w:val="left" w:pos="3969"/>
          <w:tab w:val="left" w:pos="5954"/>
        </w:tabs>
        <w:jc w:val="both"/>
      </w:pPr>
      <w:r w:rsidRPr="0053359B">
        <w:t xml:space="preserve">                                                                                                 </w:t>
      </w: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 xml:space="preserve">Ponudniki morajo ponudbe predložiti v informacijski sistem e-JN (v nadaljevanju: sistem e-JN) na spletnem naslovu </w:t>
      </w:r>
      <w:hyperlink r:id="rId17" w:history="1">
        <w:r w:rsidRPr="0053359B">
          <w:rPr>
            <w:rStyle w:val="Hiperpovezava"/>
            <w:rFonts w:cs="Arial"/>
          </w:rPr>
          <w:t>https://ejn.gov.si/</w:t>
        </w:r>
      </w:hyperlink>
      <w:r w:rsidRPr="0053359B">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18"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19"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3117B271" w14:textId="77777777"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53359B">
        <w:t>odl</w:t>
      </w:r>
      <w:proofErr w:type="spellEnd"/>
      <w:r w:rsidRPr="0053359B">
        <w:t xml:space="preserve">. US in 20/18 – </w:t>
      </w:r>
    </w:p>
    <w:p w14:paraId="752555AA" w14:textId="77777777" w:rsidR="006E26AA" w:rsidRPr="0053359B" w:rsidRDefault="006E26AA" w:rsidP="006E26AA">
      <w:pPr>
        <w:jc w:val="both"/>
      </w:pPr>
      <w:r w:rsidRPr="0053359B">
        <w:t>OROZ631).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 xml:space="preserve">Ponudnik v sistem e-JN v razdelek »Skupna ponudbena vrednost« v zato namenjen prostor vpiše skupni ponudbeni znesek brez davka v EUR in znesek davka v EUR. Znesek skupaj z davkom v EUR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729730D4" w14:textId="48133308" w:rsidR="00D14D3D" w:rsidRPr="00D14D3D" w:rsidRDefault="006E26AA" w:rsidP="006E26AA">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5849873A" w14:textId="77777777" w:rsidR="006E26AA" w:rsidRPr="0053359B" w:rsidRDefault="006E26AA" w:rsidP="006E26AA">
      <w:pPr>
        <w:tabs>
          <w:tab w:val="left" w:pos="284"/>
          <w:tab w:val="left" w:pos="3969"/>
          <w:tab w:val="left" w:pos="5954"/>
        </w:tabs>
        <w:jc w:val="both"/>
      </w:pPr>
      <w:r w:rsidRPr="0053359B">
        <w:lastRenderedPageBreak/>
        <w:t>Zaradi sledljivosti naj bodo dokumenti naloženi v posamezne mape, po vrstnem redu in poimenovanju ter po alinejah, in sicer:</w:t>
      </w:r>
    </w:p>
    <w:p w14:paraId="17D5A798" w14:textId="77777777" w:rsidR="006E26AA" w:rsidRPr="0053359B" w:rsidRDefault="006E26AA" w:rsidP="006E26AA">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7558"/>
      </w:tblGrid>
      <w:tr w:rsidR="006E26AA" w:rsidRPr="0053359B" w14:paraId="2FDC2114" w14:textId="77777777" w:rsidTr="00AB61A0">
        <w:tc>
          <w:tcPr>
            <w:tcW w:w="1503" w:type="dxa"/>
          </w:tcPr>
          <w:p w14:paraId="7A8B3ECB" w14:textId="77777777" w:rsidR="006E26AA" w:rsidRPr="0053359B" w:rsidRDefault="006E26AA" w:rsidP="00AD46A0">
            <w:r w:rsidRPr="0053359B">
              <w:rPr>
                <w:sz w:val="20"/>
              </w:rPr>
              <w:t>PRILOGA 1</w:t>
            </w:r>
          </w:p>
        </w:tc>
        <w:tc>
          <w:tcPr>
            <w:tcW w:w="7558" w:type="dxa"/>
          </w:tcPr>
          <w:p w14:paraId="4AF4E403" w14:textId="77777777" w:rsidR="006E26AA" w:rsidRPr="0053359B" w:rsidRDefault="006E26AA" w:rsidP="00AD46A0">
            <w:r w:rsidRPr="0053359B">
              <w:rPr>
                <w:sz w:val="20"/>
              </w:rPr>
              <w:t>– PONUDBA</w:t>
            </w:r>
          </w:p>
        </w:tc>
      </w:tr>
      <w:tr w:rsidR="006E26AA" w:rsidRPr="0053359B" w14:paraId="11F670A8" w14:textId="77777777" w:rsidTr="00AB61A0">
        <w:tc>
          <w:tcPr>
            <w:tcW w:w="1503" w:type="dxa"/>
          </w:tcPr>
          <w:p w14:paraId="2AEDDBE0" w14:textId="77777777" w:rsidR="006E26AA" w:rsidRPr="0053359B" w:rsidRDefault="006E26AA" w:rsidP="00AD46A0">
            <w:r w:rsidRPr="0053359B">
              <w:rPr>
                <w:sz w:val="20"/>
              </w:rPr>
              <w:t>PRILOGA 2</w:t>
            </w:r>
          </w:p>
        </w:tc>
        <w:tc>
          <w:tcPr>
            <w:tcW w:w="7558" w:type="dxa"/>
          </w:tcPr>
          <w:p w14:paraId="0218F187" w14:textId="77777777" w:rsidR="006E26AA" w:rsidRPr="0053359B" w:rsidRDefault="006E26AA" w:rsidP="00AD46A0">
            <w:r w:rsidRPr="0053359B">
              <w:rPr>
                <w:sz w:val="20"/>
              </w:rPr>
              <w:t>– PODATKI O PONUDNIKU</w:t>
            </w:r>
          </w:p>
        </w:tc>
      </w:tr>
      <w:tr w:rsidR="006E26AA" w:rsidRPr="0053359B" w14:paraId="70559817" w14:textId="77777777" w:rsidTr="00AB61A0">
        <w:tc>
          <w:tcPr>
            <w:tcW w:w="1503" w:type="dxa"/>
          </w:tcPr>
          <w:p w14:paraId="364CA1BE" w14:textId="77777777" w:rsidR="006E26AA" w:rsidRPr="0053359B" w:rsidRDefault="006E26AA" w:rsidP="00AD46A0">
            <w:r w:rsidRPr="0053359B">
              <w:rPr>
                <w:sz w:val="20"/>
              </w:rPr>
              <w:t>PRILOGA 3</w:t>
            </w:r>
          </w:p>
        </w:tc>
        <w:tc>
          <w:tcPr>
            <w:tcW w:w="7558" w:type="dxa"/>
          </w:tcPr>
          <w:p w14:paraId="34E5D628" w14:textId="77777777" w:rsidR="006E26AA" w:rsidRPr="0053359B" w:rsidRDefault="006E26AA" w:rsidP="00AD46A0">
            <w:r w:rsidRPr="0053359B">
              <w:rPr>
                <w:sz w:val="20"/>
              </w:rPr>
              <w:t>– PODATKI O PODIZVAJALCU/PARTNERJU</w:t>
            </w:r>
          </w:p>
        </w:tc>
      </w:tr>
      <w:tr w:rsidR="006E26AA" w:rsidRPr="0053359B" w14:paraId="157E77FE" w14:textId="77777777" w:rsidTr="00AB61A0">
        <w:tc>
          <w:tcPr>
            <w:tcW w:w="1503" w:type="dxa"/>
          </w:tcPr>
          <w:p w14:paraId="1EB8A936" w14:textId="77777777" w:rsidR="006E26AA" w:rsidRPr="0053359B" w:rsidRDefault="006E26AA" w:rsidP="00AD46A0">
            <w:r w:rsidRPr="0053359B">
              <w:rPr>
                <w:sz w:val="20"/>
              </w:rPr>
              <w:t>PRILOGA 4</w:t>
            </w:r>
          </w:p>
        </w:tc>
        <w:tc>
          <w:tcPr>
            <w:tcW w:w="7558" w:type="dxa"/>
          </w:tcPr>
          <w:p w14:paraId="2D404406" w14:textId="77777777" w:rsidR="006E26AA" w:rsidRPr="0053359B" w:rsidRDefault="006E26AA" w:rsidP="00AD46A0">
            <w:r w:rsidRPr="0053359B">
              <w:rPr>
                <w:sz w:val="20"/>
              </w:rPr>
              <w:t>– IZJAVA PONUDNIKA O PODIZVAJALCU/PARTNERJU</w:t>
            </w:r>
          </w:p>
        </w:tc>
      </w:tr>
      <w:tr w:rsidR="006E26AA" w:rsidRPr="0053359B" w14:paraId="17350272" w14:textId="77777777" w:rsidTr="00AB61A0">
        <w:tc>
          <w:tcPr>
            <w:tcW w:w="1503" w:type="dxa"/>
          </w:tcPr>
          <w:p w14:paraId="2FCE0EA3" w14:textId="77777777" w:rsidR="006E26AA" w:rsidRPr="0053359B" w:rsidRDefault="006E26AA" w:rsidP="00AD46A0">
            <w:r w:rsidRPr="0053359B">
              <w:rPr>
                <w:sz w:val="20"/>
              </w:rPr>
              <w:t>PRILOGA 5</w:t>
            </w:r>
          </w:p>
        </w:tc>
        <w:tc>
          <w:tcPr>
            <w:tcW w:w="7558" w:type="dxa"/>
          </w:tcPr>
          <w:p w14:paraId="0F144202" w14:textId="77777777" w:rsidR="006E26AA" w:rsidRPr="0053359B" w:rsidRDefault="007709BE" w:rsidP="007709BE">
            <w:r w:rsidRPr="0053359B">
              <w:rPr>
                <w:sz w:val="20"/>
              </w:rPr>
              <w:t xml:space="preserve">– </w:t>
            </w:r>
            <w:r w:rsidR="006E26AA" w:rsidRPr="0053359B">
              <w:rPr>
                <w:sz w:val="20"/>
              </w:rPr>
              <w:t xml:space="preserve">VZOREC </w:t>
            </w:r>
            <w:r w:rsidR="006E26AA" w:rsidRPr="0053359B">
              <w:rPr>
                <w:sz w:val="20"/>
                <w:szCs w:val="20"/>
              </w:rPr>
              <w:t>KUPOPRODAJNE</w:t>
            </w:r>
            <w:r w:rsidR="006E26AA" w:rsidRPr="0053359B">
              <w:rPr>
                <w:sz w:val="20"/>
              </w:rPr>
              <w:t xml:space="preserve"> POGODBE </w:t>
            </w:r>
          </w:p>
        </w:tc>
      </w:tr>
      <w:tr w:rsidR="006E26AA" w:rsidRPr="0053359B" w14:paraId="7CDC09BD" w14:textId="77777777" w:rsidTr="00AB61A0">
        <w:tc>
          <w:tcPr>
            <w:tcW w:w="1503" w:type="dxa"/>
          </w:tcPr>
          <w:p w14:paraId="67ABA056" w14:textId="77777777" w:rsidR="006E26AA" w:rsidRPr="0053359B" w:rsidRDefault="006E26AA" w:rsidP="00AD46A0">
            <w:pPr>
              <w:tabs>
                <w:tab w:val="left" w:pos="284"/>
                <w:tab w:val="left" w:pos="3969"/>
                <w:tab w:val="left" w:pos="5954"/>
              </w:tabs>
              <w:jc w:val="both"/>
            </w:pPr>
            <w:r w:rsidRPr="0053359B">
              <w:rPr>
                <w:sz w:val="20"/>
              </w:rPr>
              <w:t>PRILOGA 6</w:t>
            </w:r>
          </w:p>
        </w:tc>
        <w:tc>
          <w:tcPr>
            <w:tcW w:w="7558" w:type="dxa"/>
            <w:tcBorders>
              <w:bottom w:val="single" w:sz="4" w:space="0" w:color="auto"/>
            </w:tcBorders>
          </w:tcPr>
          <w:p w14:paraId="3E32E3AD" w14:textId="77777777" w:rsidR="006E26AA" w:rsidRPr="0053359B" w:rsidRDefault="006E26AA" w:rsidP="00AD46A0">
            <w:pPr>
              <w:tabs>
                <w:tab w:val="left" w:pos="284"/>
                <w:tab w:val="left" w:pos="3969"/>
                <w:tab w:val="left" w:pos="5954"/>
              </w:tabs>
              <w:rPr>
                <w:sz w:val="20"/>
              </w:rPr>
            </w:pPr>
            <w:r w:rsidRPr="0053359B">
              <w:rPr>
                <w:sz w:val="20"/>
              </w:rPr>
              <w:t xml:space="preserve">– PREDRAČUN </w:t>
            </w:r>
          </w:p>
          <w:p w14:paraId="415534EC" w14:textId="77777777" w:rsidR="006E26AA" w:rsidRPr="0053359B" w:rsidRDefault="006E26AA" w:rsidP="00AD46A0">
            <w:r w:rsidRPr="0053359B">
              <w:rPr>
                <w:sz w:val="20"/>
              </w:rPr>
              <w:t>– SPECIFIKACIJA PREDRAČUNA (v Excel tabeli)</w:t>
            </w:r>
          </w:p>
        </w:tc>
      </w:tr>
      <w:tr w:rsidR="006E26AA" w:rsidRPr="0053359B" w14:paraId="5B393C5C" w14:textId="77777777" w:rsidTr="00AB61A0">
        <w:tc>
          <w:tcPr>
            <w:tcW w:w="1503" w:type="dxa"/>
          </w:tcPr>
          <w:p w14:paraId="206E86DB" w14:textId="77777777" w:rsidR="006E26AA" w:rsidRPr="0053359B" w:rsidRDefault="006E26AA" w:rsidP="00AD46A0">
            <w:pPr>
              <w:tabs>
                <w:tab w:val="left" w:pos="284"/>
                <w:tab w:val="left" w:pos="3969"/>
                <w:tab w:val="left" w:pos="5954"/>
              </w:tabs>
              <w:jc w:val="both"/>
            </w:pPr>
            <w:r w:rsidRPr="0053359B">
              <w:rPr>
                <w:sz w:val="20"/>
              </w:rPr>
              <w:t>PRILOGA 7</w:t>
            </w:r>
          </w:p>
        </w:tc>
        <w:tc>
          <w:tcPr>
            <w:tcW w:w="7558" w:type="dxa"/>
            <w:tcBorders>
              <w:bottom w:val="single" w:sz="4" w:space="0" w:color="auto"/>
            </w:tcBorders>
          </w:tcPr>
          <w:p w14:paraId="4B384850" w14:textId="77777777" w:rsidR="006E26AA" w:rsidRPr="0053359B" w:rsidRDefault="006E26AA" w:rsidP="00AD46A0">
            <w:pPr>
              <w:tabs>
                <w:tab w:val="left" w:pos="284"/>
                <w:tab w:val="left" w:pos="3969"/>
                <w:tab w:val="left" w:pos="5954"/>
              </w:tabs>
              <w:rPr>
                <w:sz w:val="20"/>
              </w:rPr>
            </w:pPr>
            <w:r w:rsidRPr="0053359B">
              <w:rPr>
                <w:sz w:val="20"/>
              </w:rPr>
              <w:t>– IZJAVA PONUDNIKA O IZPOLNJEVANJU POGOJEV</w:t>
            </w:r>
          </w:p>
          <w:p w14:paraId="493B0D36" w14:textId="77777777" w:rsidR="006E26AA" w:rsidRPr="0053359B" w:rsidRDefault="006E26AA" w:rsidP="00AD46A0">
            <w:pPr>
              <w:tabs>
                <w:tab w:val="left" w:pos="284"/>
                <w:tab w:val="left" w:pos="3969"/>
                <w:tab w:val="left" w:pos="5954"/>
              </w:tabs>
              <w:rPr>
                <w:sz w:val="20"/>
              </w:rPr>
            </w:pPr>
            <w:r w:rsidRPr="0053359B">
              <w:rPr>
                <w:sz w:val="20"/>
              </w:rPr>
              <w:t xml:space="preserve">– ESPD (tudi v </w:t>
            </w:r>
            <w:proofErr w:type="spellStart"/>
            <w:r w:rsidRPr="0053359B">
              <w:rPr>
                <w:sz w:val="20"/>
              </w:rPr>
              <w:t>pdf</w:t>
            </w:r>
            <w:proofErr w:type="spellEnd"/>
            <w:r w:rsidRPr="0053359B">
              <w:rPr>
                <w:sz w:val="20"/>
              </w:rPr>
              <w:t>)</w:t>
            </w:r>
          </w:p>
          <w:p w14:paraId="67F778A8" w14:textId="77777777" w:rsidR="006E26AA" w:rsidRDefault="006E26AA" w:rsidP="00AD46A0">
            <w:pPr>
              <w:tabs>
                <w:tab w:val="left" w:pos="284"/>
                <w:tab w:val="left" w:pos="3969"/>
                <w:tab w:val="left" w:pos="5954"/>
              </w:tabs>
              <w:rPr>
                <w:sz w:val="20"/>
              </w:rPr>
            </w:pPr>
            <w:r w:rsidRPr="0053359B">
              <w:rPr>
                <w:sz w:val="20"/>
              </w:rPr>
              <w:t>– BON oz. potrdilo</w:t>
            </w:r>
          </w:p>
          <w:p w14:paraId="61C2BC43" w14:textId="77777777" w:rsidR="0032160E" w:rsidRDefault="0032160E" w:rsidP="00AD46A0">
            <w:pPr>
              <w:tabs>
                <w:tab w:val="left" w:pos="284"/>
                <w:tab w:val="left" w:pos="3969"/>
                <w:tab w:val="left" w:pos="5954"/>
              </w:tabs>
              <w:rPr>
                <w:sz w:val="20"/>
              </w:rPr>
            </w:pPr>
            <w:r w:rsidRPr="0032160E">
              <w:rPr>
                <w:sz w:val="20"/>
              </w:rPr>
              <w:t>– IZJAVA/PODATKI O UDELEŽBI FIZIČNIH IN PRAVNIH OSEB V LASTNIŠTVU</w:t>
            </w:r>
          </w:p>
          <w:p w14:paraId="7976BCE3" w14:textId="1ED5AB45" w:rsidR="0032160E" w:rsidRPr="0053359B" w:rsidRDefault="0032160E" w:rsidP="00AD46A0">
            <w:pPr>
              <w:tabs>
                <w:tab w:val="left" w:pos="284"/>
                <w:tab w:val="left" w:pos="3969"/>
                <w:tab w:val="left" w:pos="5954"/>
              </w:tabs>
              <w:rPr>
                <w:sz w:val="20"/>
              </w:rPr>
            </w:pPr>
            <w:r>
              <w:rPr>
                <w:sz w:val="20"/>
              </w:rPr>
              <w:t xml:space="preserve">   </w:t>
            </w:r>
            <w:r w:rsidRPr="0032160E">
              <w:rPr>
                <w:sz w:val="20"/>
              </w:rPr>
              <w:t>PONUDNIKA</w:t>
            </w:r>
          </w:p>
        </w:tc>
      </w:tr>
      <w:tr w:rsidR="006E26AA" w:rsidRPr="0053359B" w14:paraId="48708246" w14:textId="77777777" w:rsidTr="00AB61A0">
        <w:tc>
          <w:tcPr>
            <w:tcW w:w="1503" w:type="dxa"/>
          </w:tcPr>
          <w:p w14:paraId="03A263AC" w14:textId="19438971" w:rsidR="006E26AA" w:rsidRPr="0053359B" w:rsidRDefault="006E26AA" w:rsidP="00AD46A0">
            <w:pPr>
              <w:rPr>
                <w:sz w:val="20"/>
              </w:rPr>
            </w:pPr>
            <w:r w:rsidRPr="0053359B">
              <w:rPr>
                <w:sz w:val="20"/>
              </w:rPr>
              <w:t xml:space="preserve">PRILOGA </w:t>
            </w:r>
            <w:r w:rsidR="005348E5">
              <w:rPr>
                <w:sz w:val="20"/>
              </w:rPr>
              <w:t>8</w:t>
            </w:r>
          </w:p>
        </w:tc>
        <w:tc>
          <w:tcPr>
            <w:tcW w:w="7558" w:type="dxa"/>
            <w:tcBorders>
              <w:top w:val="single" w:sz="4" w:space="0" w:color="auto"/>
            </w:tcBorders>
          </w:tcPr>
          <w:p w14:paraId="07D66F17" w14:textId="77777777" w:rsidR="006E26AA" w:rsidRPr="0053359B" w:rsidRDefault="006E26AA" w:rsidP="00AD46A0">
            <w:pPr>
              <w:rPr>
                <w:sz w:val="20"/>
              </w:rPr>
            </w:pPr>
            <w:r w:rsidRPr="0053359B">
              <w:rPr>
                <w:sz w:val="20"/>
              </w:rPr>
              <w:t>– IZJAVA PONUDNIKA O SERVISIRANJU IN VZDRŽEVANJU  BLAGA</w:t>
            </w:r>
          </w:p>
        </w:tc>
      </w:tr>
      <w:tr w:rsidR="006E26AA" w:rsidRPr="0053359B" w14:paraId="51E4794F" w14:textId="77777777" w:rsidTr="00AB61A0">
        <w:tc>
          <w:tcPr>
            <w:tcW w:w="1503" w:type="dxa"/>
          </w:tcPr>
          <w:p w14:paraId="1F4284C2" w14:textId="71DB72ED" w:rsidR="006E26AA" w:rsidRPr="0053359B" w:rsidRDefault="006E26AA" w:rsidP="00AD46A0">
            <w:pPr>
              <w:rPr>
                <w:sz w:val="20"/>
              </w:rPr>
            </w:pPr>
            <w:r w:rsidRPr="0053359B">
              <w:rPr>
                <w:sz w:val="20"/>
              </w:rPr>
              <w:t xml:space="preserve">PRILOGA </w:t>
            </w:r>
            <w:r w:rsidR="005348E5">
              <w:rPr>
                <w:sz w:val="20"/>
              </w:rPr>
              <w:t>9</w:t>
            </w:r>
          </w:p>
        </w:tc>
        <w:tc>
          <w:tcPr>
            <w:tcW w:w="7558" w:type="dxa"/>
            <w:tcBorders>
              <w:top w:val="single" w:sz="4" w:space="0" w:color="auto"/>
            </w:tcBorders>
          </w:tcPr>
          <w:p w14:paraId="55EBCB56" w14:textId="77777777" w:rsidR="006E26AA" w:rsidRPr="0053359B" w:rsidRDefault="006E26AA" w:rsidP="00AD46A0">
            <w:pPr>
              <w:tabs>
                <w:tab w:val="left" w:pos="567"/>
                <w:tab w:val="left" w:pos="1418"/>
              </w:tabs>
              <w:jc w:val="both"/>
              <w:rPr>
                <w:sz w:val="20"/>
                <w:szCs w:val="20"/>
              </w:rPr>
            </w:pPr>
            <w:r w:rsidRPr="0053359B">
              <w:rPr>
                <w:sz w:val="20"/>
              </w:rPr>
              <w:t>–</w:t>
            </w:r>
            <w:r w:rsidRPr="0053359B">
              <w:rPr>
                <w:sz w:val="20"/>
                <w:szCs w:val="20"/>
              </w:rPr>
              <w:t xml:space="preserve"> POSEBNA PRILOGA PONUDBE</w:t>
            </w:r>
          </w:p>
        </w:tc>
      </w:tr>
      <w:tr w:rsidR="009254A7" w:rsidRPr="0053359B" w14:paraId="5277BF74" w14:textId="77777777" w:rsidTr="00AB61A0">
        <w:tc>
          <w:tcPr>
            <w:tcW w:w="1503" w:type="dxa"/>
          </w:tcPr>
          <w:p w14:paraId="53F60056" w14:textId="249EBEF8" w:rsidR="009254A7" w:rsidRPr="0053359B" w:rsidRDefault="009254A7" w:rsidP="00AD46A0">
            <w:pPr>
              <w:rPr>
                <w:sz w:val="20"/>
              </w:rPr>
            </w:pPr>
            <w:r w:rsidRPr="0053359B">
              <w:rPr>
                <w:sz w:val="20"/>
              </w:rPr>
              <w:t>PRILOGA 1</w:t>
            </w:r>
            <w:r w:rsidR="005348E5">
              <w:rPr>
                <w:sz w:val="20"/>
              </w:rPr>
              <w:t>0</w:t>
            </w:r>
          </w:p>
        </w:tc>
        <w:tc>
          <w:tcPr>
            <w:tcW w:w="7558" w:type="dxa"/>
          </w:tcPr>
          <w:p w14:paraId="1F77D01E" w14:textId="5BEB3BF0" w:rsidR="009254A7" w:rsidRPr="0053359B" w:rsidRDefault="009254A7" w:rsidP="009254A7">
            <w:pPr>
              <w:tabs>
                <w:tab w:val="left" w:pos="567"/>
                <w:tab w:val="left" w:pos="1418"/>
              </w:tabs>
              <w:rPr>
                <w:sz w:val="20"/>
              </w:rPr>
            </w:pPr>
            <w:r w:rsidRPr="0053359B">
              <w:rPr>
                <w:sz w:val="20"/>
              </w:rPr>
              <w:t xml:space="preserve">– </w:t>
            </w:r>
            <w:r w:rsidR="00AB61A0" w:rsidRPr="00AB61A0">
              <w:rPr>
                <w:sz w:val="20"/>
              </w:rPr>
              <w:t>PODATKI PONUDNIKA/PARTNERJA/PODIZVAJALCA/DRUGIH SUBJEKTOV</w:t>
            </w:r>
          </w:p>
        </w:tc>
      </w:tr>
    </w:tbl>
    <w:p w14:paraId="3DC1D608" w14:textId="77777777" w:rsidR="006E26AA" w:rsidRPr="0053359B" w:rsidRDefault="006E26AA" w:rsidP="006E26AA">
      <w:pPr>
        <w:jc w:val="both"/>
      </w:pPr>
    </w:p>
    <w:p w14:paraId="503CC6B3" w14:textId="77777777"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1F3E07EF" w:rsidR="006E26AA" w:rsidRPr="0053359B" w:rsidRDefault="006E26AA" w:rsidP="006E26AA">
      <w:pPr>
        <w:jc w:val="both"/>
      </w:pPr>
      <w:bookmarkStart w:id="19" w:name="_Toc336851733"/>
      <w:bookmarkStart w:id="20" w:name="_Toc336851781"/>
      <w:r w:rsidRPr="0053359B">
        <w:t xml:space="preserve">Ponudba se šteje za pravočasno oddano, če jo naročnik prejme preko sistema e-JN </w:t>
      </w:r>
      <w:hyperlink r:id="rId20" w:history="1">
        <w:r w:rsidRPr="0053359B">
          <w:rPr>
            <w:rStyle w:val="Hiperpovezava"/>
          </w:rPr>
          <w:t>https://ejn.gov.si/eJN2</w:t>
        </w:r>
      </w:hyperlink>
      <w:r w:rsidRPr="0053359B">
        <w:t xml:space="preserve"> </w:t>
      </w:r>
      <w:hyperlink r:id="rId21" w:history="1">
        <w:r w:rsidRPr="006B5D63">
          <w:rPr>
            <w:rStyle w:val="Hiperpovezava"/>
            <w:b/>
            <w:color w:val="auto"/>
          </w:rPr>
          <w:t xml:space="preserve"> najkasneje do </w:t>
        </w:r>
        <w:r w:rsidR="005B6F59" w:rsidRPr="006B5D63">
          <w:rPr>
            <w:rStyle w:val="Hiperpovezava"/>
            <w:b/>
            <w:color w:val="auto"/>
          </w:rPr>
          <w:t>27</w:t>
        </w:r>
        <w:r w:rsidRPr="006B5D63">
          <w:rPr>
            <w:rStyle w:val="Hiperpovezava"/>
            <w:b/>
            <w:color w:val="auto"/>
          </w:rPr>
          <w:t xml:space="preserve">. </w:t>
        </w:r>
      </w:hyperlink>
      <w:r w:rsidR="005B6F59" w:rsidRPr="006B5D63">
        <w:rPr>
          <w:b/>
          <w:u w:val="single"/>
        </w:rPr>
        <w:t>1</w:t>
      </w:r>
      <w:r w:rsidRPr="006B5D63">
        <w:rPr>
          <w:b/>
          <w:u w:val="single"/>
        </w:rPr>
        <w:t>. 202</w:t>
      </w:r>
      <w:r w:rsidR="005B6F59" w:rsidRPr="006B5D63">
        <w:rPr>
          <w:b/>
          <w:u w:val="single"/>
        </w:rPr>
        <w:t>6</w:t>
      </w:r>
      <w:r w:rsidRPr="006B5D63">
        <w:rPr>
          <w:b/>
          <w:u w:val="single"/>
        </w:rPr>
        <w:t>,</w:t>
      </w:r>
      <w:r w:rsidRPr="006B5D63">
        <w:rPr>
          <w:u w:val="single"/>
        </w:rPr>
        <w:t xml:space="preserve"> </w:t>
      </w:r>
      <w:r w:rsidRPr="006B5D63">
        <w:rPr>
          <w:b/>
          <w:u w:val="single"/>
        </w:rPr>
        <w:t>do 9.00.</w:t>
      </w:r>
      <w:r w:rsidRPr="006B5D63">
        <w:rPr>
          <w:u w:val="single"/>
        </w:rPr>
        <w:t xml:space="preserve"> </w:t>
      </w:r>
      <w:r w:rsidRPr="006B5D63">
        <w:rPr>
          <w:b/>
          <w:u w:val="single"/>
        </w:rPr>
        <w:t>ure</w:t>
      </w:r>
      <w:r w:rsidRPr="003C6316">
        <w:t xml:space="preserve">. </w:t>
      </w:r>
      <w:r w:rsidRPr="0053359B">
        <w:t>Za oddano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77777777" w:rsidR="006E26AA" w:rsidRPr="0053359B" w:rsidRDefault="006E26AA" w:rsidP="006E26AA">
      <w:pPr>
        <w:pStyle w:val="Naslov1"/>
        <w:ind w:left="357" w:hanging="357"/>
        <w:rPr>
          <w:i/>
          <w:szCs w:val="24"/>
          <w:lang w:val="sl-SI"/>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9"/>
    <w:bookmarkEnd w:id="20"/>
    <w:p w14:paraId="15C27A28" w14:textId="3C9F93A6" w:rsidR="006E26AA" w:rsidRPr="0053359B" w:rsidRDefault="006E26AA" w:rsidP="006E26AA">
      <w:pPr>
        <w:rPr>
          <w:rFonts w:cs="Arial"/>
          <w:szCs w:val="20"/>
        </w:rPr>
      </w:pPr>
      <w:r w:rsidRPr="0053359B">
        <w:t>Odpiranje ponudb bo potekalo avtomatično v informacijskem sistemu e-JN dne</w:t>
      </w:r>
      <w:r w:rsidRPr="003C6316">
        <w:t xml:space="preserve">, </w:t>
      </w:r>
      <w:r w:rsidR="005B6F59" w:rsidRPr="006B5D63">
        <w:rPr>
          <w:b/>
        </w:rPr>
        <w:t>2</w:t>
      </w:r>
      <w:r w:rsidR="003C6316" w:rsidRPr="006B5D63">
        <w:rPr>
          <w:b/>
        </w:rPr>
        <w:t>7</w:t>
      </w:r>
      <w:r w:rsidRPr="006B5D63">
        <w:rPr>
          <w:b/>
        </w:rPr>
        <w:t xml:space="preserve">. </w:t>
      </w:r>
      <w:r w:rsidR="005B6F59" w:rsidRPr="006B5D63">
        <w:rPr>
          <w:b/>
        </w:rPr>
        <w:t>1</w:t>
      </w:r>
      <w:r w:rsidRPr="006B5D63">
        <w:rPr>
          <w:b/>
        </w:rPr>
        <w:t>. 202</w:t>
      </w:r>
      <w:r w:rsidR="005B6F59" w:rsidRPr="006B5D63">
        <w:rPr>
          <w:b/>
        </w:rPr>
        <w:t>6</w:t>
      </w:r>
      <w:r w:rsidRPr="003C6316">
        <w:t xml:space="preserve"> </w:t>
      </w:r>
      <w:r w:rsidRPr="0053359B">
        <w:t xml:space="preserve">in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6E26AA">
      <w:pPr>
        <w:jc w:val="both"/>
      </w:pPr>
      <w:r w:rsidRPr="0053359B">
        <w:t xml:space="preserve"> </w:t>
      </w:r>
    </w:p>
    <w:p w14:paraId="68ED5C8A" w14:textId="77777777" w:rsidR="006E26AA" w:rsidRPr="0053359B" w:rsidRDefault="006E26AA" w:rsidP="006E26AA">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87ED1E8" w14:textId="6A6ED62F" w:rsidR="006E26AA" w:rsidRDefault="006E26AA" w:rsidP="006E26AA">
      <w:pPr>
        <w:tabs>
          <w:tab w:val="left" w:pos="284"/>
          <w:tab w:val="left" w:pos="3969"/>
          <w:tab w:val="left" w:pos="5954"/>
        </w:tabs>
        <w:jc w:val="both"/>
        <w:rPr>
          <w:b/>
          <w:i/>
        </w:rPr>
      </w:pPr>
    </w:p>
    <w:p w14:paraId="391BB3EC" w14:textId="77777777" w:rsidR="009C26F2" w:rsidRPr="0053359B" w:rsidRDefault="009C26F2"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FE55070" w14:textId="6712D422" w:rsidR="006E26AA" w:rsidRPr="0053359B" w:rsidRDefault="006E26AA" w:rsidP="006E26AA">
      <w:pPr>
        <w:pStyle w:val="Telobesedila2"/>
        <w:jc w:val="left"/>
        <w:rPr>
          <w:sz w:val="20"/>
          <w:szCs w:val="23"/>
        </w:rPr>
      </w:pPr>
      <w:r w:rsidRPr="0053359B">
        <w:rPr>
          <w:iCs/>
          <w:szCs w:val="23"/>
          <w:u w:val="single"/>
        </w:rPr>
        <w:t>Blago:</w:t>
      </w:r>
      <w:r w:rsidRPr="0053359B">
        <w:rPr>
          <w:szCs w:val="23"/>
        </w:rPr>
        <w:t xml:space="preserve"> </w:t>
      </w:r>
      <w:r w:rsidR="00CC4ACB">
        <w:rPr>
          <w:sz w:val="20"/>
          <w:szCs w:val="23"/>
        </w:rPr>
        <w:t xml:space="preserve">MEDICINSKA OPREMA, </w:t>
      </w:r>
      <w:r w:rsidR="00CC4ACB" w:rsidRPr="00F60614">
        <w:rPr>
          <w:szCs w:val="23"/>
        </w:rPr>
        <w:t>razdeljena v 8 sklopov</w:t>
      </w:r>
      <w:r w:rsidRPr="00FF3658">
        <w:rPr>
          <w:szCs w:val="24"/>
        </w:rPr>
        <w:t>:</w:t>
      </w:r>
    </w:p>
    <w:p w14:paraId="5AF854E0" w14:textId="44EAC590" w:rsidR="00F60614" w:rsidRPr="00F60614" w:rsidRDefault="00F60614" w:rsidP="00B13C69">
      <w:pPr>
        <w:pStyle w:val="Odstavekseznama"/>
        <w:numPr>
          <w:ilvl w:val="0"/>
          <w:numId w:val="78"/>
        </w:numPr>
        <w:rPr>
          <w:bCs/>
          <w:iCs/>
          <w:szCs w:val="24"/>
        </w:rPr>
      </w:pPr>
      <w:r w:rsidRPr="00F60614">
        <w:rPr>
          <w:bCs/>
          <w:iCs/>
          <w:szCs w:val="24"/>
        </w:rPr>
        <w:t xml:space="preserve">sklop: EKG aparati s </w:t>
      </w:r>
      <w:proofErr w:type="spellStart"/>
      <w:r w:rsidRPr="00F60614">
        <w:rPr>
          <w:bCs/>
          <w:iCs/>
          <w:szCs w:val="24"/>
        </w:rPr>
        <w:t>spirometrom</w:t>
      </w:r>
      <w:proofErr w:type="spellEnd"/>
      <w:r w:rsidRPr="00F60614">
        <w:rPr>
          <w:bCs/>
          <w:iCs/>
          <w:szCs w:val="24"/>
          <w:lang w:val="sl-SI"/>
        </w:rPr>
        <w:t xml:space="preserve"> </w:t>
      </w:r>
    </w:p>
    <w:p w14:paraId="03DCF6B6" w14:textId="77777777" w:rsidR="00F60614" w:rsidRPr="00F60614" w:rsidRDefault="00F60614" w:rsidP="00B13C69">
      <w:pPr>
        <w:pStyle w:val="Odstavekseznama"/>
        <w:numPr>
          <w:ilvl w:val="0"/>
          <w:numId w:val="78"/>
        </w:numPr>
        <w:rPr>
          <w:bCs/>
          <w:iCs/>
          <w:szCs w:val="24"/>
        </w:rPr>
      </w:pPr>
      <w:r w:rsidRPr="00F60614">
        <w:rPr>
          <w:bCs/>
          <w:iCs/>
          <w:szCs w:val="24"/>
          <w:lang w:val="sl-SI"/>
        </w:rPr>
        <w:t>sklop: EKG aparat za NMP</w:t>
      </w:r>
    </w:p>
    <w:p w14:paraId="4EF155B8" w14:textId="77777777" w:rsidR="00F60614" w:rsidRPr="00F60614" w:rsidRDefault="00F60614" w:rsidP="00B13C69">
      <w:pPr>
        <w:pStyle w:val="Odstavekseznama"/>
        <w:numPr>
          <w:ilvl w:val="0"/>
          <w:numId w:val="78"/>
        </w:numPr>
        <w:rPr>
          <w:bCs/>
          <w:iCs/>
          <w:szCs w:val="24"/>
        </w:rPr>
      </w:pPr>
      <w:r w:rsidRPr="00F60614">
        <w:rPr>
          <w:bCs/>
          <w:iCs/>
          <w:szCs w:val="24"/>
          <w:lang w:val="sl-SI"/>
        </w:rPr>
        <w:t>sklop: Ginekološka miza</w:t>
      </w:r>
    </w:p>
    <w:p w14:paraId="1B725720" w14:textId="77777777" w:rsidR="00F60614" w:rsidRPr="00F60614" w:rsidRDefault="00F60614" w:rsidP="00B13C69">
      <w:pPr>
        <w:pStyle w:val="Odstavekseznama"/>
        <w:numPr>
          <w:ilvl w:val="0"/>
          <w:numId w:val="78"/>
        </w:numPr>
        <w:rPr>
          <w:bCs/>
          <w:iCs/>
          <w:szCs w:val="24"/>
        </w:rPr>
      </w:pPr>
      <w:r w:rsidRPr="00F60614">
        <w:rPr>
          <w:bCs/>
          <w:iCs/>
          <w:szCs w:val="24"/>
          <w:lang w:val="sl-SI"/>
        </w:rPr>
        <w:t>sklop: ADG aparat</w:t>
      </w:r>
    </w:p>
    <w:p w14:paraId="0C8533F4" w14:textId="77777777" w:rsidR="00F60614" w:rsidRPr="00F60614" w:rsidRDefault="00F60614" w:rsidP="00B13C69">
      <w:pPr>
        <w:pStyle w:val="Odstavekseznama"/>
        <w:numPr>
          <w:ilvl w:val="0"/>
          <w:numId w:val="78"/>
        </w:numPr>
        <w:rPr>
          <w:bCs/>
          <w:iCs/>
          <w:szCs w:val="24"/>
        </w:rPr>
      </w:pPr>
      <w:r w:rsidRPr="00F60614">
        <w:rPr>
          <w:bCs/>
          <w:iCs/>
          <w:szCs w:val="24"/>
          <w:lang w:val="sl-SI"/>
        </w:rPr>
        <w:t>sklop: Stenska tabla za preverjanje vida</w:t>
      </w:r>
    </w:p>
    <w:p w14:paraId="6D26DC7F" w14:textId="77777777" w:rsidR="00F60614" w:rsidRPr="00F60614" w:rsidRDefault="00F60614" w:rsidP="00B13C69">
      <w:pPr>
        <w:pStyle w:val="Odstavekseznama"/>
        <w:numPr>
          <w:ilvl w:val="0"/>
          <w:numId w:val="78"/>
        </w:numPr>
        <w:rPr>
          <w:bCs/>
          <w:iCs/>
          <w:szCs w:val="24"/>
        </w:rPr>
      </w:pPr>
      <w:r w:rsidRPr="00F60614">
        <w:rPr>
          <w:bCs/>
          <w:iCs/>
          <w:szCs w:val="24"/>
          <w:lang w:val="sl-SI"/>
        </w:rPr>
        <w:lastRenderedPageBreak/>
        <w:t>sklop: Merilec gleženjskega indeksa</w:t>
      </w:r>
    </w:p>
    <w:p w14:paraId="06E5F192" w14:textId="513AB6A1" w:rsidR="00F60614" w:rsidRPr="00F60614" w:rsidRDefault="00F60614" w:rsidP="00B13C69">
      <w:pPr>
        <w:pStyle w:val="Odstavekseznama"/>
        <w:numPr>
          <w:ilvl w:val="0"/>
          <w:numId w:val="78"/>
        </w:numPr>
        <w:rPr>
          <w:bCs/>
          <w:iCs/>
          <w:szCs w:val="24"/>
        </w:rPr>
      </w:pPr>
      <w:r w:rsidRPr="00F60614">
        <w:rPr>
          <w:bCs/>
          <w:iCs/>
          <w:szCs w:val="24"/>
          <w:lang w:val="sl-SI"/>
        </w:rPr>
        <w:t xml:space="preserve">sklop: </w:t>
      </w:r>
      <w:bookmarkStart w:id="21" w:name="_GoBack"/>
      <w:r w:rsidRPr="00F60614">
        <w:rPr>
          <w:bCs/>
          <w:iCs/>
          <w:szCs w:val="24"/>
          <w:lang w:val="sl-SI"/>
        </w:rPr>
        <w:t>Diagnostični</w:t>
      </w:r>
      <w:bookmarkEnd w:id="21"/>
      <w:r w:rsidRPr="00F60614">
        <w:rPr>
          <w:bCs/>
          <w:iCs/>
          <w:szCs w:val="24"/>
          <w:lang w:val="sl-SI"/>
        </w:rPr>
        <w:t xml:space="preserve"> aparat za referenčno ambulanto</w:t>
      </w:r>
    </w:p>
    <w:p w14:paraId="417A0CC6" w14:textId="3E712436" w:rsidR="005112B6" w:rsidRPr="00F60614" w:rsidRDefault="00F60614" w:rsidP="00B13C69">
      <w:pPr>
        <w:pStyle w:val="Odstavekseznama"/>
        <w:numPr>
          <w:ilvl w:val="0"/>
          <w:numId w:val="78"/>
        </w:numPr>
        <w:rPr>
          <w:bCs/>
          <w:iCs/>
          <w:szCs w:val="24"/>
        </w:rPr>
      </w:pPr>
      <w:r w:rsidRPr="00F60614">
        <w:rPr>
          <w:bCs/>
          <w:iCs/>
          <w:lang w:val="sl-SI"/>
        </w:rPr>
        <w:t xml:space="preserve">sklop: </w:t>
      </w:r>
      <w:r w:rsidRPr="00F60614">
        <w:rPr>
          <w:bCs/>
          <w:iCs/>
        </w:rPr>
        <w:t>Aparat za merjenje difuzijske kapacitete</w:t>
      </w:r>
    </w:p>
    <w:p w14:paraId="7406065F" w14:textId="77777777" w:rsidR="006E26AA" w:rsidRPr="0053359B" w:rsidRDefault="006E26AA" w:rsidP="006E26AA">
      <w:pPr>
        <w:tabs>
          <w:tab w:val="left" w:pos="284"/>
          <w:tab w:val="left" w:pos="3969"/>
          <w:tab w:val="left" w:pos="5954"/>
        </w:tabs>
        <w:jc w:val="both"/>
      </w:pPr>
    </w:p>
    <w:p w14:paraId="262F71D6" w14:textId="77777777" w:rsidR="006E26AA" w:rsidRPr="0053359B" w:rsidRDefault="006E26AA" w:rsidP="006E26AA">
      <w:pPr>
        <w:tabs>
          <w:tab w:val="left" w:pos="284"/>
          <w:tab w:val="left" w:pos="3969"/>
          <w:tab w:val="left" w:pos="5954"/>
        </w:tabs>
        <w:jc w:val="both"/>
      </w:pPr>
      <w:r w:rsidRPr="0053359B">
        <w:t xml:space="preserve">Naročnik bo sklenil pogodbo z enim gospodarskim subjektom po posameznem sklopu. </w:t>
      </w:r>
    </w:p>
    <w:p w14:paraId="052ED405" w14:textId="77777777" w:rsidR="006E26AA" w:rsidRPr="0053359B" w:rsidRDefault="006E26AA" w:rsidP="006E26AA">
      <w:pPr>
        <w:tabs>
          <w:tab w:val="left" w:pos="284"/>
          <w:tab w:val="left" w:pos="3969"/>
          <w:tab w:val="left" w:pos="5954"/>
        </w:tabs>
        <w:jc w:val="both"/>
      </w:pPr>
    </w:p>
    <w:p w14:paraId="70887CE9" w14:textId="7B2ED014" w:rsidR="006E26AA" w:rsidRDefault="009C26F2" w:rsidP="006E26AA">
      <w:pPr>
        <w:tabs>
          <w:tab w:val="left" w:pos="0"/>
          <w:tab w:val="left" w:pos="3969"/>
          <w:tab w:val="left" w:pos="5954"/>
        </w:tabs>
        <w:jc w:val="both"/>
        <w:rPr>
          <w:u w:val="single"/>
        </w:rPr>
      </w:pPr>
      <w:bookmarkStart w:id="22" w:name="_Hlk211934451"/>
      <w:r w:rsidRPr="0053359B">
        <w:rPr>
          <w:u w:val="single"/>
        </w:rPr>
        <w:t>OPIS BLAGA:</w:t>
      </w:r>
    </w:p>
    <w:p w14:paraId="0C7EB8FC" w14:textId="77777777" w:rsidR="00B3277C" w:rsidRDefault="00B3277C" w:rsidP="00710478">
      <w:pPr>
        <w:pStyle w:val="BodyA"/>
        <w:rPr>
          <w:rFonts w:ascii="Times New Roman" w:hAnsi="Times New Roman" w:cs="Times New Roman"/>
          <w:b/>
          <w:bCs/>
          <w:u w:val="single"/>
        </w:rPr>
      </w:pPr>
      <w:bookmarkStart w:id="23" w:name="_Hlk123235361"/>
    </w:p>
    <w:p w14:paraId="1270E9C1" w14:textId="2D5CB9AC" w:rsidR="001E3A55" w:rsidRDefault="001E3A55" w:rsidP="00CB484D">
      <w:pPr>
        <w:pStyle w:val="BodyA"/>
        <w:rPr>
          <w:rFonts w:ascii="Times New Roman" w:hAnsi="Times New Roman" w:cs="Times New Roman"/>
          <w:b/>
          <w:bCs/>
          <w:u w:val="single"/>
        </w:rPr>
      </w:pPr>
      <w:r w:rsidRPr="00425923">
        <w:rPr>
          <w:rFonts w:ascii="Times New Roman" w:hAnsi="Times New Roman" w:cs="Times New Roman"/>
        </w:rPr>
        <w:t>Vse tehnične zahteve v razpisni dokumentaciji predstavljajo minimalne zahteve naročnika; dovoljena je ponudba tehnično enakovredne opreme v skladu z razpisno dokumentacijo.</w:t>
      </w:r>
    </w:p>
    <w:p w14:paraId="560C3511" w14:textId="77777777" w:rsidR="001E3A55" w:rsidRDefault="001E3A55" w:rsidP="00CB484D">
      <w:pPr>
        <w:pStyle w:val="BodyA"/>
        <w:rPr>
          <w:rFonts w:ascii="Times New Roman" w:hAnsi="Times New Roman" w:cs="Times New Roman"/>
          <w:b/>
          <w:bCs/>
          <w:u w:val="single"/>
        </w:rPr>
      </w:pPr>
    </w:p>
    <w:p w14:paraId="0747185F" w14:textId="10C44EB5" w:rsidR="00B85673" w:rsidRDefault="00102B97" w:rsidP="00CB484D">
      <w:pPr>
        <w:pStyle w:val="BodyA"/>
        <w:rPr>
          <w:rFonts w:ascii="Times New Roman" w:hAnsi="Times New Roman" w:cs="Times New Roman"/>
          <w:b/>
          <w:bCs/>
          <w:u w:val="single"/>
        </w:rPr>
      </w:pPr>
      <w:r>
        <w:rPr>
          <w:rFonts w:ascii="Times New Roman" w:hAnsi="Times New Roman" w:cs="Times New Roman"/>
          <w:b/>
          <w:bCs/>
          <w:u w:val="single"/>
        </w:rPr>
        <w:t xml:space="preserve">OPREMA ZA </w:t>
      </w:r>
      <w:r w:rsidR="004D13C7">
        <w:rPr>
          <w:rFonts w:ascii="Times New Roman" w:hAnsi="Times New Roman" w:cs="Times New Roman"/>
          <w:b/>
          <w:bCs/>
          <w:u w:val="single"/>
        </w:rPr>
        <w:t>REFERENČNO</w:t>
      </w:r>
      <w:r>
        <w:rPr>
          <w:rFonts w:ascii="Times New Roman" w:hAnsi="Times New Roman" w:cs="Times New Roman"/>
          <w:b/>
          <w:bCs/>
          <w:u w:val="single"/>
        </w:rPr>
        <w:t xml:space="preserve"> AMBULANTO</w:t>
      </w:r>
      <w:bookmarkEnd w:id="23"/>
    </w:p>
    <w:p w14:paraId="2ECB6E24" w14:textId="77777777" w:rsidR="000B0A9F" w:rsidRPr="0053359B" w:rsidRDefault="000B0A9F" w:rsidP="00CB484D">
      <w:pPr>
        <w:pStyle w:val="BodyA"/>
        <w:rPr>
          <w:rFonts w:ascii="Times New Roman" w:hAnsi="Times New Roman" w:cs="Times New Roman"/>
          <w:b/>
          <w:bCs/>
          <w:u w:val="single"/>
        </w:rPr>
      </w:pPr>
    </w:p>
    <w:p w14:paraId="1B524F6B" w14:textId="3E6F39D9" w:rsidR="00223CEC" w:rsidRDefault="00CC4ACB" w:rsidP="00F514FE">
      <w:pPr>
        <w:rPr>
          <w:b/>
        </w:rPr>
      </w:pPr>
      <w:r>
        <w:rPr>
          <w:b/>
          <w:bCs/>
          <w:u w:val="single"/>
        </w:rPr>
        <w:t>1</w:t>
      </w:r>
      <w:r w:rsidR="00B01DDC" w:rsidRPr="003C1E84">
        <w:rPr>
          <w:b/>
          <w:bCs/>
          <w:u w:val="single"/>
        </w:rPr>
        <w:t xml:space="preserve">. sklop: </w:t>
      </w:r>
      <w:r w:rsidR="00B01DDC" w:rsidRPr="003C1E84">
        <w:rPr>
          <w:b/>
          <w:bCs/>
          <w:iCs/>
          <w:u w:val="single"/>
        </w:rPr>
        <w:t xml:space="preserve">EKG aparati s </w:t>
      </w:r>
      <w:proofErr w:type="spellStart"/>
      <w:r w:rsidR="00B01DDC" w:rsidRPr="003C1E84">
        <w:rPr>
          <w:b/>
          <w:bCs/>
          <w:iCs/>
          <w:u w:val="single"/>
        </w:rPr>
        <w:t>spirometrom</w:t>
      </w:r>
      <w:proofErr w:type="spellEnd"/>
      <w:r w:rsidR="007427B0">
        <w:rPr>
          <w:b/>
          <w:bCs/>
          <w:iCs/>
          <w:u w:val="single"/>
        </w:rPr>
        <w:t xml:space="preserve"> </w:t>
      </w:r>
      <w:r w:rsidR="0039570A" w:rsidRPr="003C1E84">
        <w:rPr>
          <w:b/>
          <w:bCs/>
          <w:iCs/>
          <w:u w:val="single"/>
        </w:rPr>
        <w:t>–</w:t>
      </w:r>
      <w:r w:rsidR="006E0A68" w:rsidRPr="003C1E84">
        <w:rPr>
          <w:b/>
          <w:bCs/>
          <w:iCs/>
          <w:u w:val="single"/>
        </w:rPr>
        <w:t xml:space="preserve"> </w:t>
      </w:r>
      <w:r>
        <w:rPr>
          <w:b/>
          <w:bCs/>
          <w:iCs/>
          <w:u w:val="single"/>
        </w:rPr>
        <w:t>2</w:t>
      </w:r>
      <w:r w:rsidR="0039570A" w:rsidRPr="003C1E84">
        <w:rPr>
          <w:b/>
          <w:bCs/>
          <w:iCs/>
          <w:u w:val="single"/>
        </w:rPr>
        <w:t xml:space="preserve"> kom</w:t>
      </w:r>
    </w:p>
    <w:p w14:paraId="7D9C07AC" w14:textId="7429D92F" w:rsidR="00B01DDC" w:rsidRDefault="00B01DDC" w:rsidP="008B1E3C">
      <w:pPr>
        <w:jc w:val="both"/>
        <w:rPr>
          <w:b/>
          <w:bCs/>
        </w:rPr>
      </w:pPr>
      <w:r w:rsidRPr="00B01DDC">
        <w:rPr>
          <w:b/>
          <w:bCs/>
        </w:rPr>
        <w:t>Tehnična specifikacija za EKG aparat:</w:t>
      </w:r>
    </w:p>
    <w:p w14:paraId="555ECBB1" w14:textId="3ED2C0FF" w:rsidR="00B01DDC" w:rsidRPr="00B01DDC" w:rsidRDefault="001276F7" w:rsidP="00B13C69">
      <w:pPr>
        <w:numPr>
          <w:ilvl w:val="0"/>
          <w:numId w:val="57"/>
        </w:numPr>
        <w:spacing w:after="160" w:line="259" w:lineRule="auto"/>
        <w:contextualSpacing/>
        <w:rPr>
          <w:rFonts w:eastAsia="Calibri"/>
          <w:lang w:eastAsia="en-US"/>
        </w:rPr>
      </w:pPr>
      <w:r w:rsidRPr="00B01DDC">
        <w:rPr>
          <w:rFonts w:eastAsia="Calibri"/>
          <w:lang w:eastAsia="en-US"/>
        </w:rPr>
        <w:t xml:space="preserve">biti </w:t>
      </w:r>
      <w:r w:rsidR="00B01DDC" w:rsidRPr="00B01DDC">
        <w:rPr>
          <w:rFonts w:eastAsia="Calibri"/>
          <w:lang w:eastAsia="en-US"/>
        </w:rPr>
        <w:t>mora 12 - kanalni mikroprocesorsko upravljan elektrokardiograf za snemanje EKG za otroke in odrasle v frekvenčnem območju od 0 do 250 Hz</w:t>
      </w:r>
    </w:p>
    <w:p w14:paraId="30B919AC" w14:textId="6EEA071C"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delovanje: napajanje iz omrežja 100 do 240 </w:t>
      </w:r>
      <w:r w:rsidR="00F514FE" w:rsidRPr="00B01DDC">
        <w:rPr>
          <w:rFonts w:eastAsia="Calibri"/>
          <w:lang w:eastAsia="en-US"/>
        </w:rPr>
        <w:t>V</w:t>
      </w:r>
      <w:r w:rsidR="00F514FE">
        <w:rPr>
          <w:rFonts w:eastAsia="Calibri"/>
          <w:lang w:eastAsia="en-US"/>
        </w:rPr>
        <w:t xml:space="preserve"> </w:t>
      </w:r>
      <w:r w:rsidR="00F514FE" w:rsidRPr="00B01DDC">
        <w:rPr>
          <w:rFonts w:eastAsia="Calibri"/>
          <w:lang w:eastAsia="en-US"/>
        </w:rPr>
        <w:t xml:space="preserve">AC </w:t>
      </w:r>
      <w:r w:rsidRPr="00B01DDC">
        <w:rPr>
          <w:rFonts w:eastAsia="Calibri"/>
          <w:lang w:eastAsia="en-US"/>
        </w:rPr>
        <w:t>(50-60 H</w:t>
      </w:r>
      <w:r w:rsidR="00F514FE">
        <w:rPr>
          <w:rFonts w:eastAsia="Calibri"/>
          <w:lang w:eastAsia="en-US"/>
        </w:rPr>
        <w:t>z</w:t>
      </w:r>
      <w:r w:rsidRPr="00B01DDC">
        <w:rPr>
          <w:rFonts w:eastAsia="Calibri"/>
          <w:lang w:eastAsia="en-US"/>
        </w:rPr>
        <w:t>) in iz vgrajenega akumulatorja za avtonomno delovanje aparata. Akumulator mora omogočati 8 ur normalnega delovanja z izpisi EKG posnetkov vsakih 15 minut (2 strani).</w:t>
      </w:r>
    </w:p>
    <w:p w14:paraId="481AA331"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naslednje vmesnike: 2x USB, LAN (</w:t>
      </w:r>
      <w:proofErr w:type="spellStart"/>
      <w:r w:rsidRPr="00B01DDC">
        <w:rPr>
          <w:rFonts w:eastAsia="Calibri"/>
          <w:lang w:eastAsia="en-US"/>
        </w:rPr>
        <w:t>Ethernet</w:t>
      </w:r>
      <w:proofErr w:type="spellEnd"/>
      <w:r w:rsidRPr="00B01DDC">
        <w:rPr>
          <w:rFonts w:eastAsia="Calibri"/>
          <w:lang w:eastAsia="en-US"/>
        </w:rPr>
        <w:t xml:space="preserve"> 1 </w:t>
      </w:r>
      <w:proofErr w:type="spellStart"/>
      <w:r w:rsidRPr="00B01DDC">
        <w:rPr>
          <w:rFonts w:eastAsia="Calibri"/>
          <w:lang w:eastAsia="en-US"/>
        </w:rPr>
        <w:t>Gbit</w:t>
      </w:r>
      <w:proofErr w:type="spellEnd"/>
      <w:r w:rsidRPr="00B01DDC">
        <w:rPr>
          <w:rFonts w:eastAsia="Calibri"/>
          <w:lang w:eastAsia="en-US"/>
        </w:rPr>
        <w:t xml:space="preserve">), </w:t>
      </w:r>
      <w:proofErr w:type="spellStart"/>
      <w:r w:rsidRPr="00B01DDC">
        <w:rPr>
          <w:rFonts w:eastAsia="Calibri"/>
          <w:lang w:eastAsia="en-US"/>
        </w:rPr>
        <w:t>WiFi</w:t>
      </w:r>
      <w:proofErr w:type="spellEnd"/>
      <w:r w:rsidRPr="00B01DDC">
        <w:rPr>
          <w:rFonts w:eastAsia="Calibri"/>
          <w:lang w:eastAsia="en-US"/>
        </w:rPr>
        <w:t xml:space="preserve"> 802.11a, b, g, n z varnostnimi protokoli WPA2 </w:t>
      </w:r>
      <w:proofErr w:type="spellStart"/>
      <w:r w:rsidRPr="00B01DDC">
        <w:rPr>
          <w:rFonts w:eastAsia="Calibri"/>
          <w:lang w:eastAsia="en-US"/>
        </w:rPr>
        <w:t>Enterprise</w:t>
      </w:r>
      <w:proofErr w:type="spellEnd"/>
      <w:r w:rsidRPr="00B01DDC">
        <w:rPr>
          <w:rFonts w:eastAsia="Calibri"/>
          <w:lang w:eastAsia="en-US"/>
        </w:rPr>
        <w:t xml:space="preserve"> / ieee802.1, WPA2-PSK, WPA-PSK, WEP64/128-PSK in </w:t>
      </w:r>
      <w:proofErr w:type="spellStart"/>
      <w:r w:rsidRPr="00B01DDC">
        <w:rPr>
          <w:rFonts w:eastAsia="Calibri"/>
          <w:lang w:eastAsia="en-US"/>
        </w:rPr>
        <w:t>enkripcijo</w:t>
      </w:r>
      <w:proofErr w:type="spellEnd"/>
      <w:r w:rsidRPr="00B01DDC">
        <w:rPr>
          <w:rFonts w:eastAsia="Calibri"/>
          <w:lang w:eastAsia="en-US"/>
        </w:rPr>
        <w:t xml:space="preserve"> AES in TKIP.</w:t>
      </w:r>
    </w:p>
    <w:p w14:paraId="40F3621F" w14:textId="3642BBA6"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izvoz in izpis podatkov v PDF. PDF / A-1a ali b preko USB na tiskalnik in na USB stik</w:t>
      </w:r>
    </w:p>
    <w:p w14:paraId="54081880" w14:textId="39259969"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interni pomnilnik za 350 EKG posnetkov in 100 posnetkov ritma v mirovanju</w:t>
      </w:r>
    </w:p>
    <w:p w14:paraId="55A0CD27"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EKG prikaz in izpis  krivulje  filtriran ali brez 25Hz, 40Hz, 150  in  250Hz </w:t>
      </w:r>
    </w:p>
    <w:p w14:paraId="14EB252A" w14:textId="727B1D45"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snemanje 12 simultanih odvodov in manualnega snemanj 12 odvodov hkrati</w:t>
      </w:r>
    </w:p>
    <w:p w14:paraId="1BFD877D" w14:textId="781ECEE2"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predogled posnetka in pregled posnetka iz internega spomina</w:t>
      </w:r>
    </w:p>
    <w:p w14:paraId="684387F8" w14:textId="50F3A6D1"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opozarjanje na pravilnost namestitve elektrod (kvaliteta kontakta koža elektroda in pravilnosti položaja elektrod)</w:t>
      </w:r>
    </w:p>
    <w:p w14:paraId="01C432D4"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omogočati mora naslednje konfiguracije odvodov: Standardni 12 odvodov, pediatrični, desni </w:t>
      </w:r>
      <w:proofErr w:type="spellStart"/>
      <w:r w:rsidRPr="00B01DDC">
        <w:rPr>
          <w:rFonts w:eastAsia="Calibri"/>
          <w:lang w:eastAsia="en-US"/>
        </w:rPr>
        <w:t>prekordialni</w:t>
      </w:r>
      <w:proofErr w:type="spellEnd"/>
      <w:r w:rsidRPr="00B01DDC">
        <w:rPr>
          <w:rFonts w:eastAsia="Calibri"/>
          <w:lang w:eastAsia="en-US"/>
        </w:rPr>
        <w:t xml:space="preserve">, standardni C4r, levi </w:t>
      </w:r>
      <w:proofErr w:type="spellStart"/>
      <w:r w:rsidRPr="00B01DDC">
        <w:rPr>
          <w:rFonts w:eastAsia="Calibri"/>
          <w:lang w:eastAsia="en-US"/>
        </w:rPr>
        <w:t>posteriorni</w:t>
      </w:r>
      <w:proofErr w:type="spellEnd"/>
      <w:r w:rsidRPr="00B01DDC">
        <w:rPr>
          <w:rFonts w:eastAsia="Calibri"/>
          <w:lang w:eastAsia="en-US"/>
        </w:rPr>
        <w:t xml:space="preserve">, </w:t>
      </w:r>
      <w:proofErr w:type="spellStart"/>
      <w:r w:rsidRPr="00B01DDC">
        <w:rPr>
          <w:rFonts w:eastAsia="Calibri"/>
          <w:lang w:eastAsia="en-US"/>
        </w:rPr>
        <w:t>Nehb</w:t>
      </w:r>
      <w:proofErr w:type="spellEnd"/>
      <w:r w:rsidRPr="00B01DDC">
        <w:rPr>
          <w:rFonts w:eastAsia="Calibri"/>
          <w:lang w:eastAsia="en-US"/>
        </w:rPr>
        <w:t>, uravnoteženi</w:t>
      </w:r>
    </w:p>
    <w:p w14:paraId="5EDE9A8C" w14:textId="2E537D5D"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snemanje vseh 12 odvodov (</w:t>
      </w:r>
      <w:proofErr w:type="spellStart"/>
      <w:r w:rsidRPr="00B01DDC">
        <w:rPr>
          <w:rFonts w:eastAsia="Calibri"/>
          <w:lang w:eastAsia="en-US"/>
        </w:rPr>
        <w:t>fulldisclosure</w:t>
      </w:r>
      <w:proofErr w:type="spellEnd"/>
      <w:r w:rsidRPr="00B01DDC">
        <w:rPr>
          <w:rFonts w:eastAsia="Calibri"/>
          <w:lang w:eastAsia="en-US"/>
        </w:rPr>
        <w:t>) ritma v mirovanju 10 ali več minut v spomin</w:t>
      </w:r>
    </w:p>
    <w:p w14:paraId="1CDBDB29"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možnost korekcije QT (</w:t>
      </w:r>
      <w:proofErr w:type="spellStart"/>
      <w:r w:rsidRPr="00B01DDC">
        <w:rPr>
          <w:rFonts w:eastAsia="Calibri"/>
          <w:lang w:eastAsia="en-US"/>
        </w:rPr>
        <w:t>Qtc</w:t>
      </w:r>
      <w:proofErr w:type="spellEnd"/>
      <w:r w:rsidRPr="00B01DDC">
        <w:rPr>
          <w:rFonts w:eastAsia="Calibri"/>
          <w:lang w:eastAsia="en-US"/>
        </w:rPr>
        <w:t xml:space="preserve">)po : </w:t>
      </w:r>
      <w:proofErr w:type="spellStart"/>
      <w:r w:rsidRPr="00B01DDC">
        <w:rPr>
          <w:rFonts w:eastAsia="Calibri"/>
          <w:lang w:eastAsia="en-US"/>
        </w:rPr>
        <w:t>Bazett</w:t>
      </w:r>
      <w:proofErr w:type="spellEnd"/>
      <w:r w:rsidRPr="00B01DDC">
        <w:rPr>
          <w:rFonts w:eastAsia="Calibri"/>
          <w:lang w:eastAsia="en-US"/>
        </w:rPr>
        <w:t xml:space="preserve">, </w:t>
      </w:r>
      <w:proofErr w:type="spellStart"/>
      <w:r w:rsidRPr="00B01DDC">
        <w:rPr>
          <w:rFonts w:eastAsia="Calibri"/>
          <w:lang w:eastAsia="en-US"/>
        </w:rPr>
        <w:t>Fredericia</w:t>
      </w:r>
      <w:proofErr w:type="spellEnd"/>
      <w:r w:rsidRPr="00B01DDC">
        <w:rPr>
          <w:rFonts w:eastAsia="Calibri"/>
          <w:lang w:eastAsia="en-US"/>
        </w:rPr>
        <w:t xml:space="preserve">, </w:t>
      </w:r>
      <w:proofErr w:type="spellStart"/>
      <w:r w:rsidRPr="00B01DDC">
        <w:rPr>
          <w:rFonts w:eastAsia="Calibri"/>
          <w:lang w:eastAsia="en-US"/>
        </w:rPr>
        <w:t>Framingham</w:t>
      </w:r>
      <w:proofErr w:type="spellEnd"/>
      <w:r w:rsidRPr="00B01DDC">
        <w:rPr>
          <w:rFonts w:eastAsia="Calibri"/>
          <w:lang w:eastAsia="en-US"/>
        </w:rPr>
        <w:t xml:space="preserve"> ali </w:t>
      </w:r>
      <w:proofErr w:type="spellStart"/>
      <w:r w:rsidRPr="00B01DDC">
        <w:rPr>
          <w:rFonts w:eastAsia="Calibri"/>
          <w:lang w:eastAsia="en-US"/>
        </w:rPr>
        <w:t>Hodges</w:t>
      </w:r>
      <w:proofErr w:type="spellEnd"/>
    </w:p>
    <w:p w14:paraId="39736666" w14:textId="77777777" w:rsidR="00B01DDC" w:rsidRPr="00B01DDC" w:rsidRDefault="00B01DDC" w:rsidP="001276F7">
      <w:pPr>
        <w:spacing w:after="160" w:line="259" w:lineRule="auto"/>
        <w:ind w:left="408"/>
        <w:contextualSpacing/>
        <w:rPr>
          <w:rFonts w:eastAsia="Calibri"/>
          <w:lang w:eastAsia="en-US"/>
        </w:rPr>
      </w:pPr>
      <w:r w:rsidRPr="001276F7">
        <w:rPr>
          <w:rFonts w:eastAsia="Calibri"/>
          <w:u w:val="single"/>
          <w:lang w:eastAsia="en-US"/>
        </w:rPr>
        <w:t>Ustrezati mora naslednjim standardom</w:t>
      </w:r>
      <w:r w:rsidRPr="00B01DDC">
        <w:rPr>
          <w:rFonts w:eastAsia="Calibri"/>
          <w:lang w:eastAsia="en-US"/>
        </w:rPr>
        <w:t>:</w:t>
      </w:r>
    </w:p>
    <w:p w14:paraId="1B2C1ADE"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IEC 60601-2-25 in ANSI/AAMI EC11, IEC/EN 60601-1, IEC/EN 60601-2-25, IEC/EN 60601-1-2, CE/</w:t>
      </w:r>
      <w:proofErr w:type="spellStart"/>
      <w:r w:rsidRPr="00B01DDC">
        <w:rPr>
          <w:rFonts w:eastAsia="Calibri"/>
          <w:lang w:eastAsia="en-US"/>
        </w:rPr>
        <w:t>IIa</w:t>
      </w:r>
      <w:proofErr w:type="spellEnd"/>
      <w:r w:rsidRPr="00B01DDC">
        <w:rPr>
          <w:rFonts w:eastAsia="Calibri"/>
          <w:lang w:eastAsia="en-US"/>
        </w:rPr>
        <w:t xml:space="preserve"> skladno z direktivo 93/42/EEC, </w:t>
      </w:r>
      <w:proofErr w:type="spellStart"/>
      <w:r w:rsidRPr="00B01DDC">
        <w:rPr>
          <w:rFonts w:eastAsia="Calibri"/>
          <w:lang w:eastAsia="en-US"/>
        </w:rPr>
        <w:t>Class</w:t>
      </w:r>
      <w:proofErr w:type="spellEnd"/>
      <w:r w:rsidRPr="00B01DDC">
        <w:rPr>
          <w:rFonts w:eastAsia="Calibri"/>
          <w:lang w:eastAsia="en-US"/>
        </w:rPr>
        <w:t xml:space="preserve"> I glede na to IEC/EN 60601-1.</w:t>
      </w:r>
    </w:p>
    <w:p w14:paraId="060F78E4" w14:textId="48CF8033"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imeti mora barvni LCD zaslon velikosti diagonale najmanj 8 inčev in resolucijo 1024x768 točk. Na zaslonu mora biti mogoče prikazati 6 in vseh 12 odvodov. Upravljanje aparata z dotikom na zaslon in </w:t>
      </w:r>
      <w:r w:rsidR="00AD25EF" w:rsidRPr="00B01DDC">
        <w:rPr>
          <w:rFonts w:eastAsia="Calibri"/>
          <w:lang w:eastAsia="en-US"/>
        </w:rPr>
        <w:t>direktnimi</w:t>
      </w:r>
      <w:r w:rsidRPr="00B01DDC">
        <w:rPr>
          <w:rFonts w:eastAsia="Calibri"/>
          <w:lang w:eastAsia="en-US"/>
        </w:rPr>
        <w:t xml:space="preserve"> tipkami na vgrajeni tipkovnici</w:t>
      </w:r>
    </w:p>
    <w:p w14:paraId="1A9D65D2"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imeti mora vgrajen termični tiskalnik za izpis na A4 </w:t>
      </w:r>
      <w:proofErr w:type="spellStart"/>
      <w:r w:rsidRPr="00B01DDC">
        <w:rPr>
          <w:rFonts w:eastAsia="Calibri"/>
          <w:lang w:eastAsia="en-US"/>
        </w:rPr>
        <w:t>termoaktivni</w:t>
      </w:r>
      <w:proofErr w:type="spellEnd"/>
      <w:r w:rsidRPr="00B01DDC">
        <w:rPr>
          <w:rFonts w:eastAsia="Calibri"/>
          <w:lang w:eastAsia="en-US"/>
        </w:rPr>
        <w:t xml:space="preserve"> papir s snemanjem 12 odvodov hkrati</w:t>
      </w:r>
    </w:p>
    <w:p w14:paraId="2357FC76" w14:textId="53FD1FAB"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imeti mora </w:t>
      </w:r>
      <w:proofErr w:type="spellStart"/>
      <w:r w:rsidRPr="00B01DDC">
        <w:rPr>
          <w:rFonts w:eastAsia="Calibri"/>
          <w:lang w:eastAsia="en-US"/>
        </w:rPr>
        <w:t>alfanumerično</w:t>
      </w:r>
      <w:proofErr w:type="spellEnd"/>
      <w:r w:rsidRPr="00B01DDC">
        <w:rPr>
          <w:rFonts w:eastAsia="Calibri"/>
          <w:lang w:eastAsia="en-US"/>
        </w:rPr>
        <w:t xml:space="preserve"> tipkovnico za vnos pacientovih podatkov (ime, starost, višina, masa, krvni tlak) z možnostjo vnosa in prikaza tudi slovenskih znakov (č, š, ž).</w:t>
      </w:r>
      <w:r w:rsidR="001276F7">
        <w:rPr>
          <w:rFonts w:eastAsia="Calibri"/>
          <w:lang w:eastAsia="en-US"/>
        </w:rPr>
        <w:t xml:space="preserve"> </w:t>
      </w:r>
      <w:r w:rsidRPr="00B01DDC">
        <w:rPr>
          <w:rFonts w:eastAsia="Calibri"/>
          <w:lang w:eastAsia="en-US"/>
        </w:rPr>
        <w:lastRenderedPageBreak/>
        <w:t>Tipkovnica mora biti zaščitena pred prahom, odporna na škropljenje s tekočino in enostavna za čiščenje</w:t>
      </w:r>
    </w:p>
    <w:p w14:paraId="017D062D"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uporabniški vmesnik (zaslon, izpis, tipkovnica) mora biti v slovenskem jeziku</w:t>
      </w:r>
    </w:p>
    <w:p w14:paraId="34628E84"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program za meritve na EKG in interpretacijo EKG za odrasle in otroke ter interpretacijo za športnike</w:t>
      </w:r>
    </w:p>
    <w:p w14:paraId="44023133"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možnost priključitve senzorja za spirometrijo oziroma možnost spirometrije</w:t>
      </w:r>
    </w:p>
    <w:p w14:paraId="23264F4D" w14:textId="006BB386"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možnost uvoza delovne liste (spisek opravil) iz informacijskega sistema uporabnika  in prikaz delovne liste na zaslonu</w:t>
      </w:r>
    </w:p>
    <w:p w14:paraId="0FBD0FFF" w14:textId="24843ED8"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integracijo v informacijski sistem  uporabnika. Uvoz delovne liste (podatki pacienta, vrsta preiskave, izvoz posnetkov v podatkovno bazo uporabnika</w:t>
      </w:r>
    </w:p>
    <w:p w14:paraId="631B6700" w14:textId="3797665F" w:rsidR="00B01DDC" w:rsidRPr="00B01DDC" w:rsidRDefault="001276F7" w:rsidP="00B13C69">
      <w:pPr>
        <w:numPr>
          <w:ilvl w:val="0"/>
          <w:numId w:val="57"/>
        </w:numPr>
        <w:spacing w:after="160" w:line="259" w:lineRule="auto"/>
        <w:contextualSpacing/>
        <w:rPr>
          <w:rFonts w:eastAsia="Calibri"/>
          <w:lang w:eastAsia="en-US"/>
        </w:rPr>
      </w:pPr>
      <w:r w:rsidRPr="00B01DDC">
        <w:rPr>
          <w:rFonts w:eastAsia="Calibri"/>
          <w:lang w:eastAsia="en-US"/>
        </w:rPr>
        <w:t xml:space="preserve">aparat </w:t>
      </w:r>
      <w:r w:rsidR="00B01DDC" w:rsidRPr="00B01DDC">
        <w:rPr>
          <w:rFonts w:eastAsia="Calibri"/>
          <w:lang w:eastAsia="en-US"/>
        </w:rPr>
        <w:t xml:space="preserve">mora omogočati možnost avtorizacije, oziroma prijavo različnih uporabnikov. </w:t>
      </w:r>
    </w:p>
    <w:p w14:paraId="2D4B6223" w14:textId="6B9A9648" w:rsidR="00B01DDC" w:rsidRPr="00B01DDC" w:rsidRDefault="00AD25EF" w:rsidP="00AD25EF">
      <w:pPr>
        <w:spacing w:after="160" w:line="259" w:lineRule="auto"/>
        <w:ind w:left="408"/>
        <w:contextualSpacing/>
        <w:rPr>
          <w:rFonts w:eastAsia="Calibri"/>
          <w:lang w:eastAsia="en-US"/>
        </w:rPr>
      </w:pPr>
      <w:r>
        <w:rPr>
          <w:rFonts w:eastAsia="Calibri"/>
          <w:lang w:eastAsia="en-US"/>
        </w:rPr>
        <w:t>V</w:t>
      </w:r>
      <w:r w:rsidR="00B01DDC" w:rsidRPr="00B01DDC">
        <w:rPr>
          <w:rFonts w:eastAsia="Calibri"/>
          <w:lang w:eastAsia="en-US"/>
        </w:rPr>
        <w:t xml:space="preserve"> priboru aparata mora biti</w:t>
      </w:r>
      <w:r>
        <w:rPr>
          <w:rFonts w:eastAsia="Calibri"/>
          <w:lang w:eastAsia="en-US"/>
        </w:rPr>
        <w:t>:</w:t>
      </w:r>
    </w:p>
    <w:p w14:paraId="4000AB36" w14:textId="19D4B790"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10 polni EKG - pacient kabel</w:t>
      </w:r>
    </w:p>
    <w:p w14:paraId="74B50FEE" w14:textId="4E2C7015"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4 </w:t>
      </w:r>
      <w:proofErr w:type="spellStart"/>
      <w:r w:rsidRPr="00B01DDC">
        <w:rPr>
          <w:rFonts w:eastAsia="Calibri"/>
          <w:lang w:eastAsia="en-US"/>
        </w:rPr>
        <w:t>ekstremitetne</w:t>
      </w:r>
      <w:proofErr w:type="spellEnd"/>
      <w:r w:rsidRPr="00B01DDC">
        <w:rPr>
          <w:rFonts w:eastAsia="Calibri"/>
          <w:lang w:eastAsia="en-US"/>
        </w:rPr>
        <w:t xml:space="preserve"> elektrode</w:t>
      </w:r>
    </w:p>
    <w:p w14:paraId="61310B14" w14:textId="3BA79485"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6 </w:t>
      </w:r>
      <w:proofErr w:type="spellStart"/>
      <w:r w:rsidRPr="00B01DDC">
        <w:rPr>
          <w:rFonts w:eastAsia="Calibri"/>
          <w:lang w:eastAsia="en-US"/>
        </w:rPr>
        <w:t>prekordialnih</w:t>
      </w:r>
      <w:proofErr w:type="spellEnd"/>
      <w:r w:rsidRPr="00B01DDC">
        <w:rPr>
          <w:rFonts w:eastAsia="Calibri"/>
          <w:lang w:eastAsia="en-US"/>
        </w:rPr>
        <w:t xml:space="preserve"> elektrod – </w:t>
      </w:r>
      <w:proofErr w:type="spellStart"/>
      <w:r w:rsidRPr="00B01DDC">
        <w:rPr>
          <w:rFonts w:eastAsia="Calibri"/>
          <w:lang w:eastAsia="en-US"/>
        </w:rPr>
        <w:t>pumpic</w:t>
      </w:r>
      <w:proofErr w:type="spellEnd"/>
    </w:p>
    <w:p w14:paraId="3182F494" w14:textId="3D8D1ADC"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EKG kontaktni </w:t>
      </w:r>
      <w:proofErr w:type="spellStart"/>
      <w:r w:rsidRPr="00B01DDC">
        <w:rPr>
          <w:rFonts w:eastAsia="Calibri"/>
          <w:lang w:eastAsia="en-US"/>
        </w:rPr>
        <w:t>sprej</w:t>
      </w:r>
      <w:proofErr w:type="spellEnd"/>
      <w:r w:rsidRPr="00B01DDC">
        <w:rPr>
          <w:rFonts w:eastAsia="Calibri"/>
          <w:lang w:eastAsia="en-US"/>
        </w:rPr>
        <w:t xml:space="preserve"> ali gel</w:t>
      </w:r>
    </w:p>
    <w:p w14:paraId="07EDA457" w14:textId="26F989E9"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napajalni kabel</w:t>
      </w:r>
    </w:p>
    <w:p w14:paraId="42C65786"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zavoj papirja za vgrajen tiskalnik,</w:t>
      </w:r>
    </w:p>
    <w:p w14:paraId="1CEFCB52" w14:textId="21F8457B" w:rsidR="001276F7"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navodila za uporabnika v slovenskem jeziku.</w:t>
      </w:r>
    </w:p>
    <w:p w14:paraId="4C8E4897" w14:textId="77777777" w:rsidR="00710478" w:rsidRPr="00710478" w:rsidRDefault="00710478" w:rsidP="00710478">
      <w:pPr>
        <w:spacing w:after="160" w:line="259" w:lineRule="auto"/>
        <w:ind w:left="408"/>
        <w:contextualSpacing/>
        <w:rPr>
          <w:rFonts w:eastAsia="Calibri"/>
          <w:lang w:eastAsia="en-US"/>
        </w:rPr>
      </w:pPr>
    </w:p>
    <w:p w14:paraId="7F572A72" w14:textId="77777777" w:rsidR="00B01DDC" w:rsidRPr="00B01DDC" w:rsidRDefault="00B01DDC" w:rsidP="00B01DDC">
      <w:pPr>
        <w:rPr>
          <w:b/>
          <w:bCs/>
          <w:lang w:val="en-US"/>
        </w:rPr>
      </w:pPr>
      <w:proofErr w:type="spellStart"/>
      <w:r w:rsidRPr="00B01DDC">
        <w:rPr>
          <w:b/>
          <w:bCs/>
          <w:lang w:val="en-US"/>
        </w:rPr>
        <w:t>Zahteve</w:t>
      </w:r>
      <w:proofErr w:type="spellEnd"/>
      <w:r w:rsidRPr="00B01DDC">
        <w:rPr>
          <w:b/>
          <w:bCs/>
          <w:lang w:val="en-US"/>
        </w:rPr>
        <w:t xml:space="preserve"> za </w:t>
      </w:r>
      <w:proofErr w:type="spellStart"/>
      <w:r w:rsidRPr="00B01DDC">
        <w:rPr>
          <w:b/>
          <w:bCs/>
          <w:lang w:val="en-US"/>
        </w:rPr>
        <w:t>voziček</w:t>
      </w:r>
      <w:proofErr w:type="spellEnd"/>
      <w:r w:rsidRPr="00B01DDC">
        <w:rPr>
          <w:b/>
          <w:bCs/>
          <w:lang w:val="en-US"/>
        </w:rPr>
        <w:t>:</w:t>
      </w:r>
    </w:p>
    <w:p w14:paraId="4E044D93" w14:textId="712E406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pripadajoči voziček z vrtljivimi kolesi v vse strani in zavorami na sprednjih kolesih, z poličko za </w:t>
      </w:r>
      <w:proofErr w:type="spellStart"/>
      <w:r w:rsidRPr="00B01DDC">
        <w:rPr>
          <w:rFonts w:eastAsia="Calibri"/>
          <w:lang w:eastAsia="en-US"/>
        </w:rPr>
        <w:t>ekg</w:t>
      </w:r>
      <w:proofErr w:type="spellEnd"/>
      <w:r w:rsidRPr="00B01DDC">
        <w:rPr>
          <w:rFonts w:eastAsia="Calibri"/>
          <w:lang w:eastAsia="en-US"/>
        </w:rPr>
        <w:t xml:space="preserve"> aparat in mestom za odlaganje raznega pribora in nosilcem </w:t>
      </w:r>
      <w:proofErr w:type="spellStart"/>
      <w:r w:rsidRPr="00B01DDC">
        <w:rPr>
          <w:rFonts w:eastAsia="Calibri"/>
          <w:lang w:eastAsia="en-US"/>
        </w:rPr>
        <w:t>spirometra</w:t>
      </w:r>
      <w:proofErr w:type="spellEnd"/>
    </w:p>
    <w:p w14:paraId="1620EB7A" w14:textId="3657C87B" w:rsid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voziček mora omogočati pritrditev vakuumskih elektrod.</w:t>
      </w:r>
    </w:p>
    <w:p w14:paraId="188149CC" w14:textId="77777777" w:rsidR="00710478" w:rsidRPr="00B01DDC" w:rsidRDefault="00710478" w:rsidP="00D45E59">
      <w:pPr>
        <w:spacing w:after="160" w:line="259" w:lineRule="auto"/>
        <w:contextualSpacing/>
        <w:rPr>
          <w:rFonts w:eastAsia="Calibri"/>
          <w:lang w:eastAsia="en-US"/>
        </w:rPr>
      </w:pPr>
    </w:p>
    <w:p w14:paraId="07F67074" w14:textId="22B7BCC9" w:rsidR="00B01DDC" w:rsidRPr="00B01DDC" w:rsidRDefault="00B01DDC" w:rsidP="00B01DDC">
      <w:pPr>
        <w:rPr>
          <w:lang w:val="de-DE"/>
        </w:rPr>
      </w:pPr>
      <w:bookmarkStart w:id="24" w:name="_Hlk70433490"/>
      <w:proofErr w:type="spellStart"/>
      <w:r w:rsidRPr="00B01DDC">
        <w:rPr>
          <w:b/>
          <w:bCs/>
          <w:lang w:val="de-DE"/>
        </w:rPr>
        <w:t>Zahteve</w:t>
      </w:r>
      <w:proofErr w:type="spellEnd"/>
      <w:r w:rsidRPr="00B01DDC">
        <w:rPr>
          <w:b/>
          <w:bCs/>
          <w:lang w:val="de-DE"/>
        </w:rPr>
        <w:t xml:space="preserve"> </w:t>
      </w:r>
      <w:proofErr w:type="spellStart"/>
      <w:r w:rsidRPr="00B01DDC">
        <w:rPr>
          <w:b/>
          <w:bCs/>
          <w:lang w:val="de-DE"/>
        </w:rPr>
        <w:t>za</w:t>
      </w:r>
      <w:proofErr w:type="spellEnd"/>
      <w:r w:rsidRPr="00B01DDC">
        <w:rPr>
          <w:b/>
          <w:bCs/>
          <w:lang w:val="de-DE"/>
        </w:rPr>
        <w:t xml:space="preserve"> </w:t>
      </w:r>
      <w:proofErr w:type="spellStart"/>
      <w:r w:rsidRPr="00B01DDC">
        <w:rPr>
          <w:b/>
          <w:bCs/>
          <w:lang w:val="de-DE"/>
        </w:rPr>
        <w:t>vaku</w:t>
      </w:r>
      <w:r w:rsidR="005B3625">
        <w:rPr>
          <w:b/>
          <w:bCs/>
          <w:lang w:val="de-DE"/>
        </w:rPr>
        <w:t>u</w:t>
      </w:r>
      <w:r w:rsidRPr="00B01DDC">
        <w:rPr>
          <w:b/>
          <w:bCs/>
          <w:lang w:val="de-DE"/>
        </w:rPr>
        <w:t>mske</w:t>
      </w:r>
      <w:proofErr w:type="spellEnd"/>
      <w:r w:rsidRPr="00B01DDC">
        <w:rPr>
          <w:b/>
          <w:bCs/>
          <w:lang w:val="de-DE"/>
        </w:rPr>
        <w:t xml:space="preserve"> </w:t>
      </w:r>
      <w:proofErr w:type="spellStart"/>
      <w:r w:rsidRPr="00B01DDC">
        <w:rPr>
          <w:b/>
          <w:bCs/>
          <w:lang w:val="de-DE"/>
        </w:rPr>
        <w:t>elektrode</w:t>
      </w:r>
      <w:proofErr w:type="spellEnd"/>
      <w:r w:rsidRPr="00B01DDC">
        <w:rPr>
          <w:lang w:val="de-DE"/>
        </w:rPr>
        <w:t>:</w:t>
      </w:r>
    </w:p>
    <w:p w14:paraId="1444D069"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nastavitev jakosti vakuuma z vsaj 5 stopnjami jakosti z upravljanjem kar na glavi sistema</w:t>
      </w:r>
    </w:p>
    <w:p w14:paraId="2EFBFD73"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vakuumski sistem mora omogočati delovanje preko napajalne napetosti 230V pri 50 Hz in lastnega akumulatorskega napajanja – avtonomno napajanje</w:t>
      </w:r>
    </w:p>
    <w:p w14:paraId="1436EC30" w14:textId="4120F56D"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omogočena mora biti menjava posamezne elektrode v primeru, če se posamezna elektroda pokvari</w:t>
      </w:r>
    </w:p>
    <w:p w14:paraId="1A0FA4E3"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glava vakuumskih elektrod je nameščena na teleskopski roki, ki se poljubno nastavlja od 80 cm do 110 cm </w:t>
      </w:r>
    </w:p>
    <w:p w14:paraId="65355BD3" w14:textId="28742AF8"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pomikanje z držalom, ki je nameščeno na glavi in barvne oznake za priklop posameznih elektrod</w:t>
      </w:r>
    </w:p>
    <w:p w14:paraId="4B1092CE"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pomik (teleskopske roke) v </w:t>
      </w:r>
      <w:proofErr w:type="spellStart"/>
      <w:r w:rsidRPr="00B01DDC">
        <w:rPr>
          <w:rFonts w:eastAsia="Calibri"/>
          <w:lang w:eastAsia="en-US"/>
        </w:rPr>
        <w:t>radiusu</w:t>
      </w:r>
      <w:proofErr w:type="spellEnd"/>
      <w:r w:rsidRPr="00B01DDC">
        <w:rPr>
          <w:rFonts w:eastAsia="Calibri"/>
          <w:lang w:eastAsia="en-US"/>
        </w:rPr>
        <w:t xml:space="preserve"> 300° v vertikalni smeri in gibljive v horizontali</w:t>
      </w:r>
    </w:p>
    <w:p w14:paraId="55DCCAEB" w14:textId="0BA133CE"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elektrode morajo biti prevlečene s srebrovim kloridom, da omogočajo čim boljšo prevodnost</w:t>
      </w:r>
    </w:p>
    <w:p w14:paraId="28870782" w14:textId="77777777" w:rsidR="001276F7"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vakuumski sistem mora biti zaščitnega razreda I.</w:t>
      </w:r>
    </w:p>
    <w:p w14:paraId="76F5A748" w14:textId="70EF546F" w:rsidR="00B01DDC" w:rsidRPr="001276F7" w:rsidRDefault="00B01DDC" w:rsidP="00B13C69">
      <w:pPr>
        <w:numPr>
          <w:ilvl w:val="0"/>
          <w:numId w:val="57"/>
        </w:numPr>
        <w:spacing w:after="160" w:line="259" w:lineRule="auto"/>
        <w:contextualSpacing/>
        <w:rPr>
          <w:rFonts w:eastAsia="Calibri"/>
          <w:lang w:eastAsia="en-US"/>
        </w:rPr>
      </w:pPr>
      <w:r w:rsidRPr="001276F7">
        <w:rPr>
          <w:rFonts w:eastAsia="Calibri"/>
          <w:lang w:eastAsia="en-US"/>
        </w:rPr>
        <w:t>vakuumske elektrode morajo biti nameščene na voziček, teleskopska roka in črpalka</w:t>
      </w:r>
      <w:bookmarkEnd w:id="24"/>
    </w:p>
    <w:p w14:paraId="5439FAF3" w14:textId="77777777" w:rsidR="00B01DDC" w:rsidRPr="00B01DDC" w:rsidRDefault="00B01DDC" w:rsidP="00B01DDC">
      <w:pPr>
        <w:spacing w:after="160" w:line="259" w:lineRule="auto"/>
        <w:contextualSpacing/>
        <w:rPr>
          <w:rFonts w:eastAsia="Calibri"/>
          <w:lang w:eastAsia="en-US"/>
        </w:rPr>
      </w:pPr>
    </w:p>
    <w:p w14:paraId="4F5D0C00" w14:textId="77777777" w:rsidR="00B01DDC" w:rsidRPr="00B01DDC" w:rsidRDefault="00B01DDC" w:rsidP="00B01DDC">
      <w:pPr>
        <w:rPr>
          <w:b/>
          <w:bCs/>
          <w:lang w:val="en-US"/>
        </w:rPr>
      </w:pPr>
      <w:r w:rsidRPr="00B01DDC">
        <w:rPr>
          <w:b/>
          <w:bCs/>
          <w:lang w:val="en-US"/>
        </w:rPr>
        <w:t xml:space="preserve">Spirometer </w:t>
      </w:r>
    </w:p>
    <w:p w14:paraId="3FA24008" w14:textId="77777777" w:rsidR="00B01DDC" w:rsidRPr="00B01DDC" w:rsidRDefault="00B01DDC" w:rsidP="00B13C69">
      <w:pPr>
        <w:numPr>
          <w:ilvl w:val="0"/>
          <w:numId w:val="57"/>
        </w:numPr>
        <w:spacing w:after="160" w:line="259" w:lineRule="auto"/>
        <w:contextualSpacing/>
        <w:rPr>
          <w:rFonts w:eastAsia="Calibri"/>
          <w:lang w:eastAsia="en-US"/>
        </w:rPr>
      </w:pPr>
      <w:proofErr w:type="spellStart"/>
      <w:r w:rsidRPr="00B01DDC">
        <w:rPr>
          <w:rFonts w:eastAsia="Calibri"/>
          <w:lang w:eastAsia="en-US"/>
        </w:rPr>
        <w:t>spirometer</w:t>
      </w:r>
      <w:proofErr w:type="spellEnd"/>
      <w:r w:rsidRPr="00B01DDC">
        <w:rPr>
          <w:rFonts w:eastAsia="Calibri"/>
          <w:lang w:eastAsia="en-US"/>
        </w:rPr>
        <w:t xml:space="preserve"> mora priključen na EKG in možnostjo delovanja na PC po potrebi</w:t>
      </w:r>
    </w:p>
    <w:p w14:paraId="4E7F3930"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ultrazvočni senzor pretoka</w:t>
      </w:r>
    </w:p>
    <w:p w14:paraId="01C1CED1"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samodejno BTPS-korekcija</w:t>
      </w:r>
    </w:p>
    <w:p w14:paraId="0327DC61" w14:textId="77777777" w:rsidR="00B01DDC" w:rsidRPr="00B01DDC" w:rsidRDefault="00B01DDC" w:rsidP="00B13C69">
      <w:pPr>
        <w:numPr>
          <w:ilvl w:val="0"/>
          <w:numId w:val="57"/>
        </w:numPr>
        <w:spacing w:after="160" w:line="259" w:lineRule="auto"/>
        <w:contextualSpacing/>
        <w:rPr>
          <w:rFonts w:eastAsia="Calibri"/>
          <w:lang w:eastAsia="en-US"/>
        </w:rPr>
      </w:pPr>
      <w:proofErr w:type="spellStart"/>
      <w:r w:rsidRPr="00B01DDC">
        <w:rPr>
          <w:rFonts w:eastAsia="Calibri"/>
          <w:lang w:eastAsia="en-US"/>
        </w:rPr>
        <w:t>spirometra</w:t>
      </w:r>
      <w:proofErr w:type="spellEnd"/>
      <w:r w:rsidRPr="00B01DDC">
        <w:rPr>
          <w:rFonts w:eastAsia="Calibri"/>
          <w:lang w:eastAsia="en-US"/>
        </w:rPr>
        <w:t xml:space="preserve"> ni potrebno dnevno kalibrirati</w:t>
      </w:r>
    </w:p>
    <w:p w14:paraId="2B3E2E6A"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lastRenderedPageBreak/>
        <w:t xml:space="preserve">omogočati mora izvajanje </w:t>
      </w:r>
      <w:proofErr w:type="spellStart"/>
      <w:r w:rsidRPr="00B01DDC">
        <w:rPr>
          <w:rFonts w:eastAsia="Calibri"/>
          <w:lang w:eastAsia="en-US"/>
        </w:rPr>
        <w:t>inspiratornih</w:t>
      </w:r>
      <w:proofErr w:type="spellEnd"/>
      <w:r w:rsidRPr="00B01DDC">
        <w:rPr>
          <w:rFonts w:eastAsia="Calibri"/>
          <w:lang w:eastAsia="en-US"/>
        </w:rPr>
        <w:t xml:space="preserve"> in </w:t>
      </w:r>
      <w:proofErr w:type="spellStart"/>
      <w:r w:rsidRPr="00B01DDC">
        <w:rPr>
          <w:rFonts w:eastAsia="Calibri"/>
          <w:lang w:eastAsia="en-US"/>
        </w:rPr>
        <w:t>ekspiratornih</w:t>
      </w:r>
      <w:proofErr w:type="spellEnd"/>
      <w:r w:rsidRPr="00B01DDC">
        <w:rPr>
          <w:rFonts w:eastAsia="Calibri"/>
          <w:lang w:eastAsia="en-US"/>
        </w:rPr>
        <w:t xml:space="preserve"> testov: FVC, SVC, MV in MVV</w:t>
      </w:r>
    </w:p>
    <w:p w14:paraId="0B875353"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omogočati mora </w:t>
      </w:r>
      <w:proofErr w:type="spellStart"/>
      <w:r w:rsidRPr="00B01DDC">
        <w:rPr>
          <w:rFonts w:eastAsia="Calibri"/>
          <w:lang w:eastAsia="en-US"/>
        </w:rPr>
        <w:t>pre</w:t>
      </w:r>
      <w:proofErr w:type="spellEnd"/>
      <w:r w:rsidRPr="00B01DDC">
        <w:rPr>
          <w:rFonts w:eastAsia="Calibri"/>
          <w:lang w:eastAsia="en-US"/>
        </w:rPr>
        <w:t xml:space="preserve"> in post meritve ter njihovo primerjavo</w:t>
      </w:r>
    </w:p>
    <w:p w14:paraId="61945989"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 mora prikaz (na izpisu in zaslonu) grafov pretok/volumen, volumen v odvisnosti od časa (V(t)) in prikaz krivulje pretoka v realnem času ter tabele z izmerjenimi vrednosti</w:t>
      </w:r>
    </w:p>
    <w:p w14:paraId="133BDA6D" w14:textId="7A462AAA"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w:t>
      </w:r>
      <w:r w:rsidR="00AB5BE7">
        <w:rPr>
          <w:rFonts w:eastAsia="Calibri"/>
          <w:lang w:eastAsia="en-US"/>
        </w:rPr>
        <w:t>i</w:t>
      </w:r>
      <w:r w:rsidRPr="00B01DDC">
        <w:rPr>
          <w:rFonts w:eastAsia="Calibri"/>
          <w:lang w:eastAsia="en-US"/>
        </w:rPr>
        <w:t xml:space="preserve"> mora avtomatsko interpretacijo rezultatov</w:t>
      </w:r>
    </w:p>
    <w:p w14:paraId="7A375286" w14:textId="70DFB524"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w:t>
      </w:r>
      <w:r w:rsidR="00AB5BE7">
        <w:rPr>
          <w:rFonts w:eastAsia="Calibri"/>
          <w:lang w:eastAsia="en-US"/>
        </w:rPr>
        <w:t>i</w:t>
      </w:r>
      <w:r w:rsidRPr="00B01DDC">
        <w:rPr>
          <w:rFonts w:eastAsia="Calibri"/>
          <w:lang w:eastAsia="en-US"/>
        </w:rPr>
        <w:t xml:space="preserve"> mora prikaz normativov in razmerja med izmerjenimi in normiranimi vrednostmi, ki so v uporabi v Sloveniji GLI</w:t>
      </w:r>
    </w:p>
    <w:p w14:paraId="3765D119" w14:textId="687697FE" w:rsidR="00B01DDC" w:rsidRPr="00B01DDC" w:rsidRDefault="00AB5BE7" w:rsidP="00B13C69">
      <w:pPr>
        <w:numPr>
          <w:ilvl w:val="0"/>
          <w:numId w:val="57"/>
        </w:numPr>
        <w:spacing w:after="160" w:line="259" w:lineRule="auto"/>
        <w:contextualSpacing/>
        <w:rPr>
          <w:rFonts w:eastAsia="Calibri"/>
          <w:lang w:eastAsia="en-US"/>
        </w:rPr>
      </w:pPr>
      <w:r w:rsidRPr="00B01DDC">
        <w:rPr>
          <w:rFonts w:eastAsia="Calibri"/>
          <w:lang w:eastAsia="en-US"/>
        </w:rPr>
        <w:t xml:space="preserve">program </w:t>
      </w:r>
      <w:r w:rsidR="00B01DDC" w:rsidRPr="00B01DDC">
        <w:rPr>
          <w:rFonts w:eastAsia="Calibri"/>
          <w:lang w:eastAsia="en-US"/>
        </w:rPr>
        <w:t xml:space="preserve">spirometrije mora imeti </w:t>
      </w:r>
      <w:proofErr w:type="spellStart"/>
      <w:r w:rsidR="00B01DDC" w:rsidRPr="00B01DDC">
        <w:rPr>
          <w:rFonts w:eastAsia="Calibri"/>
          <w:lang w:eastAsia="en-US"/>
        </w:rPr>
        <w:t>asistenčni</w:t>
      </w:r>
      <w:proofErr w:type="spellEnd"/>
      <w:r w:rsidR="00B01DDC" w:rsidRPr="00B01DDC">
        <w:rPr>
          <w:rFonts w:eastAsia="Calibri"/>
          <w:lang w:eastAsia="en-US"/>
        </w:rPr>
        <w:t xml:space="preserve"> algoritem za ugotavljanje sodelovanja pacienta skladno z ATS/ERS kriteriji </w:t>
      </w:r>
    </w:p>
    <w:p w14:paraId="58136DA5"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v kompletu mora biti: </w:t>
      </w:r>
      <w:proofErr w:type="spellStart"/>
      <w:r w:rsidRPr="00B01DDC">
        <w:rPr>
          <w:rFonts w:eastAsia="Calibri"/>
          <w:lang w:eastAsia="en-US"/>
        </w:rPr>
        <w:t>spirometer</w:t>
      </w:r>
      <w:proofErr w:type="spellEnd"/>
      <w:r w:rsidRPr="00B01DDC">
        <w:rPr>
          <w:rFonts w:eastAsia="Calibri"/>
          <w:lang w:eastAsia="en-US"/>
        </w:rPr>
        <w:t xml:space="preserve"> s pripadajočim priborom</w:t>
      </w:r>
    </w:p>
    <w:p w14:paraId="7C622A4E" w14:textId="77777777" w:rsidR="00B01DDC" w:rsidRPr="00B01DDC" w:rsidRDefault="00B01DDC" w:rsidP="00B01DDC">
      <w:pPr>
        <w:ind w:left="426"/>
        <w:rPr>
          <w:rFonts w:eastAsia="Calibri"/>
          <w:lang w:eastAsia="en-US"/>
        </w:rPr>
      </w:pPr>
      <w:r w:rsidRPr="001276F7">
        <w:rPr>
          <w:rFonts w:eastAsia="Calibri"/>
          <w:b/>
          <w:lang w:eastAsia="en-US"/>
        </w:rPr>
        <w:t>merjenje pretoka</w:t>
      </w:r>
      <w:r w:rsidRPr="00B01DDC">
        <w:rPr>
          <w:rFonts w:eastAsia="Calibri"/>
          <w:lang w:eastAsia="en-US"/>
        </w:rPr>
        <w:t>:</w:t>
      </w:r>
    </w:p>
    <w:p w14:paraId="5CFDEA98"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merilno območje od 0 ±18m l/s</w:t>
      </w:r>
    </w:p>
    <w:p w14:paraId="141DB797"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točnost do ± 2%</w:t>
      </w:r>
    </w:p>
    <w:p w14:paraId="5318E4AF" w14:textId="77777777" w:rsidR="00B01DDC" w:rsidRPr="00B01DDC" w:rsidRDefault="00B01DDC" w:rsidP="00F15C6D">
      <w:pPr>
        <w:spacing w:after="160" w:line="259" w:lineRule="auto"/>
        <w:ind w:left="408"/>
        <w:contextualSpacing/>
        <w:rPr>
          <w:rFonts w:eastAsia="Calibri"/>
          <w:lang w:eastAsia="en-US"/>
        </w:rPr>
      </w:pPr>
      <w:r w:rsidRPr="00B01DDC">
        <w:rPr>
          <w:rFonts w:eastAsia="Calibri"/>
          <w:lang w:eastAsia="en-US"/>
        </w:rPr>
        <w:t>merjenje volumnov:</w:t>
      </w:r>
    </w:p>
    <w:p w14:paraId="7D09FCB1"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merilno območje: neomejeno</w:t>
      </w:r>
    </w:p>
    <w:p w14:paraId="032FFA75"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točnost do ± 2%</w:t>
      </w:r>
    </w:p>
    <w:p w14:paraId="62A7FA32" w14:textId="77777777" w:rsidR="00B01DDC" w:rsidRPr="00B01DDC" w:rsidRDefault="00B01DDC" w:rsidP="00B01DDC">
      <w:pPr>
        <w:ind w:left="426"/>
        <w:rPr>
          <w:bCs/>
          <w:lang w:val="en-US"/>
        </w:rPr>
      </w:pPr>
    </w:p>
    <w:p w14:paraId="047DE24E" w14:textId="10283A9B" w:rsidR="00B01DDC" w:rsidRDefault="001276F7" w:rsidP="00B01DDC">
      <w:pPr>
        <w:jc w:val="both"/>
        <w:rPr>
          <w:b/>
        </w:rPr>
      </w:pPr>
      <w:r>
        <w:rPr>
          <w:rFonts w:eastAsia="Calibri"/>
          <w:lang w:eastAsia="en-US"/>
        </w:rPr>
        <w:t>M</w:t>
      </w:r>
      <w:r w:rsidR="00B01DDC" w:rsidRPr="00B01DDC">
        <w:rPr>
          <w:rFonts w:eastAsia="Calibri"/>
          <w:lang w:eastAsia="en-US"/>
        </w:rPr>
        <w:t>erilni sistem naj ne presega 20 cm³ mrtvega prostora in upornosti sistema 0,002 kPa/l/s.</w:t>
      </w:r>
    </w:p>
    <w:p w14:paraId="702F8EB6" w14:textId="77777777" w:rsidR="00710478" w:rsidRDefault="00710478" w:rsidP="00710478">
      <w:pPr>
        <w:pStyle w:val="BodyA"/>
        <w:jc w:val="both"/>
        <w:rPr>
          <w:rFonts w:ascii="Times New Roman" w:hAnsi="Times New Roman" w:cs="Times New Roman"/>
          <w:b/>
          <w:bCs/>
          <w:color w:val="auto"/>
        </w:rPr>
      </w:pPr>
    </w:p>
    <w:p w14:paraId="4004D768" w14:textId="0A9779FD" w:rsidR="00710478" w:rsidRDefault="00710478" w:rsidP="00710478">
      <w:pPr>
        <w:pStyle w:val="BodyA"/>
        <w:jc w:val="both"/>
        <w:rPr>
          <w:rFonts w:ascii="Times New Roman" w:hAnsi="Times New Roman" w:cs="Times New Roman"/>
          <w:color w:val="auto"/>
        </w:rPr>
      </w:pPr>
      <w:r w:rsidRPr="0053359B">
        <w:rPr>
          <w:rFonts w:ascii="Times New Roman" w:hAnsi="Times New Roman" w:cs="Times New Roman"/>
          <w:color w:val="auto"/>
        </w:rPr>
        <w:t xml:space="preserve">Ponujena oprema mora zagotavljati skladnost z direktivo EN 2017/745. </w:t>
      </w:r>
    </w:p>
    <w:p w14:paraId="14C87532" w14:textId="77777777" w:rsidR="00710478" w:rsidRPr="0053359B" w:rsidRDefault="00710478" w:rsidP="00710478">
      <w:pPr>
        <w:pStyle w:val="BodyA"/>
        <w:jc w:val="both"/>
        <w:rPr>
          <w:rFonts w:ascii="Times New Roman" w:hAnsi="Times New Roman" w:cs="Times New Roman"/>
          <w:color w:val="auto"/>
        </w:rPr>
      </w:pPr>
    </w:p>
    <w:p w14:paraId="06AD438B" w14:textId="0A52A4E5" w:rsidR="00710478" w:rsidRDefault="00710478" w:rsidP="00B01DDC">
      <w:pPr>
        <w:pStyle w:val="BodyA"/>
        <w:rPr>
          <w:rFonts w:ascii="Times New Roman" w:hAnsi="Times New Roman" w:cs="Times New Roman"/>
          <w:color w:val="auto"/>
        </w:rPr>
      </w:pPr>
      <w:r w:rsidRPr="0053359B">
        <w:rPr>
          <w:rFonts w:ascii="Times New Roman" w:hAnsi="Times New Roman" w:cs="Times New Roman"/>
          <w:color w:val="auto"/>
        </w:rPr>
        <w:t>Ponujena oprema mora imeti ES izjave o skladnosti v skladu z direktivo o medicinskih pripomočkih (MDD) 93/42/EEC oz. Uredbo o medicinskih pripomočkih (EU) 2017/745 (MDR).</w:t>
      </w:r>
    </w:p>
    <w:p w14:paraId="1F8CA2A3" w14:textId="77777777" w:rsidR="00C62F22" w:rsidRDefault="00C62F22" w:rsidP="00B01DDC">
      <w:pPr>
        <w:pStyle w:val="BodyA"/>
        <w:rPr>
          <w:rFonts w:ascii="Times New Roman" w:hAnsi="Times New Roman" w:cs="Times New Roman"/>
          <w:b/>
          <w:bCs/>
          <w:color w:val="auto"/>
        </w:rPr>
      </w:pPr>
    </w:p>
    <w:p w14:paraId="3B025703" w14:textId="5548C97C" w:rsidR="001276F7" w:rsidRPr="001276F7" w:rsidRDefault="001276F7" w:rsidP="001276F7">
      <w:pPr>
        <w:pStyle w:val="BodyA"/>
        <w:rPr>
          <w:rFonts w:ascii="Times New Roman" w:hAnsi="Times New Roman" w:cs="Times New Roman"/>
          <w:b/>
          <w:bCs/>
          <w:u w:val="single"/>
        </w:rPr>
      </w:pPr>
      <w:r w:rsidRPr="001276F7">
        <w:rPr>
          <w:rFonts w:ascii="Times New Roman" w:hAnsi="Times New Roman" w:cs="Times New Roman"/>
          <w:b/>
          <w:bCs/>
          <w:u w:val="single"/>
        </w:rPr>
        <w:t xml:space="preserve">OPREMA ZA </w:t>
      </w:r>
      <w:r>
        <w:rPr>
          <w:rFonts w:ascii="Times New Roman" w:hAnsi="Times New Roman" w:cs="Times New Roman"/>
          <w:b/>
          <w:bCs/>
          <w:u w:val="single"/>
        </w:rPr>
        <w:t>NMP</w:t>
      </w:r>
    </w:p>
    <w:p w14:paraId="63D0DBA4" w14:textId="77777777" w:rsidR="001276F7" w:rsidRPr="001276F7" w:rsidRDefault="001276F7" w:rsidP="001276F7">
      <w:pPr>
        <w:pStyle w:val="BodyA"/>
        <w:rPr>
          <w:rFonts w:ascii="Times New Roman" w:hAnsi="Times New Roman" w:cs="Times New Roman"/>
          <w:b/>
          <w:bCs/>
          <w:u w:val="single"/>
        </w:rPr>
      </w:pPr>
    </w:p>
    <w:p w14:paraId="01B95BE6" w14:textId="2B65E06E" w:rsidR="001276F7" w:rsidRDefault="00CC4ACB" w:rsidP="001276F7">
      <w:pPr>
        <w:pStyle w:val="BodyA"/>
        <w:rPr>
          <w:rFonts w:ascii="Times New Roman" w:hAnsi="Times New Roman" w:cs="Times New Roman"/>
          <w:b/>
          <w:bCs/>
          <w:color w:val="auto"/>
        </w:rPr>
      </w:pPr>
      <w:r>
        <w:rPr>
          <w:rFonts w:ascii="Times New Roman" w:hAnsi="Times New Roman" w:cs="Times New Roman"/>
          <w:b/>
          <w:bCs/>
          <w:u w:val="single"/>
        </w:rPr>
        <w:t>2</w:t>
      </w:r>
      <w:r w:rsidR="001276F7" w:rsidRPr="003C1E84">
        <w:rPr>
          <w:rFonts w:ascii="Times New Roman" w:hAnsi="Times New Roman" w:cs="Times New Roman"/>
          <w:b/>
          <w:bCs/>
          <w:u w:val="single"/>
        </w:rPr>
        <w:t xml:space="preserve">. sklop: </w:t>
      </w:r>
      <w:r w:rsidR="001276F7" w:rsidRPr="003C1E84">
        <w:rPr>
          <w:rFonts w:ascii="Times New Roman" w:hAnsi="Times New Roman" w:cs="Times New Roman"/>
          <w:b/>
          <w:bCs/>
          <w:iCs/>
          <w:u w:val="single"/>
        </w:rPr>
        <w:t>EKG aparat za NMP</w:t>
      </w:r>
      <w:r w:rsidR="0039570A" w:rsidRPr="003C1E84">
        <w:rPr>
          <w:rFonts w:ascii="Times New Roman" w:hAnsi="Times New Roman" w:cs="Times New Roman"/>
          <w:b/>
          <w:bCs/>
          <w:iCs/>
          <w:u w:val="single"/>
        </w:rPr>
        <w:t xml:space="preserve"> – 1 kom</w:t>
      </w:r>
    </w:p>
    <w:p w14:paraId="453DABE6" w14:textId="69F85D0F" w:rsidR="001276F7" w:rsidRDefault="001276F7" w:rsidP="00B01DDC">
      <w:pPr>
        <w:pStyle w:val="BodyA"/>
        <w:rPr>
          <w:rFonts w:ascii="Times New Roman" w:hAnsi="Times New Roman" w:cs="Times New Roman"/>
          <w:b/>
          <w:bCs/>
          <w:color w:val="auto"/>
        </w:rPr>
      </w:pPr>
    </w:p>
    <w:p w14:paraId="781705BA" w14:textId="71C5CC32" w:rsidR="001276F7" w:rsidRDefault="001276F7" w:rsidP="00B01DDC">
      <w:pPr>
        <w:pStyle w:val="BodyA"/>
        <w:rPr>
          <w:rFonts w:ascii="Times New Roman" w:hAnsi="Times New Roman" w:cs="Times New Roman"/>
          <w:b/>
          <w:bCs/>
        </w:rPr>
      </w:pPr>
      <w:r w:rsidRPr="001276F7">
        <w:rPr>
          <w:rFonts w:ascii="Times New Roman" w:hAnsi="Times New Roman" w:cs="Times New Roman"/>
          <w:b/>
          <w:bCs/>
        </w:rPr>
        <w:t>Tehnična specifikacija za EKG aparat:</w:t>
      </w:r>
    </w:p>
    <w:p w14:paraId="75DD89A0" w14:textId="70B19FCA"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biti mora 12 - kanalni mikroprocesorsko upravljan elektrokardiograf za snemanje EKG za otroke in odrasle </w:t>
      </w:r>
    </w:p>
    <w:p w14:paraId="4EF5C758"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delovanje: napajanje iz omrežja 100 do 240 </w:t>
      </w:r>
      <w:proofErr w:type="spellStart"/>
      <w:r w:rsidRPr="001276F7">
        <w:rPr>
          <w:rFonts w:eastAsia="Calibri"/>
          <w:lang w:eastAsia="en-US"/>
        </w:rPr>
        <w:t>Vac</w:t>
      </w:r>
      <w:proofErr w:type="spellEnd"/>
      <w:r w:rsidRPr="001276F7">
        <w:rPr>
          <w:rFonts w:eastAsia="Calibri"/>
          <w:lang w:eastAsia="en-US"/>
        </w:rPr>
        <w:t xml:space="preserve"> (50-60 HZ) in iz vgrajenega akumulatorja za avtonomno delovanje aparata. Akumulator mora omogočati 4 ure normalnega delovanja z izpisi EKG posnetkov vsakih 15 minut (2 strani).</w:t>
      </w:r>
    </w:p>
    <w:p w14:paraId="45ED5D80" w14:textId="6861D28F"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aparat mora imeti TFT bar</w:t>
      </w:r>
      <w:r w:rsidR="00727442">
        <w:rPr>
          <w:rFonts w:eastAsia="Calibri"/>
          <w:lang w:eastAsia="en-US"/>
        </w:rPr>
        <w:t>v</w:t>
      </w:r>
      <w:r w:rsidRPr="001276F7">
        <w:rPr>
          <w:rFonts w:eastAsia="Calibri"/>
          <w:lang w:eastAsia="en-US"/>
        </w:rPr>
        <w:t xml:space="preserve">ni, minimalno 15 palčni zaslon na dotik resolucije 1366 × 768 pik, z vozičkom, ki ima vgrajen A4 </w:t>
      </w:r>
      <w:proofErr w:type="spellStart"/>
      <w:r w:rsidRPr="001276F7">
        <w:rPr>
          <w:rFonts w:eastAsia="Calibri"/>
          <w:lang w:eastAsia="en-US"/>
        </w:rPr>
        <w:t>termotiskalnik</w:t>
      </w:r>
      <w:proofErr w:type="spellEnd"/>
      <w:r w:rsidRPr="001276F7">
        <w:rPr>
          <w:rFonts w:eastAsia="Calibri"/>
          <w:lang w:eastAsia="en-US"/>
        </w:rPr>
        <w:t xml:space="preserve">. </w:t>
      </w:r>
    </w:p>
    <w:p w14:paraId="3E28CBDF"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imeti mora naslednje vmesnike: 3x USB (zunanja tipkovnica, miš, </w:t>
      </w:r>
      <w:proofErr w:type="spellStart"/>
      <w:r w:rsidRPr="001276F7">
        <w:rPr>
          <w:rFonts w:eastAsia="Calibri"/>
          <w:lang w:eastAsia="en-US"/>
        </w:rPr>
        <w:t>spirometer</w:t>
      </w:r>
      <w:proofErr w:type="spellEnd"/>
      <w:r w:rsidRPr="001276F7">
        <w:rPr>
          <w:rFonts w:eastAsia="Calibri"/>
          <w:lang w:eastAsia="en-US"/>
        </w:rPr>
        <w:t>), LAN (</w:t>
      </w:r>
      <w:proofErr w:type="spellStart"/>
      <w:r w:rsidRPr="001276F7">
        <w:rPr>
          <w:rFonts w:eastAsia="Calibri"/>
          <w:lang w:eastAsia="en-US"/>
        </w:rPr>
        <w:t>Ethernet</w:t>
      </w:r>
      <w:proofErr w:type="spellEnd"/>
      <w:r w:rsidRPr="001276F7">
        <w:rPr>
          <w:rFonts w:eastAsia="Calibri"/>
          <w:lang w:eastAsia="en-US"/>
        </w:rPr>
        <w:t xml:space="preserve"> 1 </w:t>
      </w:r>
      <w:proofErr w:type="spellStart"/>
      <w:r w:rsidRPr="001276F7">
        <w:rPr>
          <w:rFonts w:eastAsia="Calibri"/>
          <w:lang w:eastAsia="en-US"/>
        </w:rPr>
        <w:t>Gbit</w:t>
      </w:r>
      <w:proofErr w:type="spellEnd"/>
      <w:r w:rsidRPr="001276F7">
        <w:rPr>
          <w:rFonts w:eastAsia="Calibri"/>
          <w:lang w:eastAsia="en-US"/>
        </w:rPr>
        <w:t xml:space="preserve">), </w:t>
      </w:r>
      <w:proofErr w:type="spellStart"/>
      <w:r w:rsidRPr="001276F7">
        <w:rPr>
          <w:rFonts w:eastAsia="Calibri"/>
          <w:lang w:eastAsia="en-US"/>
        </w:rPr>
        <w:t>WiFi</w:t>
      </w:r>
      <w:proofErr w:type="spellEnd"/>
      <w:r w:rsidRPr="001276F7">
        <w:rPr>
          <w:rFonts w:eastAsia="Calibri"/>
          <w:lang w:eastAsia="en-US"/>
        </w:rPr>
        <w:t xml:space="preserve"> 802.11a, b, g, n z varnostnimi protokoli WPA2 </w:t>
      </w:r>
      <w:proofErr w:type="spellStart"/>
      <w:r w:rsidRPr="001276F7">
        <w:rPr>
          <w:rFonts w:eastAsia="Calibri"/>
          <w:lang w:eastAsia="en-US"/>
        </w:rPr>
        <w:t>Enterprise</w:t>
      </w:r>
      <w:proofErr w:type="spellEnd"/>
      <w:r w:rsidRPr="001276F7">
        <w:rPr>
          <w:rFonts w:eastAsia="Calibri"/>
          <w:lang w:eastAsia="en-US"/>
        </w:rPr>
        <w:t xml:space="preserve"> / ieee802.1, WPA2-PSK, WPA-PSK  AES in TKIP </w:t>
      </w:r>
      <w:proofErr w:type="spellStart"/>
      <w:r w:rsidRPr="001276F7">
        <w:rPr>
          <w:rFonts w:eastAsia="Calibri"/>
          <w:lang w:eastAsia="en-US"/>
        </w:rPr>
        <w:t>enkripcijo</w:t>
      </w:r>
      <w:proofErr w:type="spellEnd"/>
      <w:r w:rsidRPr="001276F7">
        <w:rPr>
          <w:rFonts w:eastAsia="Calibri"/>
          <w:lang w:eastAsia="en-US"/>
        </w:rPr>
        <w:t>.</w:t>
      </w:r>
    </w:p>
    <w:p w14:paraId="3E21F1B8"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omogočati mora izvoz in izpis podatkov v PDF. PDF / A-1a ali b preko USB na USB stik in možnost izpisa na mrežni tiskalnik.</w:t>
      </w:r>
    </w:p>
    <w:p w14:paraId="3742F32A"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imeti mora interni pomnilnik za 350 EKG posnetkov in 100 posnetkov ritma v mirovanju.</w:t>
      </w:r>
    </w:p>
    <w:p w14:paraId="1E776B80"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EKG prikaz in izpis  krivulje  filtriran z filtri 25Hz, 40Hz, 150 Hz.</w:t>
      </w:r>
    </w:p>
    <w:p w14:paraId="6663CDC9"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omogočati mora snemanje 12 simultanih odvodov in manualnega snemanj 12 odvodov hkrati.</w:t>
      </w:r>
    </w:p>
    <w:p w14:paraId="1DDA9261"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lastRenderedPageBreak/>
        <w:t>omogočati mora predogled posnetka in pregled posnetka iz internega spomina.</w:t>
      </w:r>
    </w:p>
    <w:p w14:paraId="652E5E77"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opozarjanje na pravilnost namestitve elektrod (kvaliteta kontakta koža elektroda in pravilnosti položaja elektrod pred snemanjem).</w:t>
      </w:r>
    </w:p>
    <w:p w14:paraId="3EEAE328"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omogočati mora naslednje konfiguracije odvodov: Standardni 12 odvodov, pediatrični, desni </w:t>
      </w:r>
      <w:proofErr w:type="spellStart"/>
      <w:r w:rsidRPr="001276F7">
        <w:rPr>
          <w:rFonts w:eastAsia="Calibri"/>
          <w:lang w:eastAsia="en-US"/>
        </w:rPr>
        <w:t>prekordialni</w:t>
      </w:r>
      <w:proofErr w:type="spellEnd"/>
      <w:r w:rsidRPr="001276F7">
        <w:rPr>
          <w:rFonts w:eastAsia="Calibri"/>
          <w:lang w:eastAsia="en-US"/>
        </w:rPr>
        <w:t xml:space="preserve"> (C3r – C6r), standardni C4r, levi </w:t>
      </w:r>
      <w:proofErr w:type="spellStart"/>
      <w:r w:rsidRPr="001276F7">
        <w:rPr>
          <w:rFonts w:eastAsia="Calibri"/>
          <w:lang w:eastAsia="en-US"/>
        </w:rPr>
        <w:t>posteriorni</w:t>
      </w:r>
      <w:proofErr w:type="spellEnd"/>
      <w:r w:rsidRPr="001276F7">
        <w:rPr>
          <w:rFonts w:eastAsia="Calibri"/>
          <w:lang w:eastAsia="en-US"/>
        </w:rPr>
        <w:t xml:space="preserve"> C7 – C9, </w:t>
      </w:r>
      <w:proofErr w:type="spellStart"/>
      <w:r w:rsidRPr="001276F7">
        <w:rPr>
          <w:rFonts w:eastAsia="Calibri"/>
          <w:lang w:eastAsia="en-US"/>
        </w:rPr>
        <w:t>Nehb</w:t>
      </w:r>
      <w:proofErr w:type="spellEnd"/>
      <w:r w:rsidRPr="001276F7">
        <w:rPr>
          <w:rFonts w:eastAsia="Calibri"/>
          <w:lang w:eastAsia="en-US"/>
        </w:rPr>
        <w:t xml:space="preserve"> in uravnoteženi</w:t>
      </w:r>
    </w:p>
    <w:p w14:paraId="54194CE6"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omogočati mora snemanje vseh 12 odvodov (</w:t>
      </w:r>
      <w:proofErr w:type="spellStart"/>
      <w:r w:rsidRPr="001276F7">
        <w:rPr>
          <w:rFonts w:eastAsia="Calibri"/>
          <w:lang w:eastAsia="en-US"/>
        </w:rPr>
        <w:t>fulldisclosure</w:t>
      </w:r>
      <w:proofErr w:type="spellEnd"/>
      <w:r w:rsidRPr="001276F7">
        <w:rPr>
          <w:rFonts w:eastAsia="Calibri"/>
          <w:lang w:eastAsia="en-US"/>
        </w:rPr>
        <w:t>) ritma v mirovanju 20 ali več minut v spomin.</w:t>
      </w:r>
    </w:p>
    <w:p w14:paraId="69A7E573"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možnost korekcije QT (</w:t>
      </w:r>
      <w:proofErr w:type="spellStart"/>
      <w:r w:rsidRPr="001276F7">
        <w:rPr>
          <w:rFonts w:eastAsia="Calibri"/>
          <w:lang w:eastAsia="en-US"/>
        </w:rPr>
        <w:t>Qtc</w:t>
      </w:r>
      <w:proofErr w:type="spellEnd"/>
      <w:r w:rsidRPr="001276F7">
        <w:rPr>
          <w:rFonts w:eastAsia="Calibri"/>
          <w:lang w:eastAsia="en-US"/>
        </w:rPr>
        <w:t xml:space="preserve">)po : </w:t>
      </w:r>
      <w:proofErr w:type="spellStart"/>
      <w:r w:rsidRPr="001276F7">
        <w:rPr>
          <w:rFonts w:eastAsia="Calibri"/>
          <w:lang w:eastAsia="en-US"/>
        </w:rPr>
        <w:t>Bazett</w:t>
      </w:r>
      <w:proofErr w:type="spellEnd"/>
      <w:r w:rsidRPr="001276F7">
        <w:rPr>
          <w:rFonts w:eastAsia="Calibri"/>
          <w:lang w:eastAsia="en-US"/>
        </w:rPr>
        <w:t xml:space="preserve">, </w:t>
      </w:r>
      <w:proofErr w:type="spellStart"/>
      <w:r w:rsidRPr="001276F7">
        <w:rPr>
          <w:rFonts w:eastAsia="Calibri"/>
          <w:lang w:eastAsia="en-US"/>
        </w:rPr>
        <w:t>Fredericia</w:t>
      </w:r>
      <w:proofErr w:type="spellEnd"/>
      <w:r w:rsidRPr="001276F7">
        <w:rPr>
          <w:rFonts w:eastAsia="Calibri"/>
          <w:lang w:eastAsia="en-US"/>
        </w:rPr>
        <w:t xml:space="preserve">, </w:t>
      </w:r>
      <w:proofErr w:type="spellStart"/>
      <w:r w:rsidRPr="001276F7">
        <w:rPr>
          <w:rFonts w:eastAsia="Calibri"/>
          <w:lang w:eastAsia="en-US"/>
        </w:rPr>
        <w:t>Framingham</w:t>
      </w:r>
      <w:proofErr w:type="spellEnd"/>
      <w:r w:rsidRPr="001276F7">
        <w:rPr>
          <w:rFonts w:eastAsia="Calibri"/>
          <w:lang w:eastAsia="en-US"/>
        </w:rPr>
        <w:t xml:space="preserve"> ali </w:t>
      </w:r>
      <w:proofErr w:type="spellStart"/>
      <w:r w:rsidRPr="001276F7">
        <w:rPr>
          <w:rFonts w:eastAsia="Calibri"/>
          <w:lang w:eastAsia="en-US"/>
        </w:rPr>
        <w:t>Hodges</w:t>
      </w:r>
      <w:proofErr w:type="spellEnd"/>
    </w:p>
    <w:p w14:paraId="691A5B12" w14:textId="77777777" w:rsidR="001276F7" w:rsidRPr="001276F7" w:rsidRDefault="001276F7" w:rsidP="00710478">
      <w:pPr>
        <w:spacing w:after="160" w:line="259" w:lineRule="auto"/>
        <w:ind w:left="408"/>
        <w:contextualSpacing/>
        <w:rPr>
          <w:rFonts w:eastAsia="Calibri"/>
          <w:lang w:eastAsia="en-US"/>
        </w:rPr>
      </w:pPr>
      <w:r w:rsidRPr="001276F7">
        <w:rPr>
          <w:rFonts w:eastAsia="Calibri"/>
          <w:u w:val="single"/>
          <w:lang w:eastAsia="en-US"/>
        </w:rPr>
        <w:t>Ustrezati mora naslednjim standardom</w:t>
      </w:r>
      <w:r w:rsidRPr="001276F7">
        <w:rPr>
          <w:rFonts w:eastAsia="Calibri"/>
          <w:lang w:eastAsia="en-US"/>
        </w:rPr>
        <w:t>:</w:t>
      </w:r>
    </w:p>
    <w:p w14:paraId="3324A9C4" w14:textId="3109E0F5" w:rsidR="001276F7" w:rsidRPr="001276F7" w:rsidRDefault="001276F7" w:rsidP="001276F7">
      <w:pPr>
        <w:spacing w:after="160" w:line="259" w:lineRule="auto"/>
        <w:ind w:left="408"/>
        <w:contextualSpacing/>
        <w:rPr>
          <w:rFonts w:eastAsia="Calibri"/>
          <w:lang w:eastAsia="en-US"/>
        </w:rPr>
      </w:pPr>
      <w:r w:rsidRPr="001276F7">
        <w:rPr>
          <w:rFonts w:eastAsia="Calibri"/>
          <w:lang w:eastAsia="en-US"/>
        </w:rPr>
        <w:t xml:space="preserve">IEC/EN 60601-1 in IEC 60601-2-25, </w:t>
      </w:r>
      <w:r w:rsidR="007C7506" w:rsidRPr="001276F7">
        <w:rPr>
          <w:rFonts w:eastAsia="Calibri"/>
          <w:lang w:eastAsia="en-US"/>
        </w:rPr>
        <w:t>klasifikacija</w:t>
      </w:r>
      <w:r w:rsidRPr="001276F7">
        <w:rPr>
          <w:rFonts w:eastAsia="Calibri"/>
          <w:lang w:eastAsia="en-US"/>
        </w:rPr>
        <w:t xml:space="preserve"> po direktivi EU MDR 2017/745: </w:t>
      </w:r>
      <w:proofErr w:type="spellStart"/>
      <w:r w:rsidRPr="001276F7">
        <w:rPr>
          <w:rFonts w:eastAsia="Calibri"/>
          <w:lang w:eastAsia="en-US"/>
        </w:rPr>
        <w:t>IIa</w:t>
      </w:r>
      <w:proofErr w:type="spellEnd"/>
    </w:p>
    <w:p w14:paraId="20919115" w14:textId="5E7E10FC" w:rsidR="001276F7" w:rsidRPr="001276F7" w:rsidRDefault="00710478" w:rsidP="00B13C69">
      <w:pPr>
        <w:numPr>
          <w:ilvl w:val="0"/>
          <w:numId w:val="57"/>
        </w:numPr>
        <w:spacing w:after="160" w:line="259" w:lineRule="auto"/>
        <w:contextualSpacing/>
        <w:rPr>
          <w:rFonts w:eastAsia="Calibri"/>
          <w:lang w:eastAsia="en-US"/>
        </w:rPr>
      </w:pPr>
      <w:r w:rsidRPr="001276F7">
        <w:rPr>
          <w:rFonts w:eastAsia="Calibri"/>
          <w:lang w:eastAsia="en-US"/>
        </w:rPr>
        <w:t xml:space="preserve">vnos </w:t>
      </w:r>
      <w:r w:rsidR="001276F7" w:rsidRPr="001276F7">
        <w:rPr>
          <w:rFonts w:eastAsia="Calibri"/>
          <w:lang w:eastAsia="en-US"/>
        </w:rPr>
        <w:t xml:space="preserve">podatkov pacienta se izvede preko virtualne </w:t>
      </w:r>
      <w:proofErr w:type="spellStart"/>
      <w:r w:rsidR="001276F7" w:rsidRPr="001276F7">
        <w:rPr>
          <w:rFonts w:eastAsia="Calibri"/>
          <w:lang w:eastAsia="en-US"/>
        </w:rPr>
        <w:t>alfanumerične</w:t>
      </w:r>
      <w:proofErr w:type="spellEnd"/>
      <w:r w:rsidR="001276F7" w:rsidRPr="001276F7">
        <w:rPr>
          <w:rFonts w:eastAsia="Calibri"/>
          <w:lang w:eastAsia="en-US"/>
        </w:rPr>
        <w:t xml:space="preserve"> tipkovnice (ime, starost, višina, masa, krvni tlak) z možnostjo vnosa in prikaza tudi slovenskih znakov (č, š, ž) in preko delovnega seznama. Aparat mora biti zaščitena pred prahom, odporna na škropljenje s tekočino in enostavna za čiščenje .</w:t>
      </w:r>
    </w:p>
    <w:p w14:paraId="0B77940B"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uporabniški vmesnik (zaslon, izpis) mora biti v slovenskem jeziku</w:t>
      </w:r>
    </w:p>
    <w:p w14:paraId="0577336E"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imeti mora program za meritve na EKG in interpretacijo EKG za odrasle in otroke ter interpretacijo za športnike</w:t>
      </w:r>
    </w:p>
    <w:p w14:paraId="48FCB6BC"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možnost priključitve senzorja za spirometrijo oziroma možnost spirometrije</w:t>
      </w:r>
    </w:p>
    <w:p w14:paraId="21FB37D8"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imeti mora možnost uvoza delovne liste (spisek opravil) iz informacijskega sistema uporabnika  in prikaz delovne liste na zaslonu.</w:t>
      </w:r>
    </w:p>
    <w:p w14:paraId="3D9A2260" w14:textId="4E26944C"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omogočati mora integracijo v informacijski sistem  uporabnika. Uvoz delovne liste (podatki pacienta, vrsta preiskave, izvoz posnetkov v podatkovno bazo uporabnika</w:t>
      </w:r>
    </w:p>
    <w:p w14:paraId="5D258C99" w14:textId="0C55AEFB" w:rsidR="001276F7" w:rsidRPr="001276F7" w:rsidRDefault="00710478" w:rsidP="00B13C69">
      <w:pPr>
        <w:numPr>
          <w:ilvl w:val="0"/>
          <w:numId w:val="57"/>
        </w:numPr>
        <w:spacing w:after="160" w:line="259" w:lineRule="auto"/>
        <w:contextualSpacing/>
        <w:rPr>
          <w:rFonts w:eastAsia="Calibri"/>
          <w:lang w:eastAsia="en-US"/>
        </w:rPr>
      </w:pPr>
      <w:r w:rsidRPr="001276F7">
        <w:rPr>
          <w:rFonts w:eastAsia="Calibri"/>
          <w:lang w:eastAsia="en-US"/>
        </w:rPr>
        <w:t xml:space="preserve">aparat </w:t>
      </w:r>
      <w:r w:rsidR="001276F7" w:rsidRPr="001276F7">
        <w:rPr>
          <w:rFonts w:eastAsia="Calibri"/>
          <w:lang w:eastAsia="en-US"/>
        </w:rPr>
        <w:t>mora omogočati možnost avtorizacije, oziroma prijavo različnih uporabnikov.</w:t>
      </w:r>
    </w:p>
    <w:p w14:paraId="048FAD9E" w14:textId="0542DD3E" w:rsidR="001276F7" w:rsidRPr="001276F7" w:rsidRDefault="00F15C6D" w:rsidP="00600038">
      <w:pPr>
        <w:spacing w:after="160" w:line="259" w:lineRule="auto"/>
        <w:ind w:left="408"/>
        <w:contextualSpacing/>
        <w:rPr>
          <w:rFonts w:eastAsia="Calibri"/>
          <w:lang w:eastAsia="en-US"/>
        </w:rPr>
      </w:pPr>
      <w:r>
        <w:rPr>
          <w:rFonts w:eastAsia="Calibri"/>
          <w:lang w:eastAsia="en-US"/>
        </w:rPr>
        <w:t>V</w:t>
      </w:r>
      <w:r w:rsidR="001276F7" w:rsidRPr="001276F7">
        <w:rPr>
          <w:rFonts w:eastAsia="Calibri"/>
          <w:lang w:eastAsia="en-US"/>
        </w:rPr>
        <w:t xml:space="preserve"> priboru aparata mora biti</w:t>
      </w:r>
      <w:r>
        <w:rPr>
          <w:rFonts w:eastAsia="Calibri"/>
          <w:lang w:eastAsia="en-US"/>
        </w:rPr>
        <w:t>:</w:t>
      </w:r>
    </w:p>
    <w:p w14:paraId="17042652" w14:textId="16695AD6"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10 polni EKG - pacient kabel</w:t>
      </w:r>
    </w:p>
    <w:p w14:paraId="153ED9CE" w14:textId="62CE76C4"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4 </w:t>
      </w:r>
      <w:proofErr w:type="spellStart"/>
      <w:r w:rsidRPr="001276F7">
        <w:rPr>
          <w:rFonts w:eastAsia="Calibri"/>
          <w:lang w:eastAsia="en-US"/>
        </w:rPr>
        <w:t>ekstremitetne</w:t>
      </w:r>
      <w:proofErr w:type="spellEnd"/>
      <w:r w:rsidRPr="001276F7">
        <w:rPr>
          <w:rFonts w:eastAsia="Calibri"/>
          <w:lang w:eastAsia="en-US"/>
        </w:rPr>
        <w:t xml:space="preserve"> elektrode</w:t>
      </w:r>
    </w:p>
    <w:p w14:paraId="2736684A" w14:textId="25AF31CB"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6 </w:t>
      </w:r>
      <w:proofErr w:type="spellStart"/>
      <w:r w:rsidRPr="001276F7">
        <w:rPr>
          <w:rFonts w:eastAsia="Calibri"/>
          <w:lang w:eastAsia="en-US"/>
        </w:rPr>
        <w:t>prekordialnih</w:t>
      </w:r>
      <w:proofErr w:type="spellEnd"/>
      <w:r w:rsidRPr="001276F7">
        <w:rPr>
          <w:rFonts w:eastAsia="Calibri"/>
          <w:lang w:eastAsia="en-US"/>
        </w:rPr>
        <w:t xml:space="preserve"> elektrod – </w:t>
      </w:r>
      <w:proofErr w:type="spellStart"/>
      <w:r w:rsidRPr="001276F7">
        <w:rPr>
          <w:rFonts w:eastAsia="Calibri"/>
          <w:lang w:eastAsia="en-US"/>
        </w:rPr>
        <w:t>pumpic</w:t>
      </w:r>
      <w:proofErr w:type="spellEnd"/>
    </w:p>
    <w:p w14:paraId="6D4B980D" w14:textId="4D160480"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EKG kontaktni </w:t>
      </w:r>
      <w:proofErr w:type="spellStart"/>
      <w:r w:rsidRPr="001276F7">
        <w:rPr>
          <w:rFonts w:eastAsia="Calibri"/>
          <w:lang w:eastAsia="en-US"/>
        </w:rPr>
        <w:t>sprej</w:t>
      </w:r>
      <w:proofErr w:type="spellEnd"/>
      <w:r w:rsidRPr="001276F7">
        <w:rPr>
          <w:rFonts w:eastAsia="Calibri"/>
          <w:lang w:eastAsia="en-US"/>
        </w:rPr>
        <w:t xml:space="preserve"> ali gel</w:t>
      </w:r>
    </w:p>
    <w:p w14:paraId="08151B45" w14:textId="60B76E7A"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napajalni kabel</w:t>
      </w:r>
    </w:p>
    <w:p w14:paraId="2CC3D2F3" w14:textId="78161F33"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zavoj papirja za vgrajen tiskalnik</w:t>
      </w:r>
    </w:p>
    <w:p w14:paraId="6F80868C"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navodila za uporabnika v slovenskem jeziku.</w:t>
      </w:r>
    </w:p>
    <w:p w14:paraId="30B693A2" w14:textId="77777777" w:rsidR="001276F7" w:rsidRPr="001276F7" w:rsidRDefault="001276F7" w:rsidP="001276F7">
      <w:pPr>
        <w:ind w:left="720"/>
        <w:rPr>
          <w:sz w:val="20"/>
          <w:szCs w:val="20"/>
        </w:rPr>
      </w:pPr>
    </w:p>
    <w:p w14:paraId="674A818B" w14:textId="77777777" w:rsidR="001276F7" w:rsidRPr="001276F7" w:rsidRDefault="001276F7" w:rsidP="001276F7">
      <w:pPr>
        <w:rPr>
          <w:b/>
          <w:bCs/>
          <w:lang w:val="en-US"/>
        </w:rPr>
      </w:pPr>
      <w:proofErr w:type="spellStart"/>
      <w:r w:rsidRPr="001276F7">
        <w:rPr>
          <w:b/>
          <w:bCs/>
          <w:lang w:val="en-US"/>
        </w:rPr>
        <w:t>Zahteve</w:t>
      </w:r>
      <w:proofErr w:type="spellEnd"/>
      <w:r w:rsidRPr="001276F7">
        <w:rPr>
          <w:b/>
          <w:bCs/>
          <w:lang w:val="en-US"/>
        </w:rPr>
        <w:t xml:space="preserve"> za </w:t>
      </w:r>
      <w:proofErr w:type="spellStart"/>
      <w:r w:rsidRPr="001276F7">
        <w:rPr>
          <w:b/>
          <w:bCs/>
          <w:lang w:val="en-US"/>
        </w:rPr>
        <w:t>voziček</w:t>
      </w:r>
      <w:proofErr w:type="spellEnd"/>
      <w:r w:rsidRPr="001276F7">
        <w:rPr>
          <w:b/>
          <w:bCs/>
          <w:lang w:val="en-US"/>
        </w:rPr>
        <w:t>:</w:t>
      </w:r>
    </w:p>
    <w:p w14:paraId="3058AD94"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pripadajoči voziček z vrtljivimi kolesi v vse strani in zavorami na sprednjih kolesih, z poličko, vgrajenim </w:t>
      </w:r>
      <w:proofErr w:type="spellStart"/>
      <w:r w:rsidRPr="001276F7">
        <w:rPr>
          <w:rFonts w:eastAsia="Calibri"/>
          <w:lang w:eastAsia="en-US"/>
        </w:rPr>
        <w:t>termotiskalnikom</w:t>
      </w:r>
      <w:proofErr w:type="spellEnd"/>
      <w:r w:rsidRPr="001276F7">
        <w:rPr>
          <w:rFonts w:eastAsia="Calibri"/>
          <w:lang w:eastAsia="en-US"/>
        </w:rPr>
        <w:t xml:space="preserve">  in mestom za odlaganje raznega pribora.</w:t>
      </w:r>
    </w:p>
    <w:p w14:paraId="4ACEA4E4" w14:textId="748B4547" w:rsid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voziček mora omogočati pritrditev vakuumskih elektrod.</w:t>
      </w:r>
    </w:p>
    <w:p w14:paraId="1DEDBBAB" w14:textId="77777777" w:rsidR="00B3277C" w:rsidRPr="00D45E59" w:rsidRDefault="00B3277C" w:rsidP="00B3277C">
      <w:pPr>
        <w:spacing w:after="160" w:line="259" w:lineRule="auto"/>
        <w:ind w:left="408"/>
        <w:contextualSpacing/>
        <w:rPr>
          <w:rFonts w:eastAsia="Calibri"/>
          <w:lang w:eastAsia="en-US"/>
        </w:rPr>
      </w:pPr>
    </w:p>
    <w:p w14:paraId="2915796F" w14:textId="11C3AF45" w:rsidR="001276F7" w:rsidRPr="001276F7" w:rsidRDefault="001276F7" w:rsidP="001276F7">
      <w:pPr>
        <w:rPr>
          <w:lang w:val="en-US"/>
        </w:rPr>
      </w:pPr>
      <w:proofErr w:type="spellStart"/>
      <w:r w:rsidRPr="001276F7">
        <w:rPr>
          <w:b/>
          <w:bCs/>
          <w:lang w:val="en-US"/>
        </w:rPr>
        <w:t>Zahteve</w:t>
      </w:r>
      <w:proofErr w:type="spellEnd"/>
      <w:r w:rsidRPr="001276F7">
        <w:rPr>
          <w:b/>
          <w:bCs/>
          <w:lang w:val="en-US"/>
        </w:rPr>
        <w:t xml:space="preserve"> za </w:t>
      </w:r>
      <w:proofErr w:type="spellStart"/>
      <w:r w:rsidRPr="001276F7">
        <w:rPr>
          <w:b/>
          <w:bCs/>
          <w:lang w:val="en-US"/>
        </w:rPr>
        <w:t>vaku</w:t>
      </w:r>
      <w:r w:rsidR="00B7332D">
        <w:rPr>
          <w:b/>
          <w:bCs/>
          <w:lang w:val="en-US"/>
        </w:rPr>
        <w:t>u</w:t>
      </w:r>
      <w:r w:rsidRPr="001276F7">
        <w:rPr>
          <w:b/>
          <w:bCs/>
          <w:lang w:val="en-US"/>
        </w:rPr>
        <w:t>mske</w:t>
      </w:r>
      <w:proofErr w:type="spellEnd"/>
      <w:r w:rsidRPr="001276F7">
        <w:rPr>
          <w:b/>
          <w:bCs/>
          <w:lang w:val="en-US"/>
        </w:rPr>
        <w:t xml:space="preserve"> </w:t>
      </w:r>
      <w:proofErr w:type="spellStart"/>
      <w:r w:rsidRPr="001276F7">
        <w:rPr>
          <w:b/>
          <w:bCs/>
          <w:lang w:val="en-US"/>
        </w:rPr>
        <w:t>elektrode</w:t>
      </w:r>
      <w:proofErr w:type="spellEnd"/>
      <w:r w:rsidRPr="001276F7">
        <w:rPr>
          <w:lang w:val="en-US"/>
        </w:rPr>
        <w:t>:</w:t>
      </w:r>
    </w:p>
    <w:p w14:paraId="37E050F2"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nastavitev jakosti vakuuma z vsaj 5 stopnjami jakosti z upravljanjem kar na glavi sistema</w:t>
      </w:r>
    </w:p>
    <w:p w14:paraId="338E218A"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vakuumski sistem mora omogočati delovanje preko napajalne napetosti 230V pri 50 Hz in lastnega akumulatorskega napajanja – avtonomno napajanje</w:t>
      </w:r>
    </w:p>
    <w:p w14:paraId="6EA98BDD"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omogočena mora biti menjava posamezne elektrode v primeru, če se posamezna elektroda pokvari, </w:t>
      </w:r>
    </w:p>
    <w:p w14:paraId="79678A3A"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glava vakuumskih elektrod je nameščena na teleskopski roki, ki se poljubno nastavlja od 80 cm do 110 cm </w:t>
      </w:r>
    </w:p>
    <w:p w14:paraId="142ED779"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lastRenderedPageBreak/>
        <w:t>pomikanje z držalom, ki je nameščeno na glavi in barvne oznake za priklop posameznih elektrod,</w:t>
      </w:r>
    </w:p>
    <w:p w14:paraId="640CEEEF"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pomik (teleskopske roke) v </w:t>
      </w:r>
      <w:proofErr w:type="spellStart"/>
      <w:r w:rsidRPr="001276F7">
        <w:rPr>
          <w:rFonts w:eastAsia="Calibri"/>
          <w:lang w:eastAsia="en-US"/>
        </w:rPr>
        <w:t>radiusu</w:t>
      </w:r>
      <w:proofErr w:type="spellEnd"/>
      <w:r w:rsidRPr="001276F7">
        <w:rPr>
          <w:rFonts w:eastAsia="Calibri"/>
          <w:lang w:eastAsia="en-US"/>
        </w:rPr>
        <w:t xml:space="preserve"> 300° v vertikalni smeri in gibljive v horizontali</w:t>
      </w:r>
    </w:p>
    <w:p w14:paraId="5F372695" w14:textId="2C706EF1" w:rsid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elektrode morajo biti prevlečene s srebrovim kloridom, da omogočajo čim boljšo prevodnost</w:t>
      </w:r>
    </w:p>
    <w:p w14:paraId="4C379199" w14:textId="61D00136" w:rsidR="001276F7" w:rsidRPr="001276F7" w:rsidRDefault="001276F7" w:rsidP="00B13C69">
      <w:pPr>
        <w:numPr>
          <w:ilvl w:val="0"/>
          <w:numId w:val="57"/>
        </w:numPr>
        <w:spacing w:after="160" w:line="259" w:lineRule="auto"/>
        <w:contextualSpacing/>
        <w:rPr>
          <w:rFonts w:eastAsia="Calibri"/>
          <w:lang w:eastAsia="en-US"/>
        </w:rPr>
      </w:pPr>
      <w:proofErr w:type="spellStart"/>
      <w:r w:rsidRPr="001276F7">
        <w:rPr>
          <w:lang w:val="en-US"/>
        </w:rPr>
        <w:t>vakuumski</w:t>
      </w:r>
      <w:proofErr w:type="spellEnd"/>
      <w:r w:rsidRPr="001276F7">
        <w:rPr>
          <w:lang w:val="en-US"/>
        </w:rPr>
        <w:t xml:space="preserve"> </w:t>
      </w:r>
      <w:proofErr w:type="spellStart"/>
      <w:r w:rsidRPr="001276F7">
        <w:rPr>
          <w:lang w:val="en-US"/>
        </w:rPr>
        <w:t>sistem</w:t>
      </w:r>
      <w:proofErr w:type="spellEnd"/>
      <w:r w:rsidRPr="001276F7">
        <w:rPr>
          <w:lang w:val="en-US"/>
        </w:rPr>
        <w:t xml:space="preserve"> mora </w:t>
      </w:r>
      <w:proofErr w:type="spellStart"/>
      <w:r w:rsidRPr="001276F7">
        <w:rPr>
          <w:lang w:val="en-US"/>
        </w:rPr>
        <w:t>biti</w:t>
      </w:r>
      <w:proofErr w:type="spellEnd"/>
      <w:r w:rsidRPr="001276F7">
        <w:rPr>
          <w:lang w:val="en-US"/>
        </w:rPr>
        <w:t xml:space="preserve"> </w:t>
      </w:r>
      <w:proofErr w:type="spellStart"/>
      <w:r w:rsidRPr="001276F7">
        <w:rPr>
          <w:lang w:val="en-US"/>
        </w:rPr>
        <w:t>zaščitnega</w:t>
      </w:r>
      <w:proofErr w:type="spellEnd"/>
      <w:r w:rsidRPr="001276F7">
        <w:rPr>
          <w:lang w:val="en-US"/>
        </w:rPr>
        <w:t xml:space="preserve"> </w:t>
      </w:r>
      <w:proofErr w:type="spellStart"/>
      <w:r w:rsidRPr="001276F7">
        <w:rPr>
          <w:lang w:val="en-US"/>
        </w:rPr>
        <w:t>razreda</w:t>
      </w:r>
      <w:proofErr w:type="spellEnd"/>
      <w:r w:rsidRPr="001276F7">
        <w:rPr>
          <w:lang w:val="en-US"/>
        </w:rPr>
        <w:t xml:space="preserve"> I.</w:t>
      </w:r>
    </w:p>
    <w:p w14:paraId="279F3735" w14:textId="77777777" w:rsidR="00FF3658" w:rsidRDefault="00FF3658" w:rsidP="001A4201">
      <w:pPr>
        <w:pStyle w:val="BodyA"/>
        <w:rPr>
          <w:rFonts w:ascii="Times New Roman" w:hAnsi="Times New Roman" w:cs="Times New Roman"/>
          <w:b/>
          <w:bCs/>
          <w:color w:val="auto"/>
        </w:rPr>
      </w:pPr>
    </w:p>
    <w:p w14:paraId="010DB062" w14:textId="310AD6D1" w:rsidR="00C62F22" w:rsidRPr="001276F7" w:rsidRDefault="00C62F22" w:rsidP="00C62F22">
      <w:pPr>
        <w:pStyle w:val="BodyA"/>
        <w:rPr>
          <w:rFonts w:ascii="Times New Roman" w:hAnsi="Times New Roman" w:cs="Times New Roman"/>
          <w:b/>
          <w:bCs/>
          <w:u w:val="single"/>
        </w:rPr>
      </w:pPr>
      <w:r w:rsidRPr="001276F7">
        <w:rPr>
          <w:rFonts w:ascii="Times New Roman" w:hAnsi="Times New Roman" w:cs="Times New Roman"/>
          <w:b/>
          <w:bCs/>
          <w:u w:val="single"/>
        </w:rPr>
        <w:t xml:space="preserve">OPREMA ZA </w:t>
      </w:r>
      <w:r>
        <w:rPr>
          <w:rFonts w:ascii="Times New Roman" w:hAnsi="Times New Roman" w:cs="Times New Roman"/>
          <w:b/>
          <w:bCs/>
          <w:u w:val="single"/>
        </w:rPr>
        <w:t xml:space="preserve">GINEKOLOŠKO AMBULANTO </w:t>
      </w:r>
    </w:p>
    <w:p w14:paraId="05344BE3" w14:textId="77777777" w:rsidR="00C62F22" w:rsidRPr="001276F7" w:rsidRDefault="00C62F22" w:rsidP="00C62F22">
      <w:pPr>
        <w:pStyle w:val="BodyA"/>
        <w:rPr>
          <w:rFonts w:ascii="Times New Roman" w:hAnsi="Times New Roman" w:cs="Times New Roman"/>
          <w:b/>
          <w:bCs/>
          <w:u w:val="single"/>
        </w:rPr>
      </w:pPr>
    </w:p>
    <w:p w14:paraId="7118AD97" w14:textId="7C4B093C" w:rsidR="00C62F22" w:rsidRDefault="00C62F22" w:rsidP="00C62F22">
      <w:pPr>
        <w:pStyle w:val="BodyA"/>
        <w:rPr>
          <w:rFonts w:ascii="Times New Roman" w:hAnsi="Times New Roman" w:cs="Times New Roman"/>
          <w:b/>
          <w:bCs/>
          <w:color w:val="auto"/>
        </w:rPr>
      </w:pPr>
      <w:r w:rsidRPr="001276F7">
        <w:rPr>
          <w:rFonts w:ascii="Times New Roman" w:hAnsi="Times New Roman" w:cs="Times New Roman"/>
          <w:b/>
        </w:rPr>
        <w:t xml:space="preserve"> </w:t>
      </w:r>
      <w:bookmarkStart w:id="25" w:name="_Hlk211924411"/>
      <w:r w:rsidR="00CC4ACB">
        <w:rPr>
          <w:rFonts w:ascii="Times New Roman" w:hAnsi="Times New Roman" w:cs="Times New Roman"/>
          <w:b/>
          <w:bCs/>
          <w:u w:val="single"/>
        </w:rPr>
        <w:t>3</w:t>
      </w:r>
      <w:r w:rsidRPr="003C1E84">
        <w:rPr>
          <w:rFonts w:ascii="Times New Roman" w:hAnsi="Times New Roman" w:cs="Times New Roman"/>
          <w:b/>
          <w:bCs/>
          <w:u w:val="single"/>
        </w:rPr>
        <w:t xml:space="preserve">. sklop: </w:t>
      </w:r>
      <w:r w:rsidRPr="003C1E84">
        <w:rPr>
          <w:rFonts w:ascii="Times New Roman" w:hAnsi="Times New Roman" w:cs="Times New Roman"/>
          <w:b/>
          <w:bCs/>
          <w:iCs/>
          <w:u w:val="single"/>
        </w:rPr>
        <w:t xml:space="preserve">Ginekološka </w:t>
      </w:r>
      <w:r w:rsidR="00CC4ACB">
        <w:rPr>
          <w:rFonts w:ascii="Times New Roman" w:hAnsi="Times New Roman" w:cs="Times New Roman"/>
          <w:b/>
          <w:bCs/>
          <w:iCs/>
          <w:u w:val="single"/>
        </w:rPr>
        <w:t>miza</w:t>
      </w:r>
      <w:r w:rsidR="0039570A" w:rsidRPr="003C1E84">
        <w:rPr>
          <w:rFonts w:ascii="Times New Roman" w:hAnsi="Times New Roman" w:cs="Times New Roman"/>
          <w:b/>
          <w:bCs/>
          <w:iCs/>
          <w:u w:val="single"/>
        </w:rPr>
        <w:t xml:space="preserve"> – 1 kom</w:t>
      </w:r>
      <w:bookmarkEnd w:id="25"/>
    </w:p>
    <w:p w14:paraId="37F74026" w14:textId="58DA2323" w:rsidR="00C62F22" w:rsidRPr="00C62F22" w:rsidRDefault="008A767F" w:rsidP="00B13C69">
      <w:pPr>
        <w:numPr>
          <w:ilvl w:val="0"/>
          <w:numId w:val="64"/>
        </w:numPr>
        <w:rPr>
          <w:color w:val="000000"/>
        </w:rPr>
      </w:pPr>
      <w:r w:rsidRPr="00C62F22">
        <w:rPr>
          <w:color w:val="000000"/>
        </w:rPr>
        <w:t>nastavitev višine pacienta preko nožnega stikala in ročnega daljinca s spominskimi položaji</w:t>
      </w:r>
    </w:p>
    <w:p w14:paraId="2364BEFC" w14:textId="0E301771" w:rsidR="00C62F22" w:rsidRPr="00C62F22" w:rsidRDefault="008A767F" w:rsidP="00B13C69">
      <w:pPr>
        <w:numPr>
          <w:ilvl w:val="0"/>
          <w:numId w:val="64"/>
        </w:numPr>
        <w:rPr>
          <w:color w:val="000000"/>
        </w:rPr>
      </w:pPr>
      <w:r w:rsidRPr="00C62F22">
        <w:rPr>
          <w:color w:val="000000"/>
        </w:rPr>
        <w:t xml:space="preserve">nastavitev šok položaja – </w:t>
      </w:r>
      <w:proofErr w:type="spellStart"/>
      <w:r w:rsidRPr="00C62F22">
        <w:rPr>
          <w:color w:val="000000"/>
        </w:rPr>
        <w:t>trendenlenburg</w:t>
      </w:r>
      <w:proofErr w:type="spellEnd"/>
    </w:p>
    <w:p w14:paraId="6AFF8078" w14:textId="26EAAA05" w:rsidR="00C62F22" w:rsidRPr="00C62F22" w:rsidRDefault="008A767F" w:rsidP="00B13C69">
      <w:pPr>
        <w:numPr>
          <w:ilvl w:val="0"/>
          <w:numId w:val="64"/>
        </w:numPr>
        <w:rPr>
          <w:color w:val="000000"/>
        </w:rPr>
      </w:pPr>
      <w:r w:rsidRPr="00C62F22">
        <w:rPr>
          <w:color w:val="000000"/>
        </w:rPr>
        <w:t>držala za noge se spustijo nizko, za enostavno posedanje pacientke, vsaj 19 cm od tal</w:t>
      </w:r>
    </w:p>
    <w:p w14:paraId="66F05AE7" w14:textId="16B67768" w:rsidR="00C62F22" w:rsidRPr="00C62F22" w:rsidRDefault="008A767F" w:rsidP="00B13C69">
      <w:pPr>
        <w:numPr>
          <w:ilvl w:val="0"/>
          <w:numId w:val="64"/>
        </w:numPr>
        <w:rPr>
          <w:color w:val="000000"/>
        </w:rPr>
      </w:pPr>
      <w:r w:rsidRPr="00C62F22">
        <w:rPr>
          <w:color w:val="000000"/>
        </w:rPr>
        <w:t>ležišče je tridelno, anatomsko oblikovano.</w:t>
      </w:r>
    </w:p>
    <w:p w14:paraId="2DDC2B8F" w14:textId="11127580" w:rsidR="00C62F22" w:rsidRPr="00C62F22" w:rsidRDefault="008A767F" w:rsidP="00B13C69">
      <w:pPr>
        <w:numPr>
          <w:ilvl w:val="0"/>
          <w:numId w:val="64"/>
        </w:numPr>
        <w:rPr>
          <w:color w:val="000000"/>
        </w:rPr>
      </w:pPr>
      <w:r w:rsidRPr="00C62F22">
        <w:rPr>
          <w:color w:val="000000"/>
        </w:rPr>
        <w:t>ležišče je oblečeno v brezšivni, neprepustno obdelano material z antibakterijskimi lastnostmi.</w:t>
      </w:r>
    </w:p>
    <w:p w14:paraId="727FC60B" w14:textId="077B7AEC" w:rsidR="00C62F22" w:rsidRPr="00C62F22" w:rsidRDefault="008A767F" w:rsidP="00B13C69">
      <w:pPr>
        <w:numPr>
          <w:ilvl w:val="0"/>
          <w:numId w:val="64"/>
        </w:numPr>
        <w:rPr>
          <w:color w:val="000000"/>
        </w:rPr>
      </w:pPr>
      <w:r w:rsidRPr="00C62F22">
        <w:rPr>
          <w:color w:val="000000"/>
        </w:rPr>
        <w:t>integrirana izvlečena nožna plošča, ki spremeni ginekološko mizo v popolnoma ravno in udobno pregledno mizo.</w:t>
      </w:r>
    </w:p>
    <w:p w14:paraId="2ADD7D92" w14:textId="2DC25888" w:rsidR="00C62F22" w:rsidRPr="00C62F22" w:rsidRDefault="008A767F" w:rsidP="00B13C69">
      <w:pPr>
        <w:numPr>
          <w:ilvl w:val="0"/>
          <w:numId w:val="64"/>
        </w:numPr>
        <w:rPr>
          <w:color w:val="000000"/>
        </w:rPr>
      </w:pPr>
      <w:r w:rsidRPr="00C62F22">
        <w:rPr>
          <w:color w:val="000000"/>
        </w:rPr>
        <w:t>držala za noge v loku z električno nastavitvijo naklona.</w:t>
      </w:r>
    </w:p>
    <w:p w14:paraId="0E272155" w14:textId="265A2476" w:rsidR="00C62F22" w:rsidRPr="00C62F22" w:rsidRDefault="008A767F" w:rsidP="00B13C69">
      <w:pPr>
        <w:numPr>
          <w:ilvl w:val="0"/>
          <w:numId w:val="64"/>
        </w:numPr>
        <w:rPr>
          <w:color w:val="000000"/>
        </w:rPr>
      </w:pPr>
      <w:r w:rsidRPr="00C62F22">
        <w:rPr>
          <w:color w:val="000000"/>
        </w:rPr>
        <w:t xml:space="preserve">pri postavitvi  pregledno mizo se loki nožnih držal spustijo nizko, da ne ovirajo bočnega dostopa pri pregledu nosečnice ali pri pregledu z </w:t>
      </w:r>
      <w:proofErr w:type="spellStart"/>
      <w:r w:rsidRPr="00C62F22">
        <w:rPr>
          <w:color w:val="000000"/>
        </w:rPr>
        <w:t>uz</w:t>
      </w:r>
      <w:proofErr w:type="spellEnd"/>
      <w:r w:rsidRPr="00C62F22">
        <w:rPr>
          <w:color w:val="000000"/>
        </w:rPr>
        <w:t>. loki držal za noge (najvišji del) se spustijo na nivo ležišča.</w:t>
      </w:r>
    </w:p>
    <w:p w14:paraId="0E3684D0" w14:textId="5B59A1AC" w:rsidR="00C62F22" w:rsidRPr="00C62F22" w:rsidRDefault="00B7332D" w:rsidP="00B13C69">
      <w:pPr>
        <w:numPr>
          <w:ilvl w:val="0"/>
          <w:numId w:val="64"/>
        </w:numPr>
        <w:rPr>
          <w:color w:val="000000"/>
        </w:rPr>
      </w:pPr>
      <w:r w:rsidRPr="00C62F22">
        <w:rPr>
          <w:color w:val="000000"/>
        </w:rPr>
        <w:t xml:space="preserve">PVC </w:t>
      </w:r>
      <w:r w:rsidR="008A767F" w:rsidRPr="00C62F22">
        <w:rPr>
          <w:color w:val="000000"/>
        </w:rPr>
        <w:t>zaščita stopalnega dela držal za noge.</w:t>
      </w:r>
    </w:p>
    <w:p w14:paraId="5C91C540" w14:textId="4F3B79E2" w:rsidR="00C62F22" w:rsidRPr="00C62F22" w:rsidRDefault="008A767F" w:rsidP="00B13C69">
      <w:pPr>
        <w:numPr>
          <w:ilvl w:val="0"/>
          <w:numId w:val="64"/>
        </w:numPr>
        <w:rPr>
          <w:color w:val="000000"/>
        </w:rPr>
      </w:pPr>
      <w:r w:rsidRPr="00C62F22">
        <w:rPr>
          <w:color w:val="000000"/>
        </w:rPr>
        <w:t>trpežna silikonska zaščita sedalnega dela.</w:t>
      </w:r>
    </w:p>
    <w:p w14:paraId="5F491019" w14:textId="7E1E2449" w:rsidR="00C62F22" w:rsidRPr="00C62F22" w:rsidRDefault="008A767F" w:rsidP="00B13C69">
      <w:pPr>
        <w:numPr>
          <w:ilvl w:val="0"/>
          <w:numId w:val="64"/>
        </w:numPr>
        <w:rPr>
          <w:color w:val="000000"/>
        </w:rPr>
      </w:pPr>
      <w:r w:rsidRPr="00C62F22">
        <w:rPr>
          <w:color w:val="000000"/>
        </w:rPr>
        <w:t xml:space="preserve">držala za noge omogočajo tudi lateralno (od strani) posedanje pacienta  (iz invalidskega vozička ipd.), premakljiva za 180 stopinj </w:t>
      </w:r>
    </w:p>
    <w:p w14:paraId="10FB85D9" w14:textId="220F6683" w:rsidR="00C62F22" w:rsidRPr="00C62F22" w:rsidRDefault="008A767F" w:rsidP="00B13C69">
      <w:pPr>
        <w:numPr>
          <w:ilvl w:val="0"/>
          <w:numId w:val="64"/>
        </w:numPr>
        <w:rPr>
          <w:color w:val="000000"/>
        </w:rPr>
      </w:pPr>
      <w:r w:rsidRPr="00C62F22">
        <w:rPr>
          <w:color w:val="000000"/>
        </w:rPr>
        <w:t>držala za noge omogočajo individualno nastavitev v širino.</w:t>
      </w:r>
    </w:p>
    <w:p w14:paraId="1C4A857D" w14:textId="70ABC4CB" w:rsidR="00C62F22" w:rsidRPr="00C62F22" w:rsidRDefault="008A767F" w:rsidP="00B13C69">
      <w:pPr>
        <w:numPr>
          <w:ilvl w:val="0"/>
          <w:numId w:val="64"/>
        </w:numPr>
        <w:rPr>
          <w:color w:val="000000"/>
        </w:rPr>
      </w:pPr>
      <w:r w:rsidRPr="00C62F22">
        <w:rPr>
          <w:color w:val="000000"/>
        </w:rPr>
        <w:t xml:space="preserve">v vzglavnem delu integriran prostor (popolnoma zaprt) za rolo papir širine 500 mm. </w:t>
      </w:r>
    </w:p>
    <w:p w14:paraId="71EFD3F7" w14:textId="6A67D8A8" w:rsidR="00C62F22" w:rsidRPr="00C62F22" w:rsidRDefault="008A767F" w:rsidP="00B13C69">
      <w:pPr>
        <w:numPr>
          <w:ilvl w:val="0"/>
          <w:numId w:val="64"/>
        </w:numPr>
        <w:rPr>
          <w:color w:val="000000"/>
        </w:rPr>
      </w:pPr>
      <w:r w:rsidRPr="00C62F22">
        <w:rPr>
          <w:color w:val="000000"/>
        </w:rPr>
        <w:t>pod sedežem posoda iz nerjavečega jekla za odpadke, ki je odstranljiva in pralna.</w:t>
      </w:r>
    </w:p>
    <w:p w14:paraId="18A3967B" w14:textId="7CAC0E1E" w:rsidR="00C62F22" w:rsidRPr="00C62F22" w:rsidRDefault="008A767F" w:rsidP="00B13C69">
      <w:pPr>
        <w:numPr>
          <w:ilvl w:val="0"/>
          <w:numId w:val="64"/>
        </w:numPr>
        <w:rPr>
          <w:color w:val="000000"/>
        </w:rPr>
      </w:pPr>
      <w:r w:rsidRPr="00C62F22">
        <w:rPr>
          <w:color w:val="000000"/>
        </w:rPr>
        <w:t xml:space="preserve">integrirana električna vtikača v podnožju mize za priklop svetilke, </w:t>
      </w:r>
      <w:proofErr w:type="spellStart"/>
      <w:r w:rsidRPr="00C62F22">
        <w:rPr>
          <w:color w:val="000000"/>
        </w:rPr>
        <w:t>kolposkopa</w:t>
      </w:r>
      <w:proofErr w:type="spellEnd"/>
      <w:r w:rsidRPr="00C62F22">
        <w:rPr>
          <w:color w:val="000000"/>
        </w:rPr>
        <w:t xml:space="preserve">, </w:t>
      </w:r>
      <w:proofErr w:type="spellStart"/>
      <w:r w:rsidRPr="00C62F22">
        <w:rPr>
          <w:color w:val="000000"/>
        </w:rPr>
        <w:t>uz</w:t>
      </w:r>
      <w:proofErr w:type="spellEnd"/>
      <w:r w:rsidRPr="00C62F22">
        <w:rPr>
          <w:color w:val="000000"/>
        </w:rPr>
        <w:t>,…</w:t>
      </w:r>
    </w:p>
    <w:p w14:paraId="56D0A7F3" w14:textId="642BBE32" w:rsidR="00C62F22" w:rsidRPr="00C62F22" w:rsidRDefault="008A767F" w:rsidP="00B13C69">
      <w:pPr>
        <w:numPr>
          <w:ilvl w:val="0"/>
          <w:numId w:val="64"/>
        </w:numPr>
        <w:rPr>
          <w:color w:val="000000"/>
        </w:rPr>
      </w:pPr>
      <w:r w:rsidRPr="00C62F22">
        <w:rPr>
          <w:color w:val="000000"/>
        </w:rPr>
        <w:t>varna delovna obremenitev najmanj 250 kg</w:t>
      </w:r>
    </w:p>
    <w:p w14:paraId="1DC8091E" w14:textId="3A4ADD6B" w:rsidR="00C62F22" w:rsidRPr="00C62F22" w:rsidRDefault="008A767F" w:rsidP="00B13C69">
      <w:pPr>
        <w:numPr>
          <w:ilvl w:val="0"/>
          <w:numId w:val="64"/>
        </w:numPr>
        <w:rPr>
          <w:color w:val="000000"/>
        </w:rPr>
      </w:pPr>
      <w:r w:rsidRPr="00C62F22">
        <w:rPr>
          <w:color w:val="000000"/>
        </w:rPr>
        <w:t>držala za roke v loku integrirana v držala za noge.</w:t>
      </w:r>
    </w:p>
    <w:p w14:paraId="1E1296B2" w14:textId="67B75FCA" w:rsidR="00C62F22" w:rsidRPr="00C62F22" w:rsidRDefault="008A767F" w:rsidP="00B13C69">
      <w:pPr>
        <w:numPr>
          <w:ilvl w:val="0"/>
          <w:numId w:val="64"/>
        </w:numPr>
        <w:rPr>
          <w:color w:val="000000"/>
        </w:rPr>
      </w:pPr>
      <w:r w:rsidRPr="00C62F22">
        <w:rPr>
          <w:color w:val="000000"/>
        </w:rPr>
        <w:t xml:space="preserve">blazina za glavo ali ledveni del z </w:t>
      </w:r>
      <w:r w:rsidRPr="00F514FE">
        <w:rPr>
          <w:color w:val="000000"/>
        </w:rPr>
        <w:t>/brez</w:t>
      </w:r>
      <w:r>
        <w:rPr>
          <w:color w:val="000000"/>
        </w:rPr>
        <w:t xml:space="preserve"> </w:t>
      </w:r>
      <w:r w:rsidRPr="00C62F22">
        <w:rPr>
          <w:color w:val="000000"/>
        </w:rPr>
        <w:t>magnetno pritrditvijo.</w:t>
      </w:r>
    </w:p>
    <w:p w14:paraId="4A2BF97D" w14:textId="14E5CECF" w:rsidR="00C62F22" w:rsidRPr="00C62F22" w:rsidRDefault="008A767F" w:rsidP="00B13C69">
      <w:pPr>
        <w:numPr>
          <w:ilvl w:val="0"/>
          <w:numId w:val="64"/>
        </w:numPr>
        <w:rPr>
          <w:color w:val="000000"/>
        </w:rPr>
      </w:pPr>
      <w:r w:rsidRPr="00C62F22">
        <w:rPr>
          <w:color w:val="000000"/>
        </w:rPr>
        <w:t xml:space="preserve">nosilec </w:t>
      </w:r>
      <w:proofErr w:type="spellStart"/>
      <w:r w:rsidRPr="00C62F22">
        <w:rPr>
          <w:color w:val="000000"/>
        </w:rPr>
        <w:t>kolposkopa</w:t>
      </w:r>
      <w:proofErr w:type="spellEnd"/>
      <w:r w:rsidRPr="00C62F22">
        <w:rPr>
          <w:color w:val="000000"/>
        </w:rPr>
        <w:t xml:space="preserve"> integriran na mizo</w:t>
      </w:r>
    </w:p>
    <w:p w14:paraId="140F0D8D" w14:textId="3B89D843" w:rsidR="00C62F22" w:rsidRPr="00C62F22" w:rsidRDefault="008A767F" w:rsidP="00B13C69">
      <w:pPr>
        <w:numPr>
          <w:ilvl w:val="0"/>
          <w:numId w:val="64"/>
        </w:numPr>
        <w:rPr>
          <w:color w:val="000000"/>
        </w:rPr>
      </w:pPr>
      <w:r w:rsidRPr="00C62F22">
        <w:rPr>
          <w:color w:val="000000"/>
        </w:rPr>
        <w:t>možnost izbire barve</w:t>
      </w:r>
      <w:r w:rsidR="00C62F22" w:rsidRPr="00C62F22">
        <w:rPr>
          <w:color w:val="000000"/>
        </w:rPr>
        <w:t>.</w:t>
      </w:r>
    </w:p>
    <w:p w14:paraId="2087853C" w14:textId="77777777" w:rsidR="00C62F22" w:rsidRPr="00C62F22" w:rsidRDefault="00C62F22" w:rsidP="00C62F22">
      <w:pPr>
        <w:rPr>
          <w:b/>
          <w:bCs/>
          <w:color w:val="000000"/>
        </w:rPr>
      </w:pPr>
      <w:r w:rsidRPr="00C62F22">
        <w:rPr>
          <w:b/>
          <w:bCs/>
          <w:color w:val="000000"/>
        </w:rPr>
        <w:t xml:space="preserve">    </w:t>
      </w:r>
    </w:p>
    <w:p w14:paraId="0A0F0C51" w14:textId="77777777" w:rsidR="00C62F22" w:rsidRPr="00C62F22" w:rsidRDefault="00C62F22" w:rsidP="00C62F22">
      <w:pPr>
        <w:rPr>
          <w:b/>
        </w:rPr>
      </w:pPr>
      <w:r w:rsidRPr="00C62F22">
        <w:rPr>
          <w:b/>
        </w:rPr>
        <w:t>Ostali pogoji:</w:t>
      </w:r>
    </w:p>
    <w:p w14:paraId="7E5837C5" w14:textId="77777777" w:rsidR="00C62F22" w:rsidRPr="00C62F22" w:rsidRDefault="00C62F22" w:rsidP="00B13C69">
      <w:pPr>
        <w:numPr>
          <w:ilvl w:val="1"/>
          <w:numId w:val="63"/>
        </w:numPr>
        <w:jc w:val="both"/>
      </w:pPr>
      <w:r w:rsidRPr="00C62F22">
        <w:t xml:space="preserve">ponudnik mora uporabnika usposobiti za delo </w:t>
      </w:r>
    </w:p>
    <w:p w14:paraId="19607130" w14:textId="77777777" w:rsidR="00C62F22" w:rsidRPr="00C62F22" w:rsidRDefault="00C62F22" w:rsidP="00B13C69">
      <w:pPr>
        <w:numPr>
          <w:ilvl w:val="1"/>
          <w:numId w:val="63"/>
        </w:numPr>
        <w:jc w:val="both"/>
      </w:pPr>
      <w:r w:rsidRPr="00C62F22">
        <w:t>garancija: najmanj 24 mesecev po primopredaji</w:t>
      </w:r>
    </w:p>
    <w:p w14:paraId="57FF6332" w14:textId="23E2F237" w:rsidR="00C62F22" w:rsidRDefault="00C62F22" w:rsidP="00C62F22">
      <w:pPr>
        <w:pStyle w:val="BodyA"/>
        <w:rPr>
          <w:rFonts w:ascii="Times New Roman" w:hAnsi="Times New Roman" w:cs="Times New Roman"/>
          <w:b/>
          <w:bCs/>
          <w:color w:val="auto"/>
        </w:rPr>
      </w:pPr>
      <w:r w:rsidRPr="00C62F22">
        <w:rPr>
          <w:rFonts w:ascii="Times New Roman" w:eastAsia="Times New Roman" w:hAnsi="Times New Roman" w:cs="Times New Roman"/>
          <w:color w:val="auto"/>
          <w:bdr w:val="none" w:sz="0" w:space="0" w:color="auto"/>
        </w:rPr>
        <w:t>ponudnik mora zagotoviti, da je ponujena oprema nova, nerabljena in da izpolnjuje vse tehnične zahteve naročnika, navedene v tehnični specifikaciji.</w:t>
      </w:r>
    </w:p>
    <w:p w14:paraId="462349F0" w14:textId="77777777" w:rsidR="001C1469" w:rsidRDefault="001C1469" w:rsidP="001A4201">
      <w:pPr>
        <w:pStyle w:val="BodyA"/>
        <w:jc w:val="both"/>
        <w:rPr>
          <w:rFonts w:ascii="Times New Roman" w:hAnsi="Times New Roman" w:cs="Times New Roman"/>
          <w:color w:val="auto"/>
        </w:rPr>
      </w:pPr>
    </w:p>
    <w:p w14:paraId="4C9CB230" w14:textId="3F916518" w:rsidR="00FF3658" w:rsidRPr="00BA323D" w:rsidRDefault="00FF3658" w:rsidP="001A4201">
      <w:pPr>
        <w:pStyle w:val="BodyA"/>
        <w:jc w:val="both"/>
        <w:rPr>
          <w:rFonts w:ascii="Times New Roman" w:hAnsi="Times New Roman" w:cs="Times New Roman"/>
          <w:b/>
          <w:bCs/>
          <w:u w:val="single"/>
        </w:rPr>
      </w:pPr>
      <w:r w:rsidRPr="00BA323D">
        <w:rPr>
          <w:rFonts w:ascii="Times New Roman" w:hAnsi="Times New Roman" w:cs="Times New Roman"/>
          <w:b/>
          <w:bCs/>
          <w:u w:val="single"/>
        </w:rPr>
        <w:t>OPREMA ZA OSTALE AMBULANTE</w:t>
      </w:r>
    </w:p>
    <w:p w14:paraId="47E01ED6" w14:textId="77777777" w:rsidR="00FF3658" w:rsidRPr="00BA323D" w:rsidRDefault="00FF3658" w:rsidP="001A4201">
      <w:pPr>
        <w:pStyle w:val="BodyA"/>
        <w:jc w:val="both"/>
        <w:rPr>
          <w:rFonts w:ascii="Times New Roman" w:hAnsi="Times New Roman" w:cs="Times New Roman"/>
          <w:b/>
          <w:bCs/>
          <w:u w:val="single"/>
        </w:rPr>
      </w:pPr>
    </w:p>
    <w:p w14:paraId="6369C12F" w14:textId="69F6C130" w:rsidR="008A767F" w:rsidRPr="00BA323D" w:rsidRDefault="00CC4ACB" w:rsidP="009D0238">
      <w:pPr>
        <w:pStyle w:val="BodyA"/>
        <w:jc w:val="both"/>
        <w:rPr>
          <w:rFonts w:ascii="Times New Roman" w:hAnsi="Times New Roman" w:cs="Times New Roman"/>
          <w:b/>
          <w:bCs/>
          <w:iCs/>
          <w:u w:val="single"/>
        </w:rPr>
      </w:pPr>
      <w:r w:rsidRPr="00BA323D">
        <w:rPr>
          <w:rFonts w:ascii="Times New Roman" w:hAnsi="Times New Roman" w:cs="Times New Roman"/>
          <w:b/>
          <w:bCs/>
          <w:u w:val="single"/>
        </w:rPr>
        <w:t>4</w:t>
      </w:r>
      <w:r w:rsidR="00FF3658" w:rsidRPr="00BA323D">
        <w:rPr>
          <w:rFonts w:ascii="Times New Roman" w:hAnsi="Times New Roman" w:cs="Times New Roman"/>
          <w:b/>
          <w:bCs/>
          <w:u w:val="single"/>
        </w:rPr>
        <w:t xml:space="preserve">. sklop: </w:t>
      </w:r>
      <w:r w:rsidR="00FF3658" w:rsidRPr="00BA323D">
        <w:rPr>
          <w:rFonts w:ascii="Times New Roman" w:hAnsi="Times New Roman" w:cs="Times New Roman"/>
          <w:b/>
          <w:bCs/>
          <w:iCs/>
          <w:u w:val="single"/>
        </w:rPr>
        <w:t>ADG aparat – 1 kom</w:t>
      </w:r>
    </w:p>
    <w:p w14:paraId="6B250369" w14:textId="77777777" w:rsidR="008A767F" w:rsidRPr="00BA323D" w:rsidRDefault="008A767F" w:rsidP="008A767F">
      <w:pPr>
        <w:outlineLvl w:val="1"/>
        <w:rPr>
          <w:b/>
          <w:bCs/>
          <w:sz w:val="36"/>
          <w:szCs w:val="36"/>
        </w:rPr>
      </w:pPr>
      <w:bookmarkStart w:id="26" w:name="_Hlk211934028"/>
      <w:r w:rsidRPr="00BA323D">
        <w:rPr>
          <w:b/>
          <w:bCs/>
          <w:szCs w:val="36"/>
        </w:rPr>
        <w:t>Minimalne tehnične zahteve</w:t>
      </w:r>
      <w:r w:rsidRPr="00BA323D">
        <w:rPr>
          <w:b/>
          <w:bCs/>
        </w:rPr>
        <w:t>:</w:t>
      </w:r>
      <w:bookmarkEnd w:id="26"/>
    </w:p>
    <w:p w14:paraId="521DC876" w14:textId="247B4ECA" w:rsidR="004B7B53" w:rsidRPr="004B7B53" w:rsidRDefault="004B7B53" w:rsidP="00B13C69">
      <w:pPr>
        <w:pStyle w:val="BodyA"/>
        <w:numPr>
          <w:ilvl w:val="0"/>
          <w:numId w:val="66"/>
        </w:numPr>
        <w:jc w:val="both"/>
        <w:rPr>
          <w:rFonts w:ascii="Times New Roman" w:hAnsi="Times New Roman" w:cs="Times New Roman"/>
        </w:rPr>
      </w:pPr>
      <w:r w:rsidRPr="004B7B53">
        <w:rPr>
          <w:rFonts w:ascii="Times New Roman" w:hAnsi="Times New Roman" w:cs="Times New Roman"/>
        </w:rPr>
        <w:t>prostor za shranjevanje do 500 pacientov</w:t>
      </w:r>
    </w:p>
    <w:p w14:paraId="5BA047EF" w14:textId="3A02FF77" w:rsidR="004B7B53" w:rsidRPr="004B7B53" w:rsidRDefault="004B7B53" w:rsidP="00B13C69">
      <w:pPr>
        <w:pStyle w:val="BodyA"/>
        <w:numPr>
          <w:ilvl w:val="0"/>
          <w:numId w:val="66"/>
        </w:numPr>
        <w:jc w:val="both"/>
        <w:rPr>
          <w:rFonts w:ascii="Times New Roman" w:hAnsi="Times New Roman" w:cs="Times New Roman"/>
        </w:rPr>
      </w:pPr>
      <w:r w:rsidRPr="004B7B53">
        <w:rPr>
          <w:rFonts w:ascii="Times New Roman" w:hAnsi="Times New Roman" w:cs="Times New Roman"/>
        </w:rPr>
        <w:t>prenosen: možnost delovanja na baterije AA</w:t>
      </w:r>
    </w:p>
    <w:p w14:paraId="2EF47956" w14:textId="061CF61B" w:rsidR="004B7B53" w:rsidRPr="004B7B53" w:rsidRDefault="004B7B53" w:rsidP="00B13C69">
      <w:pPr>
        <w:pStyle w:val="BodyA"/>
        <w:numPr>
          <w:ilvl w:val="0"/>
          <w:numId w:val="66"/>
        </w:numPr>
        <w:jc w:val="both"/>
        <w:rPr>
          <w:rFonts w:ascii="Times New Roman" w:hAnsi="Times New Roman" w:cs="Times New Roman"/>
        </w:rPr>
      </w:pPr>
      <w:r w:rsidRPr="004B7B53">
        <w:rPr>
          <w:rFonts w:ascii="Times New Roman" w:hAnsi="Times New Roman" w:cs="Times New Roman"/>
        </w:rPr>
        <w:lastRenderedPageBreak/>
        <w:t>lahek z možnostjo dodatne torbe za nošenje</w:t>
      </w:r>
    </w:p>
    <w:p w14:paraId="73DFA617" w14:textId="223EC996" w:rsidR="004B7B53" w:rsidRPr="004B7B53" w:rsidRDefault="004B7B53" w:rsidP="00B13C69">
      <w:pPr>
        <w:pStyle w:val="BodyA"/>
        <w:numPr>
          <w:ilvl w:val="0"/>
          <w:numId w:val="66"/>
        </w:numPr>
        <w:jc w:val="both"/>
        <w:rPr>
          <w:rFonts w:ascii="Times New Roman" w:hAnsi="Times New Roman" w:cs="Times New Roman"/>
        </w:rPr>
      </w:pPr>
      <w:r w:rsidRPr="004B7B53">
        <w:rPr>
          <w:rFonts w:ascii="Times New Roman" w:hAnsi="Times New Roman" w:cs="Times New Roman"/>
        </w:rPr>
        <w:t>zračna in kostna prevodnost</w:t>
      </w:r>
    </w:p>
    <w:p w14:paraId="65F3B5FE" w14:textId="65AE3660" w:rsidR="004B7B53" w:rsidRPr="004B7B53" w:rsidRDefault="004B7B53" w:rsidP="00B13C69">
      <w:pPr>
        <w:pStyle w:val="BodyA"/>
        <w:numPr>
          <w:ilvl w:val="0"/>
          <w:numId w:val="66"/>
        </w:numPr>
        <w:jc w:val="both"/>
        <w:rPr>
          <w:rFonts w:ascii="Times New Roman" w:hAnsi="Times New Roman" w:cs="Times New Roman"/>
        </w:rPr>
      </w:pPr>
      <w:proofErr w:type="spellStart"/>
      <w:r w:rsidRPr="004B7B53">
        <w:rPr>
          <w:rFonts w:ascii="Times New Roman" w:hAnsi="Times New Roman" w:cs="Times New Roman"/>
        </w:rPr>
        <w:t>stangerjev</w:t>
      </w:r>
      <w:proofErr w:type="spellEnd"/>
      <w:r w:rsidRPr="004B7B53">
        <w:rPr>
          <w:rFonts w:ascii="Times New Roman" w:hAnsi="Times New Roman" w:cs="Times New Roman"/>
        </w:rPr>
        <w:t xml:space="preserve"> test</w:t>
      </w:r>
    </w:p>
    <w:p w14:paraId="5199B201" w14:textId="3DC94293" w:rsidR="004B7B53" w:rsidRPr="004B7B53" w:rsidRDefault="004B7B53" w:rsidP="00B13C69">
      <w:pPr>
        <w:pStyle w:val="BodyA"/>
        <w:numPr>
          <w:ilvl w:val="0"/>
          <w:numId w:val="66"/>
        </w:numPr>
        <w:jc w:val="both"/>
        <w:rPr>
          <w:rFonts w:ascii="Times New Roman" w:hAnsi="Times New Roman" w:cs="Times New Roman"/>
        </w:rPr>
      </w:pPr>
      <w:proofErr w:type="spellStart"/>
      <w:r w:rsidRPr="004B7B53">
        <w:rPr>
          <w:rFonts w:ascii="Times New Roman" w:hAnsi="Times New Roman" w:cs="Times New Roman"/>
        </w:rPr>
        <w:t>hughson-wastlakeov</w:t>
      </w:r>
      <w:proofErr w:type="spellEnd"/>
      <w:r w:rsidRPr="004B7B53">
        <w:rPr>
          <w:rFonts w:ascii="Times New Roman" w:hAnsi="Times New Roman" w:cs="Times New Roman"/>
        </w:rPr>
        <w:t xml:space="preserve"> test</w:t>
      </w:r>
    </w:p>
    <w:p w14:paraId="104EBD50" w14:textId="793A5E76" w:rsidR="004B7B53" w:rsidRPr="004B7B53" w:rsidRDefault="004B7B53" w:rsidP="00B13C69">
      <w:pPr>
        <w:pStyle w:val="BodyA"/>
        <w:numPr>
          <w:ilvl w:val="0"/>
          <w:numId w:val="66"/>
        </w:numPr>
        <w:jc w:val="both"/>
        <w:rPr>
          <w:rFonts w:ascii="Times New Roman" w:hAnsi="Times New Roman" w:cs="Times New Roman"/>
        </w:rPr>
      </w:pPr>
      <w:r w:rsidRPr="004B7B53">
        <w:rPr>
          <w:rFonts w:ascii="Times New Roman" w:hAnsi="Times New Roman" w:cs="Times New Roman"/>
        </w:rPr>
        <w:t xml:space="preserve">test alternativnega </w:t>
      </w:r>
      <w:proofErr w:type="spellStart"/>
      <w:r w:rsidRPr="004B7B53">
        <w:rPr>
          <w:rFonts w:ascii="Times New Roman" w:hAnsi="Times New Roman" w:cs="Times New Roman"/>
        </w:rPr>
        <w:t>binauralnega</w:t>
      </w:r>
      <w:proofErr w:type="spellEnd"/>
      <w:r w:rsidRPr="004B7B53">
        <w:rPr>
          <w:rFonts w:ascii="Times New Roman" w:hAnsi="Times New Roman" w:cs="Times New Roman"/>
        </w:rPr>
        <w:t xml:space="preserve"> ravnovesja glasnosti ABLB</w:t>
      </w:r>
    </w:p>
    <w:p w14:paraId="10300DD3" w14:textId="71D136CB" w:rsidR="004B7B53" w:rsidRPr="00BA323D" w:rsidRDefault="004B7B53" w:rsidP="00B13C69">
      <w:pPr>
        <w:pStyle w:val="BodyA"/>
        <w:numPr>
          <w:ilvl w:val="0"/>
          <w:numId w:val="66"/>
        </w:numPr>
        <w:jc w:val="both"/>
        <w:rPr>
          <w:rFonts w:ascii="Times New Roman" w:hAnsi="Times New Roman" w:cs="Times New Roman"/>
        </w:rPr>
      </w:pPr>
      <w:r w:rsidRPr="00BA323D">
        <w:rPr>
          <w:rFonts w:ascii="Times New Roman" w:hAnsi="Times New Roman" w:cs="Times New Roman"/>
        </w:rPr>
        <w:t>dimenzije: 30x23x9 cm</w:t>
      </w:r>
      <w:r w:rsidR="00BA323D" w:rsidRPr="00BA323D">
        <w:rPr>
          <w:rFonts w:ascii="Times New Roman" w:hAnsi="Times New Roman" w:cs="Times New Roman"/>
        </w:rPr>
        <w:t xml:space="preserve"> (odstopanje +10 %)</w:t>
      </w:r>
    </w:p>
    <w:p w14:paraId="1E8F1253" w14:textId="2078C03A" w:rsidR="004B7B53" w:rsidRPr="00BA323D" w:rsidRDefault="004B7B53" w:rsidP="00B13C69">
      <w:pPr>
        <w:pStyle w:val="BodyA"/>
        <w:numPr>
          <w:ilvl w:val="0"/>
          <w:numId w:val="66"/>
        </w:numPr>
        <w:jc w:val="both"/>
        <w:rPr>
          <w:rFonts w:ascii="Times New Roman" w:hAnsi="Times New Roman" w:cs="Times New Roman"/>
        </w:rPr>
      </w:pPr>
      <w:r w:rsidRPr="00BA323D">
        <w:rPr>
          <w:rFonts w:ascii="Times New Roman" w:hAnsi="Times New Roman" w:cs="Times New Roman"/>
        </w:rPr>
        <w:t>4,3 palčni barvni zaslon</w:t>
      </w:r>
    </w:p>
    <w:p w14:paraId="5CF4DB56" w14:textId="6E86D109" w:rsidR="00E737CE" w:rsidRPr="00BA323D" w:rsidRDefault="004B7B53" w:rsidP="00B13C69">
      <w:pPr>
        <w:pStyle w:val="BodyA"/>
        <w:numPr>
          <w:ilvl w:val="0"/>
          <w:numId w:val="66"/>
        </w:numPr>
        <w:jc w:val="both"/>
        <w:rPr>
          <w:rFonts w:ascii="Times New Roman" w:hAnsi="Times New Roman" w:cs="Times New Roman"/>
        </w:rPr>
      </w:pPr>
      <w:r w:rsidRPr="00BA323D">
        <w:rPr>
          <w:rFonts w:ascii="Times New Roman" w:hAnsi="Times New Roman" w:cs="Times New Roman"/>
        </w:rPr>
        <w:t xml:space="preserve">samostojni </w:t>
      </w:r>
      <w:proofErr w:type="spellStart"/>
      <w:r w:rsidRPr="00BA323D">
        <w:rPr>
          <w:rFonts w:ascii="Times New Roman" w:hAnsi="Times New Roman" w:cs="Times New Roman"/>
        </w:rPr>
        <w:t>avdiometer</w:t>
      </w:r>
      <w:proofErr w:type="spellEnd"/>
      <w:r w:rsidRPr="00BA323D">
        <w:rPr>
          <w:rFonts w:ascii="Times New Roman" w:hAnsi="Times New Roman" w:cs="Times New Roman"/>
        </w:rPr>
        <w:t>-lahko se uporablja brez računalnika</w:t>
      </w:r>
    </w:p>
    <w:p w14:paraId="450E2E6B" w14:textId="1CA244B7" w:rsidR="00D834BF" w:rsidRPr="00BA323D" w:rsidRDefault="00D834BF" w:rsidP="00B13C69">
      <w:pPr>
        <w:pStyle w:val="BodyA"/>
        <w:numPr>
          <w:ilvl w:val="0"/>
          <w:numId w:val="66"/>
        </w:numPr>
        <w:jc w:val="both"/>
        <w:rPr>
          <w:rFonts w:ascii="Times New Roman" w:hAnsi="Times New Roman" w:cs="Times New Roman"/>
        </w:rPr>
      </w:pPr>
      <w:r w:rsidRPr="00BA323D">
        <w:rPr>
          <w:rFonts w:ascii="Times New Roman" w:hAnsi="Times New Roman" w:cs="Times New Roman"/>
        </w:rPr>
        <w:t xml:space="preserve">vključena prenosna torba (standard </w:t>
      </w:r>
      <w:proofErr w:type="spellStart"/>
      <w:r w:rsidRPr="00BA323D">
        <w:rPr>
          <w:rFonts w:ascii="Times New Roman" w:hAnsi="Times New Roman" w:cs="Times New Roman"/>
        </w:rPr>
        <w:t>carrying</w:t>
      </w:r>
      <w:proofErr w:type="spellEnd"/>
      <w:r w:rsidRPr="00BA323D">
        <w:rPr>
          <w:rFonts w:ascii="Times New Roman" w:hAnsi="Times New Roman" w:cs="Times New Roman"/>
        </w:rPr>
        <w:t xml:space="preserve"> </w:t>
      </w:r>
      <w:proofErr w:type="spellStart"/>
      <w:r w:rsidRPr="00BA323D">
        <w:rPr>
          <w:rFonts w:ascii="Times New Roman" w:hAnsi="Times New Roman" w:cs="Times New Roman"/>
        </w:rPr>
        <w:t>case</w:t>
      </w:r>
      <w:proofErr w:type="spellEnd"/>
      <w:r w:rsidRPr="00BA323D">
        <w:rPr>
          <w:rFonts w:ascii="Times New Roman" w:hAnsi="Times New Roman" w:cs="Times New Roman"/>
        </w:rPr>
        <w:t>)</w:t>
      </w:r>
    </w:p>
    <w:p w14:paraId="49CE6275" w14:textId="7DC03550" w:rsidR="00E737CE" w:rsidRPr="00A82C3F" w:rsidRDefault="00604DE3" w:rsidP="002E1B29">
      <w:pPr>
        <w:pStyle w:val="BodyA"/>
        <w:jc w:val="both"/>
        <w:rPr>
          <w:rFonts w:ascii="Times New Roman" w:hAnsi="Times New Roman" w:cs="Times New Roman"/>
          <w:highlight w:val="yellow"/>
        </w:rPr>
      </w:pPr>
      <w:r w:rsidRPr="00BA323D">
        <w:rPr>
          <w:rFonts w:ascii="Times New Roman" w:hAnsi="Times New Roman" w:cs="Times New Roman"/>
        </w:rPr>
        <w:t>Kot npr. AD226</w:t>
      </w:r>
      <w:r>
        <w:rPr>
          <w:rFonts w:ascii="Times New Roman" w:hAnsi="Times New Roman" w:cs="Times New Roman"/>
        </w:rPr>
        <w:t xml:space="preserve"> ali enakovredno.</w:t>
      </w:r>
    </w:p>
    <w:p w14:paraId="5D34A20C" w14:textId="77777777" w:rsidR="00482144" w:rsidRPr="00A82C3F" w:rsidRDefault="00482144" w:rsidP="002E1B29">
      <w:pPr>
        <w:pStyle w:val="BodyA"/>
        <w:jc w:val="both"/>
        <w:rPr>
          <w:highlight w:val="yellow"/>
        </w:rPr>
      </w:pPr>
    </w:p>
    <w:p w14:paraId="2AFC33E6" w14:textId="751EFA60" w:rsidR="008A767F" w:rsidRPr="00D834BF" w:rsidRDefault="008A767F" w:rsidP="002E1B29">
      <w:pPr>
        <w:pStyle w:val="BodyA"/>
        <w:jc w:val="both"/>
        <w:rPr>
          <w:rFonts w:ascii="Times New Roman" w:hAnsi="Times New Roman" w:cs="Times New Roman"/>
          <w:bCs/>
          <w:iCs/>
        </w:rPr>
      </w:pPr>
      <w:r w:rsidRPr="00D834BF">
        <w:rPr>
          <w:rFonts w:ascii="Times New Roman" w:hAnsi="Times New Roman" w:cs="Times New Roman"/>
          <w:bCs/>
          <w:iCs/>
        </w:rPr>
        <w:t>Dodatne zahteve:</w:t>
      </w:r>
    </w:p>
    <w:p w14:paraId="7C7F7495" w14:textId="65DD6A7A" w:rsidR="008A767F" w:rsidRPr="00D834BF" w:rsidRDefault="008A767F" w:rsidP="002E1B29">
      <w:pPr>
        <w:pStyle w:val="BodyA"/>
        <w:jc w:val="both"/>
        <w:rPr>
          <w:rFonts w:ascii="Times New Roman" w:hAnsi="Times New Roman" w:cs="Times New Roman"/>
          <w:bCs/>
          <w:iCs/>
        </w:rPr>
      </w:pPr>
      <w:r w:rsidRPr="00D834BF">
        <w:rPr>
          <w:rFonts w:ascii="Times New Roman" w:hAnsi="Times New Roman" w:cs="Times New Roman"/>
          <w:bCs/>
          <w:iCs/>
        </w:rPr>
        <w:t>Priložena mora biti navodila za uporabo v slovenskem jeziku;</w:t>
      </w:r>
    </w:p>
    <w:p w14:paraId="16A4EEAA" w14:textId="42F90263" w:rsidR="008A767F" w:rsidRPr="00D834BF" w:rsidRDefault="008A767F" w:rsidP="002E1B29">
      <w:pPr>
        <w:pStyle w:val="BodyA"/>
        <w:jc w:val="both"/>
        <w:rPr>
          <w:rFonts w:ascii="Times New Roman" w:hAnsi="Times New Roman" w:cs="Times New Roman"/>
          <w:bCs/>
          <w:iCs/>
        </w:rPr>
      </w:pPr>
      <w:r w:rsidRPr="00D834BF">
        <w:rPr>
          <w:rFonts w:ascii="Times New Roman" w:hAnsi="Times New Roman" w:cs="Times New Roman"/>
          <w:bCs/>
          <w:iCs/>
        </w:rPr>
        <w:t>Garancija najmanj 24 mesecev;</w:t>
      </w:r>
    </w:p>
    <w:p w14:paraId="0A9EC098" w14:textId="0E73D48D" w:rsidR="008A767F" w:rsidRPr="00D834BF" w:rsidRDefault="008A767F" w:rsidP="002E1B29">
      <w:pPr>
        <w:pStyle w:val="BodyA"/>
        <w:jc w:val="both"/>
        <w:rPr>
          <w:rFonts w:ascii="Times New Roman" w:hAnsi="Times New Roman" w:cs="Times New Roman"/>
          <w:b/>
          <w:bCs/>
          <w:iCs/>
          <w:u w:val="single"/>
        </w:rPr>
      </w:pPr>
      <w:r w:rsidRPr="00D834BF">
        <w:rPr>
          <w:rFonts w:ascii="Times New Roman" w:hAnsi="Times New Roman" w:cs="Times New Roman"/>
          <w:bCs/>
          <w:iCs/>
        </w:rPr>
        <w:t>Servisna podpora in kalibracija zagotovljeni na območju Republike Slovenije</w:t>
      </w:r>
    </w:p>
    <w:p w14:paraId="6E6DFC09" w14:textId="0C6AE8C6" w:rsidR="00FF3658" w:rsidRDefault="00FF3658" w:rsidP="002E1B29">
      <w:pPr>
        <w:pStyle w:val="BodyA"/>
        <w:jc w:val="both"/>
        <w:rPr>
          <w:rFonts w:ascii="Times New Roman" w:hAnsi="Times New Roman" w:cs="Times New Roman"/>
          <w:color w:val="auto"/>
        </w:rPr>
      </w:pPr>
    </w:p>
    <w:p w14:paraId="7C709F03" w14:textId="4F0FDA58" w:rsidR="00FF3658" w:rsidRPr="00D834BF" w:rsidRDefault="00CC4ACB" w:rsidP="002E1B29">
      <w:pPr>
        <w:pStyle w:val="BodyA"/>
        <w:jc w:val="both"/>
        <w:rPr>
          <w:rFonts w:ascii="Times New Roman" w:hAnsi="Times New Roman" w:cs="Times New Roman"/>
          <w:b/>
          <w:bCs/>
          <w:iCs/>
          <w:u w:val="single"/>
        </w:rPr>
      </w:pPr>
      <w:r w:rsidRPr="00D834BF">
        <w:rPr>
          <w:rFonts w:ascii="Times New Roman" w:hAnsi="Times New Roman" w:cs="Times New Roman"/>
          <w:b/>
          <w:bCs/>
          <w:u w:val="single"/>
        </w:rPr>
        <w:t>5</w:t>
      </w:r>
      <w:r w:rsidR="00FF3658" w:rsidRPr="00D834BF">
        <w:rPr>
          <w:rFonts w:ascii="Times New Roman" w:hAnsi="Times New Roman" w:cs="Times New Roman"/>
          <w:b/>
          <w:bCs/>
          <w:u w:val="single"/>
        </w:rPr>
        <w:t xml:space="preserve">. sklop: </w:t>
      </w:r>
      <w:r w:rsidR="00FF3658" w:rsidRPr="00D834BF">
        <w:rPr>
          <w:rFonts w:ascii="Times New Roman" w:hAnsi="Times New Roman" w:cs="Times New Roman"/>
          <w:b/>
          <w:bCs/>
          <w:iCs/>
          <w:u w:val="single"/>
        </w:rPr>
        <w:t>Stenska tabla za preverjanje vida – 1 kom</w:t>
      </w:r>
    </w:p>
    <w:p w14:paraId="61B47A5D" w14:textId="35409C5D" w:rsidR="00B5704F" w:rsidRPr="00B5704F" w:rsidRDefault="00B5704F" w:rsidP="00B13C69">
      <w:pPr>
        <w:pStyle w:val="BodyA"/>
        <w:numPr>
          <w:ilvl w:val="0"/>
          <w:numId w:val="67"/>
        </w:numPr>
        <w:jc w:val="both"/>
        <w:rPr>
          <w:rFonts w:ascii="Times New Roman" w:hAnsi="Times New Roman" w:cs="Times New Roman"/>
          <w:color w:val="auto"/>
        </w:rPr>
      </w:pPr>
      <w:r w:rsidRPr="00B5704F">
        <w:rPr>
          <w:rFonts w:ascii="Times New Roman" w:hAnsi="Times New Roman" w:cs="Times New Roman"/>
          <w:color w:val="auto"/>
        </w:rPr>
        <w:t>osvetljena lestvica za pregled vida z daljincem.</w:t>
      </w:r>
    </w:p>
    <w:p w14:paraId="63C73A45" w14:textId="755651F0" w:rsidR="00B5704F" w:rsidRPr="00B5704F" w:rsidRDefault="00B5704F" w:rsidP="00B13C69">
      <w:pPr>
        <w:pStyle w:val="BodyA"/>
        <w:numPr>
          <w:ilvl w:val="0"/>
          <w:numId w:val="67"/>
        </w:numPr>
        <w:jc w:val="both"/>
        <w:rPr>
          <w:rFonts w:ascii="Times New Roman" w:hAnsi="Times New Roman" w:cs="Times New Roman"/>
          <w:color w:val="auto"/>
        </w:rPr>
      </w:pPr>
      <w:r w:rsidRPr="00B5704F">
        <w:rPr>
          <w:rFonts w:ascii="Times New Roman" w:hAnsi="Times New Roman" w:cs="Times New Roman"/>
          <w:color w:val="auto"/>
        </w:rPr>
        <w:t xml:space="preserve">fleksibilna, zanesljiva in lahka za uporabo. možnost izbire posamezne vrstice ali ikone, možna izbira </w:t>
      </w:r>
      <w:proofErr w:type="spellStart"/>
      <w:r w:rsidRPr="00B5704F">
        <w:rPr>
          <w:rFonts w:ascii="Times New Roman" w:hAnsi="Times New Roman" w:cs="Times New Roman"/>
          <w:color w:val="auto"/>
        </w:rPr>
        <w:t>večih</w:t>
      </w:r>
      <w:proofErr w:type="spellEnd"/>
      <w:r w:rsidRPr="00B5704F">
        <w:rPr>
          <w:rFonts w:ascii="Times New Roman" w:hAnsi="Times New Roman" w:cs="Times New Roman"/>
          <w:color w:val="auto"/>
        </w:rPr>
        <w:t xml:space="preserve"> </w:t>
      </w:r>
      <w:proofErr w:type="spellStart"/>
      <w:r w:rsidRPr="00B5704F">
        <w:rPr>
          <w:rFonts w:ascii="Times New Roman" w:hAnsi="Times New Roman" w:cs="Times New Roman"/>
          <w:color w:val="auto"/>
        </w:rPr>
        <w:t>optotipov</w:t>
      </w:r>
      <w:proofErr w:type="spellEnd"/>
      <w:r w:rsidRPr="00B5704F">
        <w:rPr>
          <w:rFonts w:ascii="Times New Roman" w:hAnsi="Times New Roman" w:cs="Times New Roman"/>
          <w:color w:val="auto"/>
        </w:rPr>
        <w:t>, vključuje dodatne simbole za otroke.</w:t>
      </w:r>
    </w:p>
    <w:p w14:paraId="6D135CE7" w14:textId="77777777" w:rsidR="00B5704F" w:rsidRPr="00B5704F" w:rsidRDefault="00B5704F" w:rsidP="002E1B29">
      <w:pPr>
        <w:pStyle w:val="BodyA"/>
        <w:jc w:val="both"/>
        <w:rPr>
          <w:rFonts w:ascii="Times New Roman" w:hAnsi="Times New Roman" w:cs="Times New Roman"/>
          <w:color w:val="auto"/>
        </w:rPr>
      </w:pPr>
      <w:r w:rsidRPr="00B5704F">
        <w:rPr>
          <w:rFonts w:ascii="Times New Roman" w:hAnsi="Times New Roman" w:cs="Times New Roman"/>
          <w:color w:val="auto"/>
        </w:rPr>
        <w:t>Tehnične karakteristike:</w:t>
      </w:r>
    </w:p>
    <w:p w14:paraId="1AE00314" w14:textId="1027ED62" w:rsidR="00B5704F" w:rsidRPr="00B5704F" w:rsidRDefault="00B5704F" w:rsidP="00B13C69">
      <w:pPr>
        <w:pStyle w:val="BodyA"/>
        <w:numPr>
          <w:ilvl w:val="0"/>
          <w:numId w:val="68"/>
        </w:numPr>
        <w:jc w:val="both"/>
        <w:rPr>
          <w:rFonts w:ascii="Times New Roman" w:hAnsi="Times New Roman" w:cs="Times New Roman"/>
          <w:color w:val="auto"/>
        </w:rPr>
      </w:pPr>
      <w:r w:rsidRPr="00B5704F">
        <w:rPr>
          <w:rFonts w:ascii="Times New Roman" w:hAnsi="Times New Roman" w:cs="Times New Roman"/>
          <w:color w:val="auto"/>
        </w:rPr>
        <w:t>6 gumbni brezžični daljinec</w:t>
      </w:r>
    </w:p>
    <w:p w14:paraId="1EE2E52B" w14:textId="4039604A" w:rsidR="00B5704F" w:rsidRPr="00B5704F" w:rsidRDefault="00B5704F" w:rsidP="00B13C69">
      <w:pPr>
        <w:pStyle w:val="BodyA"/>
        <w:numPr>
          <w:ilvl w:val="0"/>
          <w:numId w:val="68"/>
        </w:numPr>
        <w:jc w:val="both"/>
        <w:rPr>
          <w:rFonts w:ascii="Times New Roman" w:hAnsi="Times New Roman" w:cs="Times New Roman"/>
          <w:color w:val="auto"/>
        </w:rPr>
      </w:pPr>
      <w:r w:rsidRPr="00B5704F">
        <w:rPr>
          <w:rFonts w:ascii="Times New Roman" w:hAnsi="Times New Roman" w:cs="Times New Roman"/>
          <w:color w:val="auto"/>
        </w:rPr>
        <w:t>možnost različnega osvetljevanja vseh znakov v isti vrstici ali posameznega.</w:t>
      </w:r>
    </w:p>
    <w:p w14:paraId="017E605E" w14:textId="6612D142" w:rsidR="00B5704F" w:rsidRPr="00B5704F" w:rsidRDefault="00B5704F" w:rsidP="00B13C69">
      <w:pPr>
        <w:pStyle w:val="BodyA"/>
        <w:numPr>
          <w:ilvl w:val="0"/>
          <w:numId w:val="68"/>
        </w:numPr>
        <w:jc w:val="both"/>
        <w:rPr>
          <w:rFonts w:ascii="Times New Roman" w:hAnsi="Times New Roman" w:cs="Times New Roman"/>
          <w:color w:val="auto"/>
        </w:rPr>
      </w:pPr>
      <w:r w:rsidRPr="00B5704F">
        <w:rPr>
          <w:rFonts w:ascii="Times New Roman" w:hAnsi="Times New Roman" w:cs="Times New Roman"/>
          <w:color w:val="auto"/>
        </w:rPr>
        <w:t>kontroliranje smeri kazalca</w:t>
      </w:r>
    </w:p>
    <w:p w14:paraId="68439D09" w14:textId="4FE8280A" w:rsidR="00B5704F" w:rsidRPr="00B5704F" w:rsidRDefault="00B5704F" w:rsidP="00B13C69">
      <w:pPr>
        <w:pStyle w:val="BodyA"/>
        <w:numPr>
          <w:ilvl w:val="0"/>
          <w:numId w:val="68"/>
        </w:numPr>
        <w:jc w:val="both"/>
        <w:rPr>
          <w:rFonts w:ascii="Times New Roman" w:hAnsi="Times New Roman" w:cs="Times New Roman"/>
          <w:color w:val="auto"/>
        </w:rPr>
      </w:pPr>
      <w:r w:rsidRPr="00B5704F">
        <w:rPr>
          <w:rFonts w:ascii="Times New Roman" w:hAnsi="Times New Roman" w:cs="Times New Roman"/>
          <w:color w:val="auto"/>
        </w:rPr>
        <w:t>zakrivanje zaslona</w:t>
      </w:r>
    </w:p>
    <w:p w14:paraId="5722AB2B" w14:textId="0A8BB9F2" w:rsidR="00FF3658" w:rsidRDefault="00B5704F" w:rsidP="00B13C69">
      <w:pPr>
        <w:pStyle w:val="BodyA"/>
        <w:numPr>
          <w:ilvl w:val="0"/>
          <w:numId w:val="68"/>
        </w:numPr>
        <w:jc w:val="both"/>
        <w:rPr>
          <w:rFonts w:ascii="Times New Roman" w:hAnsi="Times New Roman" w:cs="Times New Roman"/>
          <w:color w:val="auto"/>
        </w:rPr>
      </w:pPr>
      <w:r w:rsidRPr="00B5704F">
        <w:rPr>
          <w:rFonts w:ascii="Times New Roman" w:hAnsi="Times New Roman" w:cs="Times New Roman"/>
          <w:color w:val="auto"/>
        </w:rPr>
        <w:t>avtomatsko ugašanje zaslona po določenem času</w:t>
      </w:r>
    </w:p>
    <w:p w14:paraId="2B19ABEE" w14:textId="77777777" w:rsidR="00B5704F" w:rsidRDefault="00B5704F" w:rsidP="002E1B29">
      <w:pPr>
        <w:pStyle w:val="BodyA"/>
        <w:jc w:val="both"/>
        <w:rPr>
          <w:rFonts w:ascii="Times New Roman" w:hAnsi="Times New Roman" w:cs="Times New Roman"/>
          <w:color w:val="auto"/>
        </w:rPr>
      </w:pPr>
    </w:p>
    <w:p w14:paraId="46735214" w14:textId="75538A44" w:rsidR="00C62F22" w:rsidRPr="00D834BF" w:rsidRDefault="00CC4ACB" w:rsidP="002E1B29">
      <w:pPr>
        <w:pStyle w:val="BodyA"/>
        <w:jc w:val="both"/>
        <w:rPr>
          <w:rFonts w:ascii="Times New Roman" w:hAnsi="Times New Roman" w:cs="Times New Roman"/>
          <w:b/>
          <w:bCs/>
          <w:iCs/>
          <w:u w:val="single"/>
        </w:rPr>
      </w:pPr>
      <w:r w:rsidRPr="00D834BF">
        <w:rPr>
          <w:rFonts w:ascii="Times New Roman" w:hAnsi="Times New Roman" w:cs="Times New Roman"/>
          <w:b/>
          <w:bCs/>
          <w:u w:val="single"/>
        </w:rPr>
        <w:t>6</w:t>
      </w:r>
      <w:r w:rsidR="00FF3658" w:rsidRPr="00D834BF">
        <w:rPr>
          <w:rFonts w:ascii="Times New Roman" w:hAnsi="Times New Roman" w:cs="Times New Roman"/>
          <w:b/>
          <w:bCs/>
          <w:u w:val="single"/>
        </w:rPr>
        <w:t xml:space="preserve">. sklop: </w:t>
      </w:r>
      <w:r w:rsidR="001C1469" w:rsidRPr="00D834BF">
        <w:rPr>
          <w:rFonts w:ascii="Times New Roman" w:hAnsi="Times New Roman" w:cs="Times New Roman"/>
          <w:b/>
          <w:bCs/>
          <w:iCs/>
          <w:u w:val="single"/>
        </w:rPr>
        <w:t>Merilec gleženjskega indeksa</w:t>
      </w:r>
      <w:r w:rsidR="00FF3658" w:rsidRPr="00D834BF">
        <w:rPr>
          <w:rFonts w:ascii="Times New Roman" w:hAnsi="Times New Roman" w:cs="Times New Roman"/>
          <w:b/>
          <w:bCs/>
          <w:iCs/>
          <w:u w:val="single"/>
        </w:rPr>
        <w:t xml:space="preserve"> – </w:t>
      </w:r>
      <w:r w:rsidRPr="00D834BF">
        <w:rPr>
          <w:rFonts w:ascii="Times New Roman" w:hAnsi="Times New Roman" w:cs="Times New Roman"/>
          <w:b/>
          <w:bCs/>
          <w:iCs/>
          <w:u w:val="single"/>
        </w:rPr>
        <w:t>5</w:t>
      </w:r>
      <w:r w:rsidR="00FF3658" w:rsidRPr="00D834BF">
        <w:rPr>
          <w:rFonts w:ascii="Times New Roman" w:hAnsi="Times New Roman" w:cs="Times New Roman"/>
          <w:b/>
          <w:bCs/>
          <w:iCs/>
          <w:u w:val="single"/>
        </w:rPr>
        <w:t xml:space="preserve"> kom</w:t>
      </w:r>
      <w:bookmarkEnd w:id="22"/>
    </w:p>
    <w:p w14:paraId="1A61BCFF" w14:textId="0EA663DA" w:rsidR="001C1469" w:rsidRPr="001C1469" w:rsidRDefault="001C1469" w:rsidP="00B13C69">
      <w:pPr>
        <w:pStyle w:val="BodyA"/>
        <w:numPr>
          <w:ilvl w:val="0"/>
          <w:numId w:val="79"/>
        </w:numPr>
        <w:jc w:val="both"/>
        <w:rPr>
          <w:rFonts w:ascii="Times New Roman" w:hAnsi="Times New Roman" w:cs="Times New Roman"/>
          <w:color w:val="auto"/>
        </w:rPr>
      </w:pPr>
      <w:r w:rsidRPr="001C1469">
        <w:rPr>
          <w:rFonts w:ascii="Times New Roman" w:hAnsi="Times New Roman" w:cs="Times New Roman"/>
        </w:rPr>
        <w:t>merilnik se uporablja (poleg merjenja gleženjskega indeksa) tudi samostojno za merjenje krvnega tlaka</w:t>
      </w:r>
      <w:r w:rsidR="00D834BF">
        <w:rPr>
          <w:rFonts w:ascii="Times New Roman" w:hAnsi="Times New Roman" w:cs="Times New Roman"/>
        </w:rPr>
        <w:t xml:space="preserve">, hkratno merjenje na obeh </w:t>
      </w:r>
      <w:r w:rsidR="00CE0750">
        <w:rPr>
          <w:rFonts w:ascii="Times New Roman" w:hAnsi="Times New Roman" w:cs="Times New Roman"/>
        </w:rPr>
        <w:t>nogah</w:t>
      </w:r>
    </w:p>
    <w:p w14:paraId="0F80F086" w14:textId="77777777" w:rsidR="001C1469" w:rsidRPr="001C1469" w:rsidRDefault="001C1469" w:rsidP="00B13C69">
      <w:pPr>
        <w:pStyle w:val="BodyA"/>
        <w:numPr>
          <w:ilvl w:val="0"/>
          <w:numId w:val="79"/>
        </w:numPr>
        <w:jc w:val="both"/>
        <w:rPr>
          <w:rFonts w:ascii="Times New Roman" w:hAnsi="Times New Roman" w:cs="Times New Roman"/>
          <w:color w:val="auto"/>
        </w:rPr>
      </w:pPr>
      <w:r w:rsidRPr="001C1469">
        <w:rPr>
          <w:rFonts w:ascii="Times New Roman" w:hAnsi="Times New Roman" w:cs="Times New Roman"/>
        </w:rPr>
        <w:t xml:space="preserve">s tremi manšetami različnih velikosti </w:t>
      </w:r>
    </w:p>
    <w:p w14:paraId="15C2EE92" w14:textId="77777777" w:rsidR="001C1469" w:rsidRPr="001C1469" w:rsidRDefault="001C1469" w:rsidP="00B13C69">
      <w:pPr>
        <w:pStyle w:val="BodyA"/>
        <w:numPr>
          <w:ilvl w:val="0"/>
          <w:numId w:val="79"/>
        </w:numPr>
        <w:jc w:val="both"/>
        <w:rPr>
          <w:rFonts w:ascii="Times New Roman" w:hAnsi="Times New Roman" w:cs="Times New Roman"/>
          <w:color w:val="auto"/>
        </w:rPr>
      </w:pPr>
      <w:r w:rsidRPr="001C1469">
        <w:rPr>
          <w:rFonts w:ascii="Times New Roman" w:hAnsi="Times New Roman" w:cs="Times New Roman"/>
        </w:rPr>
        <w:t xml:space="preserve">ima funkcijo detekcije fibrilacije atrija </w:t>
      </w:r>
    </w:p>
    <w:p w14:paraId="08FDC5FB" w14:textId="72FD5107" w:rsidR="006D2819" w:rsidRPr="001C1469" w:rsidRDefault="001C1469" w:rsidP="00B13C69">
      <w:pPr>
        <w:pStyle w:val="BodyA"/>
        <w:numPr>
          <w:ilvl w:val="0"/>
          <w:numId w:val="79"/>
        </w:numPr>
        <w:jc w:val="both"/>
        <w:rPr>
          <w:rFonts w:ascii="Times New Roman" w:hAnsi="Times New Roman" w:cs="Times New Roman"/>
          <w:color w:val="auto"/>
        </w:rPr>
      </w:pPr>
      <w:r w:rsidRPr="001C1469">
        <w:rPr>
          <w:rFonts w:ascii="Times New Roman" w:hAnsi="Times New Roman" w:cs="Times New Roman"/>
        </w:rPr>
        <w:t xml:space="preserve">aparati morajo biti </w:t>
      </w:r>
      <w:proofErr w:type="spellStart"/>
      <w:r w:rsidRPr="001C1469">
        <w:rPr>
          <w:rFonts w:ascii="Times New Roman" w:hAnsi="Times New Roman" w:cs="Times New Roman"/>
        </w:rPr>
        <w:t>validirani</w:t>
      </w:r>
      <w:proofErr w:type="spellEnd"/>
      <w:r w:rsidRPr="001C1469">
        <w:rPr>
          <w:rFonts w:ascii="Times New Roman" w:hAnsi="Times New Roman" w:cs="Times New Roman"/>
        </w:rPr>
        <w:t xml:space="preserve"> in opremljeni z overitveno nalepko</w:t>
      </w:r>
    </w:p>
    <w:p w14:paraId="0ED27A7C" w14:textId="77777777" w:rsidR="006D2819" w:rsidRDefault="006D2819" w:rsidP="002E1B29">
      <w:pPr>
        <w:pStyle w:val="BodyA"/>
        <w:jc w:val="both"/>
        <w:rPr>
          <w:rFonts w:ascii="Times New Roman" w:hAnsi="Times New Roman" w:cs="Times New Roman"/>
          <w:color w:val="auto"/>
        </w:rPr>
      </w:pPr>
    </w:p>
    <w:p w14:paraId="0B37024A" w14:textId="62336DA9" w:rsidR="00CC4ACB" w:rsidRDefault="00F81022" w:rsidP="002E1B29">
      <w:pPr>
        <w:pStyle w:val="BodyA"/>
        <w:jc w:val="both"/>
        <w:rPr>
          <w:rFonts w:ascii="Times New Roman" w:hAnsi="Times New Roman" w:cs="Times New Roman"/>
          <w:color w:val="auto"/>
        </w:rPr>
      </w:pPr>
      <w:r w:rsidRPr="00D834BF">
        <w:rPr>
          <w:rFonts w:ascii="Times New Roman" w:hAnsi="Times New Roman" w:cs="Times New Roman"/>
          <w:b/>
          <w:bCs/>
          <w:u w:val="single"/>
        </w:rPr>
        <w:t>7</w:t>
      </w:r>
      <w:r w:rsidR="00D3457F" w:rsidRPr="00D834BF">
        <w:rPr>
          <w:rFonts w:ascii="Times New Roman" w:hAnsi="Times New Roman" w:cs="Times New Roman"/>
          <w:b/>
          <w:bCs/>
          <w:u w:val="single"/>
        </w:rPr>
        <w:t xml:space="preserve">. sklop: </w:t>
      </w:r>
      <w:r w:rsidR="002E1B29" w:rsidRPr="00D834BF">
        <w:rPr>
          <w:rFonts w:ascii="Times New Roman" w:hAnsi="Times New Roman" w:cs="Times New Roman"/>
          <w:b/>
          <w:bCs/>
          <w:iCs/>
          <w:u w:val="single"/>
        </w:rPr>
        <w:t>Diagnostični aparat za referenčno ambulanto</w:t>
      </w:r>
      <w:r w:rsidR="00D3457F" w:rsidRPr="00D834BF">
        <w:rPr>
          <w:rFonts w:ascii="Times New Roman" w:hAnsi="Times New Roman" w:cs="Times New Roman"/>
          <w:b/>
          <w:bCs/>
          <w:iCs/>
          <w:u w:val="single"/>
        </w:rPr>
        <w:t xml:space="preserve"> – </w:t>
      </w:r>
      <w:r w:rsidR="00D834BF">
        <w:rPr>
          <w:rFonts w:ascii="Times New Roman" w:hAnsi="Times New Roman" w:cs="Times New Roman"/>
          <w:b/>
          <w:bCs/>
          <w:iCs/>
          <w:u w:val="single"/>
        </w:rPr>
        <w:t>5</w:t>
      </w:r>
      <w:r w:rsidR="00D3457F" w:rsidRPr="00D834BF">
        <w:rPr>
          <w:rFonts w:ascii="Times New Roman" w:hAnsi="Times New Roman" w:cs="Times New Roman"/>
          <w:b/>
          <w:bCs/>
          <w:iCs/>
          <w:u w:val="single"/>
        </w:rPr>
        <w:t xml:space="preserve"> </w:t>
      </w:r>
      <w:proofErr w:type="spellStart"/>
      <w:r w:rsidR="00D3457F" w:rsidRPr="00D834BF">
        <w:rPr>
          <w:rFonts w:ascii="Times New Roman" w:hAnsi="Times New Roman" w:cs="Times New Roman"/>
          <w:b/>
          <w:bCs/>
          <w:iCs/>
          <w:u w:val="single"/>
        </w:rPr>
        <w:t>k</w:t>
      </w:r>
      <w:r w:rsidR="00E7021C">
        <w:rPr>
          <w:rFonts w:ascii="Times New Roman" w:hAnsi="Times New Roman" w:cs="Times New Roman"/>
          <w:b/>
          <w:bCs/>
          <w:iCs/>
          <w:u w:val="single"/>
        </w:rPr>
        <w:t>pl</w:t>
      </w:r>
      <w:proofErr w:type="spellEnd"/>
    </w:p>
    <w:p w14:paraId="5D228556" w14:textId="0E256725" w:rsidR="00F81022" w:rsidRPr="00F81022" w:rsidRDefault="00F81022" w:rsidP="002E1B29">
      <w:pPr>
        <w:pStyle w:val="BodyA"/>
        <w:jc w:val="both"/>
        <w:rPr>
          <w:rFonts w:ascii="Times New Roman" w:hAnsi="Times New Roman" w:cs="Times New Roman"/>
          <w:color w:val="auto"/>
        </w:rPr>
      </w:pPr>
      <w:r>
        <w:rPr>
          <w:rFonts w:ascii="Times New Roman" w:hAnsi="Times New Roman" w:cs="Times New Roman"/>
          <w:color w:val="auto"/>
        </w:rPr>
        <w:t xml:space="preserve">Sistem zajema: </w:t>
      </w:r>
    </w:p>
    <w:p w14:paraId="10621162" w14:textId="77777777" w:rsidR="00F81022" w:rsidRPr="00F81022" w:rsidRDefault="00F81022" w:rsidP="002E1B29">
      <w:pPr>
        <w:pStyle w:val="BodyA"/>
        <w:jc w:val="both"/>
        <w:rPr>
          <w:rFonts w:ascii="Times New Roman" w:hAnsi="Times New Roman" w:cs="Times New Roman"/>
          <w:color w:val="auto"/>
        </w:rPr>
      </w:pPr>
    </w:p>
    <w:p w14:paraId="75FC4F8C" w14:textId="2842F209" w:rsidR="00F81022" w:rsidRPr="005348E5" w:rsidRDefault="00F81022" w:rsidP="00210231">
      <w:pPr>
        <w:pStyle w:val="BodyA"/>
        <w:jc w:val="both"/>
        <w:rPr>
          <w:rFonts w:ascii="Times New Roman" w:hAnsi="Times New Roman" w:cs="Times New Roman"/>
          <w:b/>
          <w:color w:val="auto"/>
          <w:u w:val="single"/>
        </w:rPr>
      </w:pPr>
      <w:r w:rsidRPr="005348E5">
        <w:rPr>
          <w:rFonts w:ascii="Times New Roman" w:hAnsi="Times New Roman" w:cs="Times New Roman"/>
          <w:color w:val="auto"/>
        </w:rPr>
        <w:t xml:space="preserve">- </w:t>
      </w:r>
      <w:r w:rsidRPr="005348E5">
        <w:rPr>
          <w:rFonts w:ascii="Times New Roman" w:hAnsi="Times New Roman" w:cs="Times New Roman"/>
          <w:b/>
          <w:color w:val="auto"/>
          <w:u w:val="single"/>
        </w:rPr>
        <w:t>12 kanalni</w:t>
      </w:r>
      <w:r w:rsidRPr="005348E5">
        <w:rPr>
          <w:rFonts w:ascii="Times New Roman" w:hAnsi="Times New Roman" w:cs="Times New Roman"/>
          <w:color w:val="auto"/>
          <w:u w:val="single"/>
        </w:rPr>
        <w:t xml:space="preserve"> </w:t>
      </w:r>
      <w:r w:rsidRPr="005348E5">
        <w:rPr>
          <w:rFonts w:ascii="Times New Roman" w:hAnsi="Times New Roman" w:cs="Times New Roman"/>
          <w:b/>
          <w:color w:val="auto"/>
          <w:u w:val="single"/>
        </w:rPr>
        <w:t>EKG</w:t>
      </w:r>
      <w:r w:rsidR="007C005A" w:rsidRPr="005348E5">
        <w:rPr>
          <w:rFonts w:ascii="Times New Roman" w:hAnsi="Times New Roman" w:cs="Times New Roman"/>
          <w:b/>
          <w:color w:val="auto"/>
          <w:u w:val="single"/>
        </w:rPr>
        <w:t>:</w:t>
      </w:r>
    </w:p>
    <w:p w14:paraId="1D5088DC" w14:textId="32F1D823"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zaznavanje namestitve elektrode</w:t>
      </w:r>
    </w:p>
    <w:p w14:paraId="359F1EA3" w14:textId="32BE60F3"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zaznavanje </w:t>
      </w:r>
      <w:r w:rsidR="00210231" w:rsidRPr="00210231">
        <w:rPr>
          <w:rFonts w:ascii="Times New Roman" w:hAnsi="Times New Roman" w:cs="Times New Roman"/>
          <w:color w:val="auto"/>
        </w:rPr>
        <w:t>srčnega spodbujevalnika: &gt; ± 2 mV/0,1 ms</w:t>
      </w:r>
    </w:p>
    <w:p w14:paraId="34672E54" w14:textId="4A89A26F"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bolnikov </w:t>
      </w:r>
      <w:r w:rsidR="00210231" w:rsidRPr="00210231">
        <w:rPr>
          <w:rFonts w:ascii="Times New Roman" w:hAnsi="Times New Roman" w:cs="Times New Roman"/>
          <w:color w:val="auto"/>
        </w:rPr>
        <w:t xml:space="preserve">vhodni tokokrog: popolnoma plavajoče in izolirano, zaščiteno pred </w:t>
      </w:r>
      <w:proofErr w:type="spellStart"/>
      <w:r w:rsidR="00210231" w:rsidRPr="00210231">
        <w:rPr>
          <w:rFonts w:ascii="Times New Roman" w:hAnsi="Times New Roman" w:cs="Times New Roman"/>
          <w:color w:val="auto"/>
        </w:rPr>
        <w:t>defibrilacijo</w:t>
      </w:r>
      <w:proofErr w:type="spellEnd"/>
    </w:p>
    <w:p w14:paraId="7569218E" w14:textId="017C8B40" w:rsidR="00210231" w:rsidRPr="00210231" w:rsidRDefault="00210231"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CMRR: &gt; 110 </w:t>
      </w:r>
      <w:proofErr w:type="spellStart"/>
      <w:r w:rsidRPr="00210231">
        <w:rPr>
          <w:rFonts w:ascii="Times New Roman" w:hAnsi="Times New Roman" w:cs="Times New Roman"/>
          <w:color w:val="auto"/>
        </w:rPr>
        <w:t>dB</w:t>
      </w:r>
      <w:proofErr w:type="spellEnd"/>
    </w:p>
    <w:p w14:paraId="5D394B01" w14:textId="40656933"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hitrost </w:t>
      </w:r>
      <w:r w:rsidR="00210231" w:rsidRPr="00210231">
        <w:rPr>
          <w:rFonts w:ascii="Times New Roman" w:hAnsi="Times New Roman" w:cs="Times New Roman"/>
          <w:color w:val="auto"/>
        </w:rPr>
        <w:t>vzorčenja: 32 K vzorcev/sekundo/kanal (frekvenca vzorčenja se izvaja interno, izhodna frekvenca vzorčenja iz modula v tablico je 1 kHz)</w:t>
      </w:r>
    </w:p>
    <w:p w14:paraId="79FF6078" w14:textId="7A5604F3"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ločljivost</w:t>
      </w:r>
      <w:r w:rsidR="00210231" w:rsidRPr="00210231">
        <w:rPr>
          <w:rFonts w:ascii="Times New Roman" w:hAnsi="Times New Roman" w:cs="Times New Roman"/>
          <w:color w:val="auto"/>
        </w:rPr>
        <w:t>: 2,5 µV/19 bit</w:t>
      </w:r>
    </w:p>
    <w:p w14:paraId="5524C624" w14:textId="76A963B2"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frekvenca </w:t>
      </w:r>
      <w:r w:rsidR="00210231" w:rsidRPr="00210231">
        <w:rPr>
          <w:rFonts w:ascii="Times New Roman" w:hAnsi="Times New Roman" w:cs="Times New Roman"/>
          <w:color w:val="auto"/>
        </w:rPr>
        <w:t>analize EKG: 1000 vzorcev/sekundo</w:t>
      </w:r>
    </w:p>
    <w:p w14:paraId="7ED2384E" w14:textId="0889E437"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zaznavanje </w:t>
      </w:r>
      <w:r w:rsidR="00210231" w:rsidRPr="00210231">
        <w:rPr>
          <w:rFonts w:ascii="Times New Roman" w:hAnsi="Times New Roman" w:cs="Times New Roman"/>
          <w:color w:val="auto"/>
        </w:rPr>
        <w:t>srčnega spodbujevalnika: ± 2 mV ± 0,1 ms</w:t>
      </w:r>
    </w:p>
    <w:p w14:paraId="61C6F162" w14:textId="3018966D"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interpretacija</w:t>
      </w:r>
      <w:r w:rsidR="00210231" w:rsidRPr="00210231">
        <w:rPr>
          <w:rFonts w:ascii="Times New Roman" w:hAnsi="Times New Roman" w:cs="Times New Roman"/>
          <w:color w:val="auto"/>
        </w:rPr>
        <w:t xml:space="preserve">: programska oprema za analizo </w:t>
      </w:r>
      <w:proofErr w:type="spellStart"/>
      <w:r w:rsidR="00210231" w:rsidRPr="00210231">
        <w:rPr>
          <w:rFonts w:ascii="Times New Roman" w:hAnsi="Times New Roman" w:cs="Times New Roman"/>
          <w:color w:val="auto"/>
        </w:rPr>
        <w:t>Universe</w:t>
      </w:r>
      <w:proofErr w:type="spellEnd"/>
      <w:r w:rsidR="00210231" w:rsidRPr="00210231">
        <w:rPr>
          <w:rFonts w:ascii="Times New Roman" w:hAnsi="Times New Roman" w:cs="Times New Roman"/>
          <w:color w:val="auto"/>
        </w:rPr>
        <w:t xml:space="preserve"> v Glasgowu</w:t>
      </w:r>
    </w:p>
    <w:p w14:paraId="28272FEB" w14:textId="28B43303"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podatki </w:t>
      </w:r>
      <w:r w:rsidR="00210231" w:rsidRPr="00210231">
        <w:rPr>
          <w:rFonts w:ascii="Times New Roman" w:hAnsi="Times New Roman" w:cs="Times New Roman"/>
          <w:color w:val="auto"/>
        </w:rPr>
        <w:t>bolnika: ime in priimek, datum rojstva, rasa</w:t>
      </w:r>
    </w:p>
    <w:p w14:paraId="026612C2" w14:textId="3D30173C"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lastRenderedPageBreak/>
        <w:t xml:space="preserve">podatki </w:t>
      </w:r>
      <w:r w:rsidR="00210231" w:rsidRPr="00210231">
        <w:rPr>
          <w:rFonts w:ascii="Times New Roman" w:hAnsi="Times New Roman" w:cs="Times New Roman"/>
          <w:color w:val="auto"/>
        </w:rPr>
        <w:t>o meritvah so vedno prvih 10 sekund podatkov pri hitrosti 500 Hz na kanal (5000 vzorcev)</w:t>
      </w:r>
    </w:p>
    <w:p w14:paraId="20EA3B6D" w14:textId="7EFC7B64"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nizkoprepustni </w:t>
      </w:r>
      <w:r w:rsidR="00210231" w:rsidRPr="00210231">
        <w:rPr>
          <w:rFonts w:ascii="Times New Roman" w:hAnsi="Times New Roman" w:cs="Times New Roman"/>
          <w:color w:val="auto"/>
        </w:rPr>
        <w:t>filter: 150 Hz, 250 Hz</w:t>
      </w:r>
    </w:p>
    <w:p w14:paraId="54F678C0" w14:textId="7ADA65E2"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visokoprepustni </w:t>
      </w:r>
      <w:r w:rsidR="00210231" w:rsidRPr="00210231">
        <w:rPr>
          <w:rFonts w:ascii="Times New Roman" w:hAnsi="Times New Roman" w:cs="Times New Roman"/>
          <w:color w:val="auto"/>
        </w:rPr>
        <w:t>filter (za bazno linijo): 0,05 Hz, 0,2 Hz, 0,5 Hz</w:t>
      </w:r>
    </w:p>
    <w:p w14:paraId="0E83386B" w14:textId="303B3B4F"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mišični </w:t>
      </w:r>
      <w:r w:rsidR="00210231" w:rsidRPr="00210231">
        <w:rPr>
          <w:rFonts w:ascii="Times New Roman" w:hAnsi="Times New Roman" w:cs="Times New Roman"/>
          <w:color w:val="auto"/>
        </w:rPr>
        <w:t xml:space="preserve">filter (za mišični tremor): 25 Hz (40 </w:t>
      </w:r>
      <w:proofErr w:type="spellStart"/>
      <w:r w:rsidR="00210231" w:rsidRPr="00210231">
        <w:rPr>
          <w:rFonts w:ascii="Times New Roman" w:hAnsi="Times New Roman" w:cs="Times New Roman"/>
          <w:color w:val="auto"/>
        </w:rPr>
        <w:t>dB</w:t>
      </w:r>
      <w:proofErr w:type="spellEnd"/>
      <w:r w:rsidR="00210231" w:rsidRPr="00210231">
        <w:rPr>
          <w:rFonts w:ascii="Times New Roman" w:hAnsi="Times New Roman" w:cs="Times New Roman"/>
          <w:color w:val="auto"/>
        </w:rPr>
        <w:t xml:space="preserve">/dec) ali 35 Hz (20 </w:t>
      </w:r>
      <w:proofErr w:type="spellStart"/>
      <w:r w:rsidR="00210231" w:rsidRPr="00210231">
        <w:rPr>
          <w:rFonts w:ascii="Times New Roman" w:hAnsi="Times New Roman" w:cs="Times New Roman"/>
          <w:color w:val="auto"/>
        </w:rPr>
        <w:t>dB</w:t>
      </w:r>
      <w:proofErr w:type="spellEnd"/>
      <w:r w:rsidR="00210231" w:rsidRPr="00210231">
        <w:rPr>
          <w:rFonts w:ascii="Times New Roman" w:hAnsi="Times New Roman" w:cs="Times New Roman"/>
          <w:color w:val="auto"/>
        </w:rPr>
        <w:t>/dec)</w:t>
      </w:r>
    </w:p>
    <w:p w14:paraId="5B180C1A" w14:textId="39E51208"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omrežni </w:t>
      </w:r>
      <w:r w:rsidR="00210231" w:rsidRPr="00210231">
        <w:rPr>
          <w:rFonts w:ascii="Times New Roman" w:hAnsi="Times New Roman" w:cs="Times New Roman"/>
          <w:color w:val="auto"/>
        </w:rPr>
        <w:t xml:space="preserve">filter: dušenje </w:t>
      </w:r>
      <w:proofErr w:type="spellStart"/>
      <w:r w:rsidR="00210231" w:rsidRPr="00210231">
        <w:rPr>
          <w:rFonts w:ascii="Times New Roman" w:hAnsi="Times New Roman" w:cs="Times New Roman"/>
          <w:color w:val="auto"/>
        </w:rPr>
        <w:t>superponiranih</w:t>
      </w:r>
      <w:proofErr w:type="spellEnd"/>
      <w:r w:rsidR="00210231" w:rsidRPr="00210231">
        <w:rPr>
          <w:rFonts w:ascii="Times New Roman" w:hAnsi="Times New Roman" w:cs="Times New Roman"/>
          <w:color w:val="auto"/>
        </w:rPr>
        <w:t xml:space="preserve"> </w:t>
      </w:r>
      <w:proofErr w:type="spellStart"/>
      <w:r w:rsidR="00210231" w:rsidRPr="00210231">
        <w:rPr>
          <w:rFonts w:ascii="Times New Roman" w:hAnsi="Times New Roman" w:cs="Times New Roman"/>
          <w:color w:val="auto"/>
        </w:rPr>
        <w:t>sinusoidnih</w:t>
      </w:r>
      <w:proofErr w:type="spellEnd"/>
      <w:r w:rsidR="00210231" w:rsidRPr="00210231">
        <w:rPr>
          <w:rFonts w:ascii="Times New Roman" w:hAnsi="Times New Roman" w:cs="Times New Roman"/>
          <w:color w:val="auto"/>
        </w:rPr>
        <w:t xml:space="preserve"> interferenc 50 ali 60 Hz brez popačenj z adaptivnim digitalnim filtrom</w:t>
      </w:r>
    </w:p>
    <w:p w14:paraId="44953A3B" w14:textId="1513303B"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glavni </w:t>
      </w:r>
      <w:r w:rsidR="00210231" w:rsidRPr="00210231">
        <w:rPr>
          <w:rFonts w:ascii="Times New Roman" w:hAnsi="Times New Roman" w:cs="Times New Roman"/>
          <w:color w:val="auto"/>
        </w:rPr>
        <w:t>zasloni: 6 : 6 + 1, 6 : 6, 3 : 3 glavni, 3 : 3 pomožni, 6 glavni, 6 pomožni, 3 : 4, 4 : 12, 3 : 4 + II</w:t>
      </w:r>
    </w:p>
    <w:p w14:paraId="2BE7BBC8" w14:textId="58A53264"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občutljivost</w:t>
      </w:r>
      <w:r w:rsidR="00210231" w:rsidRPr="00210231">
        <w:rPr>
          <w:rFonts w:ascii="Times New Roman" w:hAnsi="Times New Roman" w:cs="Times New Roman"/>
          <w:color w:val="auto"/>
        </w:rPr>
        <w:t>: 5 mm/mV, 10 mm/mV, 20 mm/mV</w:t>
      </w:r>
    </w:p>
    <w:p w14:paraId="741BB308" w14:textId="72A7803C"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hitrost </w:t>
      </w:r>
      <w:r w:rsidR="00210231" w:rsidRPr="00210231">
        <w:rPr>
          <w:rFonts w:ascii="Times New Roman" w:hAnsi="Times New Roman" w:cs="Times New Roman"/>
          <w:color w:val="auto"/>
        </w:rPr>
        <w:t>snemanja: 12,5 mm/s, 25 mm/s, 50 mm/s</w:t>
      </w:r>
    </w:p>
    <w:p w14:paraId="65B02FC4" w14:textId="5B65C0FE"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visoko </w:t>
      </w:r>
      <w:r w:rsidR="00210231" w:rsidRPr="00210231">
        <w:rPr>
          <w:rFonts w:ascii="Times New Roman" w:hAnsi="Times New Roman" w:cs="Times New Roman"/>
          <w:color w:val="auto"/>
        </w:rPr>
        <w:t>zmogljiva litij-polimerna baterija za ponovno polnjenje</w:t>
      </w:r>
    </w:p>
    <w:p w14:paraId="332567C4" w14:textId="6A487CA2"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zmogljivost</w:t>
      </w:r>
      <w:r w:rsidR="00210231" w:rsidRPr="00210231">
        <w:rPr>
          <w:rFonts w:ascii="Times New Roman" w:hAnsi="Times New Roman" w:cs="Times New Roman"/>
          <w:color w:val="auto"/>
        </w:rPr>
        <w:t xml:space="preserve">: 1240 </w:t>
      </w:r>
      <w:proofErr w:type="spellStart"/>
      <w:r w:rsidR="00210231" w:rsidRPr="00210231">
        <w:rPr>
          <w:rFonts w:ascii="Times New Roman" w:hAnsi="Times New Roman" w:cs="Times New Roman"/>
          <w:color w:val="auto"/>
        </w:rPr>
        <w:t>mAh</w:t>
      </w:r>
      <w:proofErr w:type="spellEnd"/>
    </w:p>
    <w:p w14:paraId="3D0AA3D1" w14:textId="4BFC3558"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pregled </w:t>
      </w:r>
      <w:r w:rsidR="00210231" w:rsidRPr="00210231">
        <w:rPr>
          <w:rFonts w:ascii="Times New Roman" w:hAnsi="Times New Roman" w:cs="Times New Roman"/>
          <w:color w:val="auto"/>
        </w:rPr>
        <w:t>z enim polnjenjem baterije: &gt; 2000</w:t>
      </w:r>
    </w:p>
    <w:p w14:paraId="5C3B6C0E" w14:textId="5A822CE8"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neprekinjena </w:t>
      </w:r>
      <w:r w:rsidR="00210231" w:rsidRPr="00210231">
        <w:rPr>
          <w:rFonts w:ascii="Times New Roman" w:hAnsi="Times New Roman" w:cs="Times New Roman"/>
          <w:color w:val="auto"/>
        </w:rPr>
        <w:t>uporaba: &gt; 5,5 h</w:t>
      </w:r>
    </w:p>
    <w:p w14:paraId="6EAD3AD6" w14:textId="08C05D16"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čas </w:t>
      </w:r>
      <w:r w:rsidR="00210231" w:rsidRPr="00210231">
        <w:rPr>
          <w:rFonts w:ascii="Times New Roman" w:hAnsi="Times New Roman" w:cs="Times New Roman"/>
          <w:color w:val="auto"/>
        </w:rPr>
        <w:t xml:space="preserve">polnjenja izpraznjene baterije: približno 2 uri (minimalni čas polnjenja za eno snemanje EKG v </w:t>
      </w:r>
      <w:proofErr w:type="spellStart"/>
      <w:r w:rsidR="00210231" w:rsidRPr="00210231">
        <w:rPr>
          <w:rFonts w:ascii="Times New Roman" w:hAnsi="Times New Roman" w:cs="Times New Roman"/>
          <w:color w:val="auto"/>
        </w:rPr>
        <w:t>samoedenem</w:t>
      </w:r>
      <w:proofErr w:type="spellEnd"/>
      <w:r w:rsidR="00210231" w:rsidRPr="00210231">
        <w:rPr>
          <w:rFonts w:ascii="Times New Roman" w:hAnsi="Times New Roman" w:cs="Times New Roman"/>
          <w:color w:val="auto"/>
        </w:rPr>
        <w:t xml:space="preserve"> načinu: 10 minut)</w:t>
      </w:r>
    </w:p>
    <w:p w14:paraId="06B71736" w14:textId="5CF58272"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polnilec</w:t>
      </w:r>
      <w:r w:rsidR="00210231" w:rsidRPr="00210231">
        <w:rPr>
          <w:rFonts w:ascii="Times New Roman" w:hAnsi="Times New Roman" w:cs="Times New Roman"/>
          <w:color w:val="auto"/>
        </w:rPr>
        <w:t>: 100–240 V AC / 50–60 Hz / 350 mA, Izhod: 5 V DC/5,0 A</w:t>
      </w:r>
    </w:p>
    <w:p w14:paraId="390222A6" w14:textId="7AAFF24F"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varen </w:t>
      </w:r>
      <w:r w:rsidR="00210231" w:rsidRPr="00210231">
        <w:rPr>
          <w:rFonts w:ascii="Times New Roman" w:hAnsi="Times New Roman" w:cs="Times New Roman"/>
          <w:color w:val="auto"/>
        </w:rPr>
        <w:t xml:space="preserve">dostop do poročil  </w:t>
      </w:r>
    </w:p>
    <w:p w14:paraId="21F7FE57" w14:textId="7FE31C52"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storitev </w:t>
      </w:r>
      <w:r w:rsidR="00210231" w:rsidRPr="00210231">
        <w:rPr>
          <w:rFonts w:ascii="Times New Roman" w:hAnsi="Times New Roman" w:cs="Times New Roman"/>
          <w:color w:val="auto"/>
        </w:rPr>
        <w:t>za varno tiskanje prek notranjega omrežja, neposredno shranjevanje v obliki PDF v lokalni računalnik</w:t>
      </w:r>
    </w:p>
    <w:p w14:paraId="41E526BF" w14:textId="651E818F"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integracija </w:t>
      </w:r>
      <w:r w:rsidR="00210231" w:rsidRPr="00210231">
        <w:rPr>
          <w:rFonts w:ascii="Times New Roman" w:hAnsi="Times New Roman" w:cs="Times New Roman"/>
          <w:color w:val="auto"/>
        </w:rPr>
        <w:t>delovnega seznama za: DICOM, HL7, XML, GDT, JSON</w:t>
      </w:r>
    </w:p>
    <w:p w14:paraId="0F0C50BF" w14:textId="49DE1A5F"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popolna </w:t>
      </w:r>
      <w:r w:rsidR="00210231" w:rsidRPr="00210231">
        <w:rPr>
          <w:rFonts w:ascii="Times New Roman" w:hAnsi="Times New Roman" w:cs="Times New Roman"/>
          <w:color w:val="auto"/>
        </w:rPr>
        <w:t>integracija po meri na zahtevo</w:t>
      </w:r>
    </w:p>
    <w:p w14:paraId="66825D51" w14:textId="39EB41EE"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možnost </w:t>
      </w:r>
      <w:r w:rsidR="00210231" w:rsidRPr="00210231">
        <w:rPr>
          <w:rFonts w:ascii="Times New Roman" w:hAnsi="Times New Roman" w:cs="Times New Roman"/>
          <w:color w:val="auto"/>
        </w:rPr>
        <w:t>deljenja rezultatov meritve brez razkritja osebnih podatkov pacienta (brez kršenja GDP</w:t>
      </w:r>
      <w:r>
        <w:rPr>
          <w:rFonts w:ascii="Times New Roman" w:hAnsi="Times New Roman" w:cs="Times New Roman"/>
          <w:color w:val="auto"/>
        </w:rPr>
        <w:t>R</w:t>
      </w:r>
      <w:r w:rsidR="00210231" w:rsidRPr="00210231">
        <w:rPr>
          <w:rFonts w:ascii="Times New Roman" w:hAnsi="Times New Roman" w:cs="Times New Roman"/>
          <w:color w:val="auto"/>
        </w:rPr>
        <w:t xml:space="preserve"> pravilnika)</w:t>
      </w:r>
    </w:p>
    <w:p w14:paraId="3242D387" w14:textId="28198A75" w:rsidR="00210231" w:rsidRPr="00210231" w:rsidRDefault="00DA6DF4"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vrsta </w:t>
      </w:r>
      <w:r w:rsidR="00210231" w:rsidRPr="00210231">
        <w:rPr>
          <w:rFonts w:ascii="Times New Roman" w:hAnsi="Times New Roman" w:cs="Times New Roman"/>
          <w:color w:val="auto"/>
        </w:rPr>
        <w:t>zaščite pred udarom električnega toka: razred II</w:t>
      </w:r>
    </w:p>
    <w:p w14:paraId="48B9B97C" w14:textId="4F1F4DBC" w:rsidR="00210231" w:rsidRPr="00210231" w:rsidRDefault="00DA6DF4"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klasifikacija </w:t>
      </w:r>
      <w:r w:rsidR="00210231" w:rsidRPr="00210231">
        <w:rPr>
          <w:rFonts w:ascii="Times New Roman" w:hAnsi="Times New Roman" w:cs="Times New Roman"/>
          <w:color w:val="auto"/>
        </w:rPr>
        <w:t xml:space="preserve">medicinskega pripomočka: razred </w:t>
      </w:r>
      <w:proofErr w:type="spellStart"/>
      <w:r w:rsidR="00210231" w:rsidRPr="00210231">
        <w:rPr>
          <w:rFonts w:ascii="Times New Roman" w:hAnsi="Times New Roman" w:cs="Times New Roman"/>
          <w:color w:val="auto"/>
        </w:rPr>
        <w:t>IIa</w:t>
      </w:r>
      <w:proofErr w:type="spellEnd"/>
    </w:p>
    <w:p w14:paraId="180DA2EA" w14:textId="3034DF8A" w:rsidR="00210231" w:rsidRPr="00210231" w:rsidRDefault="00DA6DF4"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deli</w:t>
      </w:r>
      <w:r w:rsidR="00210231" w:rsidRPr="00210231">
        <w:rPr>
          <w:rFonts w:ascii="Times New Roman" w:hAnsi="Times New Roman" w:cs="Times New Roman"/>
          <w:color w:val="auto"/>
        </w:rPr>
        <w:t>, ki pridejo v stik z bolnikom: CF</w:t>
      </w:r>
    </w:p>
    <w:p w14:paraId="5E2FAED1" w14:textId="40A73A7D" w:rsidR="00210231" w:rsidRPr="00210231" w:rsidRDefault="00210231"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RF emisije (CISPR 11): skupina 1, razred B</w:t>
      </w:r>
    </w:p>
    <w:p w14:paraId="66527086" w14:textId="3B7B8251" w:rsidR="00210231" w:rsidRPr="00210231" w:rsidRDefault="00C9084B"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zaščita </w:t>
      </w:r>
      <w:r w:rsidR="00210231" w:rsidRPr="00210231">
        <w:rPr>
          <w:rFonts w:ascii="Times New Roman" w:hAnsi="Times New Roman" w:cs="Times New Roman"/>
          <w:color w:val="auto"/>
        </w:rPr>
        <w:t>pred vdorom: IP44</w:t>
      </w:r>
    </w:p>
    <w:p w14:paraId="03B3B467" w14:textId="77777777" w:rsidR="00210231" w:rsidRPr="00210231" w:rsidRDefault="00210231"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EN 60601-1 Splošne zahteve za varnost</w:t>
      </w:r>
    </w:p>
    <w:p w14:paraId="201C803A" w14:textId="77777777" w:rsidR="00210231" w:rsidRPr="00210231" w:rsidRDefault="00210231"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EN 60601-1-2 Elektromagnetna združljivost – Zahteve in preskušanja</w:t>
      </w:r>
    </w:p>
    <w:p w14:paraId="006FFC61" w14:textId="77777777" w:rsidR="00210231" w:rsidRPr="00210231" w:rsidRDefault="00210231"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EN 60601-2-25 Posebne zahteve za osnovno varnost in bistvene tehnične lastnosti elektrokardiografov</w:t>
      </w:r>
    </w:p>
    <w:p w14:paraId="6331B767" w14:textId="0625ECB6" w:rsidR="00210231" w:rsidRPr="00210231" w:rsidRDefault="005348E5"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temperatura</w:t>
      </w:r>
      <w:r w:rsidR="00210231" w:rsidRPr="00210231">
        <w:rPr>
          <w:rFonts w:ascii="Times New Roman" w:hAnsi="Times New Roman" w:cs="Times New Roman"/>
          <w:color w:val="auto"/>
        </w:rPr>
        <w:t>, obratovalno: 10–40 °C</w:t>
      </w:r>
    </w:p>
    <w:p w14:paraId="0555E408" w14:textId="6C21FA1C" w:rsidR="00210231" w:rsidRPr="00210231" w:rsidRDefault="005348E5"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relativna </w:t>
      </w:r>
      <w:r w:rsidR="00210231" w:rsidRPr="00210231">
        <w:rPr>
          <w:rFonts w:ascii="Times New Roman" w:hAnsi="Times New Roman" w:cs="Times New Roman"/>
          <w:color w:val="auto"/>
        </w:rPr>
        <w:t>vlažnost: 25–85 % (brez kondenzacije)</w:t>
      </w:r>
    </w:p>
    <w:p w14:paraId="4B19BE47" w14:textId="515F0978" w:rsidR="00210231" w:rsidRPr="00210231" w:rsidRDefault="005348E5"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atmosferski </w:t>
      </w:r>
      <w:r w:rsidR="00210231" w:rsidRPr="00210231">
        <w:rPr>
          <w:rFonts w:ascii="Times New Roman" w:hAnsi="Times New Roman" w:cs="Times New Roman"/>
          <w:color w:val="auto"/>
        </w:rPr>
        <w:t xml:space="preserve">tlak: 700–1060 </w:t>
      </w:r>
      <w:proofErr w:type="spellStart"/>
      <w:r w:rsidR="00210231" w:rsidRPr="00210231">
        <w:rPr>
          <w:rFonts w:ascii="Times New Roman" w:hAnsi="Times New Roman" w:cs="Times New Roman"/>
          <w:color w:val="auto"/>
        </w:rPr>
        <w:t>hPa</w:t>
      </w:r>
      <w:proofErr w:type="spellEnd"/>
    </w:p>
    <w:p w14:paraId="35A58C8D" w14:textId="77777777" w:rsidR="00210231" w:rsidRPr="00210231" w:rsidRDefault="00210231" w:rsidP="00210231">
      <w:pPr>
        <w:pStyle w:val="BodyA"/>
        <w:jc w:val="both"/>
        <w:rPr>
          <w:rFonts w:ascii="Times New Roman" w:hAnsi="Times New Roman" w:cs="Times New Roman"/>
          <w:color w:val="auto"/>
        </w:rPr>
      </w:pPr>
    </w:p>
    <w:p w14:paraId="2B0DC023" w14:textId="77777777" w:rsidR="00210231" w:rsidRPr="00210231" w:rsidRDefault="00210231" w:rsidP="00210231">
      <w:pPr>
        <w:pStyle w:val="BodyA"/>
        <w:jc w:val="both"/>
        <w:rPr>
          <w:rFonts w:ascii="Times New Roman" w:hAnsi="Times New Roman" w:cs="Times New Roman"/>
          <w:color w:val="auto"/>
        </w:rPr>
      </w:pPr>
      <w:r w:rsidRPr="00210231">
        <w:rPr>
          <w:rFonts w:ascii="Times New Roman" w:hAnsi="Times New Roman" w:cs="Times New Roman"/>
          <w:color w:val="auto"/>
        </w:rPr>
        <w:t>Naprava za snemanje EKG mora omogočati uporabo različnih vrst priključkov za merjenje EKG-signala vključno z ročnimi vakuumskimi elektrodami, samolepilnimi elektrodami ter avtomatskimi vakuumskimi elektrodami.</w:t>
      </w:r>
    </w:p>
    <w:p w14:paraId="10E9137A" w14:textId="440B80AF" w:rsidR="00B1515C" w:rsidRDefault="00210231" w:rsidP="005348E5">
      <w:pPr>
        <w:pStyle w:val="BodyA"/>
        <w:jc w:val="both"/>
        <w:rPr>
          <w:rFonts w:ascii="Times New Roman" w:hAnsi="Times New Roman" w:cs="Times New Roman"/>
          <w:color w:val="auto"/>
        </w:rPr>
      </w:pPr>
      <w:r w:rsidRPr="00210231">
        <w:rPr>
          <w:rFonts w:ascii="Times New Roman" w:hAnsi="Times New Roman" w:cs="Times New Roman"/>
          <w:color w:val="auto"/>
        </w:rPr>
        <w:t xml:space="preserve">Omogoča tiskanje na navaden papir ali </w:t>
      </w:r>
      <w:proofErr w:type="spellStart"/>
      <w:r w:rsidRPr="00210231">
        <w:rPr>
          <w:rFonts w:ascii="Times New Roman" w:hAnsi="Times New Roman" w:cs="Times New Roman"/>
          <w:color w:val="auto"/>
        </w:rPr>
        <w:t>omogoče</w:t>
      </w:r>
      <w:proofErr w:type="spellEnd"/>
      <w:r w:rsidRPr="00210231">
        <w:rPr>
          <w:rFonts w:ascii="Times New Roman" w:hAnsi="Times New Roman" w:cs="Times New Roman"/>
          <w:color w:val="auto"/>
        </w:rPr>
        <w:t xml:space="preserve"> možnost prenosa v </w:t>
      </w:r>
      <w:proofErr w:type="spellStart"/>
      <w:r w:rsidRPr="00210231">
        <w:rPr>
          <w:rFonts w:ascii="Times New Roman" w:hAnsi="Times New Roman" w:cs="Times New Roman"/>
          <w:color w:val="auto"/>
        </w:rPr>
        <w:t>pdf</w:t>
      </w:r>
      <w:proofErr w:type="spellEnd"/>
      <w:r w:rsidRPr="00210231">
        <w:rPr>
          <w:rFonts w:ascii="Times New Roman" w:hAnsi="Times New Roman" w:cs="Times New Roman"/>
          <w:color w:val="auto"/>
        </w:rPr>
        <w:t xml:space="preserve"> obliki in pregleda zapisa na računalniku.</w:t>
      </w:r>
    </w:p>
    <w:p w14:paraId="08548D7F" w14:textId="77777777" w:rsidR="004F5C7F" w:rsidRPr="005348E5" w:rsidRDefault="004F5C7F" w:rsidP="005348E5">
      <w:pPr>
        <w:pStyle w:val="BodyA"/>
        <w:jc w:val="both"/>
        <w:rPr>
          <w:rFonts w:ascii="Times New Roman" w:hAnsi="Times New Roman" w:cs="Times New Roman"/>
          <w:b/>
          <w:color w:val="auto"/>
          <w:u w:val="single"/>
        </w:rPr>
      </w:pPr>
    </w:p>
    <w:p w14:paraId="6B84B2EE" w14:textId="4C041393" w:rsidR="00F81022" w:rsidRPr="00F81022" w:rsidRDefault="00F81022" w:rsidP="002E1B29">
      <w:pPr>
        <w:pStyle w:val="BodyA"/>
        <w:jc w:val="both"/>
        <w:rPr>
          <w:rFonts w:ascii="Times New Roman" w:hAnsi="Times New Roman" w:cs="Times New Roman"/>
          <w:color w:val="auto"/>
        </w:rPr>
      </w:pPr>
      <w:r w:rsidRPr="00B13C69">
        <w:rPr>
          <w:rFonts w:ascii="Times New Roman" w:hAnsi="Times New Roman" w:cs="Times New Roman"/>
          <w:color w:val="auto"/>
        </w:rPr>
        <w:t xml:space="preserve">- </w:t>
      </w:r>
      <w:r w:rsidRPr="00B13C69">
        <w:rPr>
          <w:rFonts w:ascii="Times New Roman" w:hAnsi="Times New Roman" w:cs="Times New Roman"/>
          <w:b/>
          <w:bCs/>
          <w:iCs/>
          <w:color w:val="auto"/>
          <w:u w:val="single"/>
        </w:rPr>
        <w:t>merilnik krvnega tlaka</w:t>
      </w:r>
    </w:p>
    <w:p w14:paraId="3BF1BD4A" w14:textId="372E7641" w:rsidR="00CE0750" w:rsidRPr="00CE0750" w:rsidRDefault="00CE0750" w:rsidP="00B13C69">
      <w:pPr>
        <w:pStyle w:val="BodyA"/>
        <w:numPr>
          <w:ilvl w:val="0"/>
          <w:numId w:val="87"/>
        </w:numPr>
        <w:jc w:val="both"/>
        <w:rPr>
          <w:rFonts w:ascii="Times New Roman" w:hAnsi="Times New Roman" w:cs="Times New Roman"/>
          <w:color w:val="auto"/>
        </w:rPr>
      </w:pPr>
      <w:r w:rsidRPr="00CE0750">
        <w:rPr>
          <w:rFonts w:ascii="Times New Roman" w:hAnsi="Times New Roman" w:cs="Times New Roman"/>
          <w:color w:val="auto"/>
        </w:rPr>
        <w:t>merilnik se uporablja za samostojno merjenje krvnega tlaka</w:t>
      </w:r>
    </w:p>
    <w:p w14:paraId="43F79CDE" w14:textId="64A5BC76" w:rsidR="00CE0750" w:rsidRPr="00CE0750" w:rsidRDefault="00CE0750" w:rsidP="00B13C69">
      <w:pPr>
        <w:pStyle w:val="BodyA"/>
        <w:numPr>
          <w:ilvl w:val="0"/>
          <w:numId w:val="86"/>
        </w:numPr>
        <w:jc w:val="both"/>
        <w:rPr>
          <w:rFonts w:ascii="Times New Roman" w:hAnsi="Times New Roman" w:cs="Times New Roman"/>
          <w:color w:val="auto"/>
        </w:rPr>
      </w:pPr>
      <w:r w:rsidRPr="00CE0750">
        <w:rPr>
          <w:rFonts w:ascii="Times New Roman" w:hAnsi="Times New Roman" w:cs="Times New Roman"/>
          <w:color w:val="auto"/>
        </w:rPr>
        <w:t>s tremi manšetami različnih velikosti</w:t>
      </w:r>
      <w:r>
        <w:rPr>
          <w:rFonts w:ascii="Times New Roman" w:hAnsi="Times New Roman" w:cs="Times New Roman"/>
          <w:color w:val="auto"/>
        </w:rPr>
        <w:t>:</w:t>
      </w:r>
    </w:p>
    <w:p w14:paraId="654E3389" w14:textId="21B8CC04" w:rsidR="00CE0750" w:rsidRDefault="00CE0750" w:rsidP="00B13C69">
      <w:pPr>
        <w:pStyle w:val="BodyA"/>
        <w:numPr>
          <w:ilvl w:val="1"/>
          <w:numId w:val="86"/>
        </w:numPr>
        <w:jc w:val="both"/>
        <w:rPr>
          <w:rFonts w:ascii="Times New Roman" w:hAnsi="Times New Roman" w:cs="Times New Roman"/>
          <w:color w:val="auto"/>
        </w:rPr>
      </w:pPr>
      <w:r w:rsidRPr="00CE0750">
        <w:rPr>
          <w:rFonts w:ascii="Times New Roman" w:hAnsi="Times New Roman" w:cs="Times New Roman"/>
          <w:color w:val="auto"/>
        </w:rPr>
        <w:t>ima funkcijo detekcije fibrilacije atrija</w:t>
      </w:r>
    </w:p>
    <w:p w14:paraId="73FE1B58" w14:textId="66142987" w:rsidR="00CE0750" w:rsidRDefault="00CE0750" w:rsidP="00B13C69">
      <w:pPr>
        <w:pStyle w:val="BodyA"/>
        <w:numPr>
          <w:ilvl w:val="1"/>
          <w:numId w:val="86"/>
        </w:numPr>
        <w:jc w:val="both"/>
        <w:rPr>
          <w:rFonts w:ascii="Times New Roman" w:hAnsi="Times New Roman" w:cs="Times New Roman"/>
          <w:color w:val="auto"/>
        </w:rPr>
      </w:pPr>
      <w:r w:rsidRPr="00CE0750">
        <w:rPr>
          <w:rFonts w:ascii="Times New Roman" w:hAnsi="Times New Roman" w:cs="Times New Roman"/>
          <w:color w:val="auto"/>
        </w:rPr>
        <w:t xml:space="preserve">aparati morajo biti </w:t>
      </w:r>
      <w:proofErr w:type="spellStart"/>
      <w:r w:rsidRPr="00CE0750">
        <w:rPr>
          <w:rFonts w:ascii="Times New Roman" w:hAnsi="Times New Roman" w:cs="Times New Roman"/>
          <w:color w:val="auto"/>
        </w:rPr>
        <w:t>validirani</w:t>
      </w:r>
      <w:proofErr w:type="spellEnd"/>
      <w:r w:rsidRPr="00CE0750">
        <w:rPr>
          <w:rFonts w:ascii="Times New Roman" w:hAnsi="Times New Roman" w:cs="Times New Roman"/>
          <w:color w:val="auto"/>
        </w:rPr>
        <w:t xml:space="preserve"> in opremljeni z overitveno nalepko</w:t>
      </w:r>
    </w:p>
    <w:p w14:paraId="2E8A1F93" w14:textId="77777777" w:rsidR="00053C52" w:rsidRPr="00CE0750" w:rsidRDefault="00053C52" w:rsidP="00053C52">
      <w:pPr>
        <w:pStyle w:val="BodyA"/>
        <w:ind w:left="1080"/>
        <w:jc w:val="both"/>
        <w:rPr>
          <w:rFonts w:ascii="Times New Roman" w:hAnsi="Times New Roman" w:cs="Times New Roman"/>
          <w:color w:val="auto"/>
        </w:rPr>
      </w:pPr>
    </w:p>
    <w:p w14:paraId="6353EA67" w14:textId="6CFDFC11" w:rsidR="00F81022" w:rsidRPr="00F81022" w:rsidRDefault="00F81022" w:rsidP="002E1B29">
      <w:pPr>
        <w:pStyle w:val="BodyA"/>
        <w:jc w:val="both"/>
        <w:rPr>
          <w:rFonts w:ascii="Times New Roman" w:hAnsi="Times New Roman" w:cs="Times New Roman"/>
          <w:color w:val="auto"/>
        </w:rPr>
      </w:pPr>
      <w:r w:rsidRPr="00F81022">
        <w:rPr>
          <w:rFonts w:ascii="Times New Roman" w:hAnsi="Times New Roman" w:cs="Times New Roman"/>
          <w:color w:val="auto"/>
        </w:rPr>
        <w:lastRenderedPageBreak/>
        <w:t xml:space="preserve">- </w:t>
      </w:r>
      <w:proofErr w:type="spellStart"/>
      <w:r w:rsidRPr="00F81022">
        <w:rPr>
          <w:rFonts w:ascii="Times New Roman" w:hAnsi="Times New Roman" w:cs="Times New Roman"/>
          <w:b/>
          <w:color w:val="auto"/>
          <w:u w:val="single"/>
        </w:rPr>
        <w:t>spirometer</w:t>
      </w:r>
      <w:proofErr w:type="spellEnd"/>
    </w:p>
    <w:p w14:paraId="4FC5AC07" w14:textId="32B4802F"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spirometrija (osnovne in razširjene meritve funkcije pljuč)</w:t>
      </w:r>
    </w:p>
    <w:p w14:paraId="6D6568E6" w14:textId="675FDD67"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zmogljivost: do 50 testov s posamezno nastavkom</w:t>
      </w:r>
    </w:p>
    <w:p w14:paraId="66763005" w14:textId="7D60A966"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volumen, pretok in čas merjenja</w:t>
      </w:r>
    </w:p>
    <w:p w14:paraId="5F1D2261" w14:textId="0A379891"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reverzibilnost bronhijev (pred/po testu)</w:t>
      </w:r>
    </w:p>
    <w:p w14:paraId="7BBCD906" w14:textId="0427592F"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ocena resnosti obstruktivne bolezni dihal</w:t>
      </w:r>
    </w:p>
    <w:p w14:paraId="16DEA9B4" w14:textId="15353E9B"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preverjanje kakovosti izdiha</w:t>
      </w:r>
    </w:p>
    <w:p w14:paraId="77210EDE" w14:textId="1053C02E"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 xml:space="preserve">naprava uporablja tehnologijo proizvajalca, ki samodejno zaznava </w:t>
      </w:r>
      <w:proofErr w:type="spellStart"/>
      <w:r w:rsidRPr="005348E5">
        <w:rPr>
          <w:rFonts w:ascii="Times New Roman" w:hAnsi="Times New Roman" w:cs="Times New Roman"/>
          <w:color w:val="auto"/>
        </w:rPr>
        <w:t>okoljske</w:t>
      </w:r>
      <w:proofErr w:type="spellEnd"/>
      <w:r w:rsidRPr="005348E5">
        <w:rPr>
          <w:rFonts w:ascii="Times New Roman" w:hAnsi="Times New Roman" w:cs="Times New Roman"/>
          <w:color w:val="auto"/>
        </w:rPr>
        <w:t xml:space="preserve"> pogoje (temperatura, </w:t>
      </w:r>
      <w:proofErr w:type="spellStart"/>
      <w:r w:rsidRPr="005348E5">
        <w:rPr>
          <w:rFonts w:ascii="Times New Roman" w:hAnsi="Times New Roman" w:cs="Times New Roman"/>
          <w:color w:val="auto"/>
        </w:rPr>
        <w:t>zracni</w:t>
      </w:r>
      <w:proofErr w:type="spellEnd"/>
      <w:r w:rsidRPr="005348E5">
        <w:rPr>
          <w:rFonts w:ascii="Times New Roman" w:hAnsi="Times New Roman" w:cs="Times New Roman"/>
          <w:color w:val="auto"/>
        </w:rPr>
        <w:t xml:space="preserve"> tak in relativna </w:t>
      </w:r>
      <w:proofErr w:type="spellStart"/>
      <w:r w:rsidRPr="005348E5">
        <w:rPr>
          <w:rFonts w:ascii="Times New Roman" w:hAnsi="Times New Roman" w:cs="Times New Roman"/>
          <w:color w:val="auto"/>
        </w:rPr>
        <w:t>vlaznost</w:t>
      </w:r>
      <w:proofErr w:type="spellEnd"/>
      <w:r w:rsidRPr="005348E5">
        <w:rPr>
          <w:rFonts w:ascii="Times New Roman" w:hAnsi="Times New Roman" w:cs="Times New Roman"/>
          <w:color w:val="auto"/>
        </w:rPr>
        <w:t xml:space="preserve">), in jim prilagodi merjenje, zato </w:t>
      </w:r>
      <w:proofErr w:type="spellStart"/>
      <w:r w:rsidRPr="005348E5">
        <w:rPr>
          <w:rFonts w:ascii="Times New Roman" w:hAnsi="Times New Roman" w:cs="Times New Roman"/>
          <w:color w:val="auto"/>
        </w:rPr>
        <w:t>rocno</w:t>
      </w:r>
      <w:proofErr w:type="spellEnd"/>
      <w:r w:rsidRPr="005348E5">
        <w:rPr>
          <w:rFonts w:ascii="Times New Roman" w:hAnsi="Times New Roman" w:cs="Times New Roman"/>
          <w:color w:val="auto"/>
        </w:rPr>
        <w:t xml:space="preserve"> umerjanje ni potrebno.</w:t>
      </w:r>
    </w:p>
    <w:p w14:paraId="4A44487E" w14:textId="22F22E36"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 xml:space="preserve">FVC, FEV1, FEV1/FVC, PEF, FEF25–75, FIVC, FIV1, PIF, </w:t>
      </w:r>
      <w:proofErr w:type="spellStart"/>
      <w:r w:rsidRPr="005348E5">
        <w:rPr>
          <w:rFonts w:ascii="Times New Roman" w:hAnsi="Times New Roman" w:cs="Times New Roman"/>
          <w:color w:val="auto"/>
        </w:rPr>
        <w:t>tPTEF</w:t>
      </w:r>
      <w:proofErr w:type="spellEnd"/>
      <w:r w:rsidRPr="005348E5">
        <w:rPr>
          <w:rFonts w:ascii="Times New Roman" w:hAnsi="Times New Roman" w:cs="Times New Roman"/>
          <w:color w:val="auto"/>
        </w:rPr>
        <w:t>, ti, Te, ti/</w:t>
      </w:r>
      <w:proofErr w:type="spellStart"/>
      <w:r w:rsidRPr="005348E5">
        <w:rPr>
          <w:rFonts w:ascii="Times New Roman" w:hAnsi="Times New Roman" w:cs="Times New Roman"/>
          <w:color w:val="auto"/>
        </w:rPr>
        <w:t>Ttot</w:t>
      </w:r>
      <w:proofErr w:type="spellEnd"/>
      <w:r w:rsidRPr="005348E5">
        <w:rPr>
          <w:rFonts w:ascii="Times New Roman" w:hAnsi="Times New Roman" w:cs="Times New Roman"/>
          <w:color w:val="auto"/>
        </w:rPr>
        <w:t>, in drugi</w:t>
      </w:r>
    </w:p>
    <w:p w14:paraId="389DEEB4" w14:textId="07D7B2DB"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referenčne vrednosti (ERS, GLI, NHANES itd.)</w:t>
      </w:r>
    </w:p>
    <w:p w14:paraId="1DDB3C92" w14:textId="00854968"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 xml:space="preserve">varen dostop do poročil </w:t>
      </w:r>
    </w:p>
    <w:p w14:paraId="7EAF63F5" w14:textId="0DFCC6F8"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storitev za varno tiskanje prek notranjega omrežja, neposredno shranjevanje v obliki .</w:t>
      </w:r>
      <w:proofErr w:type="spellStart"/>
      <w:r w:rsidRPr="005348E5">
        <w:rPr>
          <w:rFonts w:ascii="Times New Roman" w:hAnsi="Times New Roman" w:cs="Times New Roman"/>
          <w:color w:val="auto"/>
        </w:rPr>
        <w:t>pdf</w:t>
      </w:r>
      <w:proofErr w:type="spellEnd"/>
      <w:r w:rsidRPr="005348E5">
        <w:rPr>
          <w:rFonts w:ascii="Times New Roman" w:hAnsi="Times New Roman" w:cs="Times New Roman"/>
          <w:color w:val="auto"/>
        </w:rPr>
        <w:t xml:space="preserve"> v lokalni računalnik</w:t>
      </w:r>
    </w:p>
    <w:p w14:paraId="299AB3AD" w14:textId="7F3E7FF2"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integracija delovnega seznama za: DICOM, HL7, XML, GDT, JSON</w:t>
      </w:r>
    </w:p>
    <w:p w14:paraId="2EEBCF7C" w14:textId="1CCECD44"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popolna integracija po meri na zahtevo</w:t>
      </w:r>
    </w:p>
    <w:p w14:paraId="2783A782" w14:textId="788FA264"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vrsta zaščite pred udarom električnega toka: razred II</w:t>
      </w:r>
    </w:p>
    <w:p w14:paraId="00BDE971" w14:textId="1003C6FD"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 xml:space="preserve">klasifikacija medicinskega pripomočka: razred </w:t>
      </w:r>
      <w:proofErr w:type="spellStart"/>
      <w:r w:rsidRPr="005348E5">
        <w:rPr>
          <w:rFonts w:ascii="Times New Roman" w:hAnsi="Times New Roman" w:cs="Times New Roman"/>
          <w:color w:val="auto"/>
        </w:rPr>
        <w:t>IIa</w:t>
      </w:r>
      <w:proofErr w:type="spellEnd"/>
    </w:p>
    <w:p w14:paraId="10B144E8" w14:textId="62C3FD38"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deli, ki pridejo v stik z bolnikom: BF</w:t>
      </w:r>
    </w:p>
    <w:p w14:paraId="7BAD3C3D" w14:textId="2BF3E348"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RF emisije (CISPR 11): skupina 1, razred B</w:t>
      </w:r>
    </w:p>
    <w:p w14:paraId="3FECF233" w14:textId="3023B66E"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zaščita pred vdorom: IP44</w:t>
      </w:r>
    </w:p>
    <w:p w14:paraId="00145E55" w14:textId="7B5EA63A"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EN 60601-1 Splošne zahteve za varnost</w:t>
      </w:r>
    </w:p>
    <w:p w14:paraId="28738127" w14:textId="41147E13"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EN 60601-1-2 Elektromagnetna združljivost – Zahteve in preskušanja</w:t>
      </w:r>
    </w:p>
    <w:p w14:paraId="722E7754" w14:textId="00B65F14"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 xml:space="preserve">EN ISO 26782:2009 </w:t>
      </w:r>
      <w:proofErr w:type="spellStart"/>
      <w:r w:rsidRPr="005348E5">
        <w:rPr>
          <w:rFonts w:ascii="Times New Roman" w:hAnsi="Times New Roman" w:cs="Times New Roman"/>
          <w:color w:val="auto"/>
        </w:rPr>
        <w:t>Spirometrične</w:t>
      </w:r>
      <w:proofErr w:type="spellEnd"/>
      <w:r w:rsidRPr="005348E5">
        <w:rPr>
          <w:rFonts w:ascii="Times New Roman" w:hAnsi="Times New Roman" w:cs="Times New Roman"/>
          <w:color w:val="auto"/>
        </w:rPr>
        <w:t xml:space="preserve"> meritve za diagnostiko</w:t>
      </w:r>
    </w:p>
    <w:p w14:paraId="25545EF7" w14:textId="587FCCFD" w:rsidR="00F81022" w:rsidRPr="00F81022"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EN ISO 23747:2015 Meritve pretoka zraka</w:t>
      </w:r>
    </w:p>
    <w:p w14:paraId="229C10C7" w14:textId="77777777" w:rsidR="00BD393A" w:rsidRDefault="00BD393A" w:rsidP="002E1B29">
      <w:pPr>
        <w:pStyle w:val="BodyA"/>
        <w:jc w:val="both"/>
        <w:rPr>
          <w:rFonts w:ascii="Times New Roman" w:hAnsi="Times New Roman" w:cs="Times New Roman"/>
          <w:color w:val="auto"/>
        </w:rPr>
      </w:pPr>
    </w:p>
    <w:p w14:paraId="30CBF2A3" w14:textId="0F0457B9" w:rsidR="00F81022" w:rsidRDefault="00F81022" w:rsidP="002E1B29">
      <w:pPr>
        <w:pStyle w:val="BodyA"/>
        <w:jc w:val="both"/>
        <w:rPr>
          <w:rFonts w:ascii="Times New Roman" w:hAnsi="Times New Roman" w:cs="Times New Roman"/>
          <w:b/>
          <w:color w:val="auto"/>
          <w:u w:val="single"/>
        </w:rPr>
      </w:pPr>
      <w:r w:rsidRPr="00F81022">
        <w:rPr>
          <w:rFonts w:ascii="Times New Roman" w:hAnsi="Times New Roman" w:cs="Times New Roman"/>
          <w:color w:val="auto"/>
        </w:rPr>
        <w:t xml:space="preserve">- </w:t>
      </w:r>
      <w:r w:rsidRPr="00F81022">
        <w:rPr>
          <w:rFonts w:ascii="Times New Roman" w:hAnsi="Times New Roman" w:cs="Times New Roman"/>
          <w:b/>
          <w:color w:val="auto"/>
          <w:u w:val="single"/>
        </w:rPr>
        <w:t xml:space="preserve">aparat za </w:t>
      </w:r>
      <w:r w:rsidR="001F4D00">
        <w:rPr>
          <w:rFonts w:ascii="Times New Roman" w:hAnsi="Times New Roman" w:cs="Times New Roman"/>
          <w:b/>
          <w:color w:val="auto"/>
          <w:u w:val="single"/>
        </w:rPr>
        <w:t xml:space="preserve">pulzno </w:t>
      </w:r>
      <w:proofErr w:type="spellStart"/>
      <w:r w:rsidR="001F4D00">
        <w:rPr>
          <w:rFonts w:ascii="Times New Roman" w:hAnsi="Times New Roman" w:cs="Times New Roman"/>
          <w:b/>
          <w:color w:val="auto"/>
          <w:u w:val="single"/>
        </w:rPr>
        <w:t>oksimetrijo</w:t>
      </w:r>
      <w:proofErr w:type="spellEnd"/>
    </w:p>
    <w:p w14:paraId="665FE654" w14:textId="6ADA1E29"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merjenje </w:t>
      </w:r>
      <w:r w:rsidR="005348E5" w:rsidRPr="005348E5">
        <w:rPr>
          <w:rFonts w:eastAsiaTheme="minorHAnsi"/>
          <w:szCs w:val="22"/>
          <w:lang w:eastAsia="en-US"/>
        </w:rPr>
        <w:t>vrednosti SpO2: 45–100 %</w:t>
      </w:r>
    </w:p>
    <w:p w14:paraId="0814046D" w14:textId="147E2DA3"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merjenje </w:t>
      </w:r>
      <w:r w:rsidR="005348E5" w:rsidRPr="005348E5">
        <w:rPr>
          <w:rFonts w:eastAsiaTheme="minorHAnsi"/>
          <w:szCs w:val="22"/>
          <w:lang w:eastAsia="en-US"/>
        </w:rPr>
        <w:t xml:space="preserve">frekvence srčnega utripa: 20–300 </w:t>
      </w:r>
      <w:proofErr w:type="spellStart"/>
      <w:r w:rsidR="005348E5" w:rsidRPr="005348E5">
        <w:rPr>
          <w:rFonts w:eastAsiaTheme="minorHAnsi"/>
          <w:szCs w:val="22"/>
          <w:lang w:eastAsia="en-US"/>
        </w:rPr>
        <w:t>bpm</w:t>
      </w:r>
      <w:proofErr w:type="spellEnd"/>
    </w:p>
    <w:p w14:paraId="02FA9042" w14:textId="40333381" w:rsidR="005348E5" w:rsidRPr="005348E5" w:rsidRDefault="004B09D9" w:rsidP="00B13C69">
      <w:pPr>
        <w:pStyle w:val="Odstavekseznama"/>
        <w:numPr>
          <w:ilvl w:val="0"/>
          <w:numId w:val="84"/>
        </w:numPr>
        <w:spacing w:line="259" w:lineRule="auto"/>
        <w:rPr>
          <w:rFonts w:eastAsiaTheme="minorHAnsi"/>
          <w:szCs w:val="22"/>
          <w:lang w:eastAsia="en-US"/>
        </w:rPr>
      </w:pPr>
      <w:proofErr w:type="spellStart"/>
      <w:r w:rsidRPr="005348E5">
        <w:rPr>
          <w:rFonts w:eastAsiaTheme="minorHAnsi"/>
          <w:szCs w:val="22"/>
          <w:lang w:eastAsia="en-US"/>
        </w:rPr>
        <w:t>pletizmogram</w:t>
      </w:r>
      <w:proofErr w:type="spellEnd"/>
      <w:r w:rsidR="005348E5" w:rsidRPr="005348E5">
        <w:rPr>
          <w:rFonts w:eastAsiaTheme="minorHAnsi"/>
          <w:szCs w:val="22"/>
          <w:lang w:eastAsia="en-US"/>
        </w:rPr>
        <w:t>: 0–28 LSB</w:t>
      </w:r>
    </w:p>
    <w:p w14:paraId="617CF277" w14:textId="5538D801" w:rsidR="005348E5" w:rsidRPr="005348E5" w:rsidRDefault="004B09D9" w:rsidP="00B13C69">
      <w:pPr>
        <w:pStyle w:val="Odstavekseznama"/>
        <w:numPr>
          <w:ilvl w:val="0"/>
          <w:numId w:val="84"/>
        </w:numPr>
        <w:spacing w:line="259" w:lineRule="auto"/>
        <w:rPr>
          <w:rFonts w:eastAsiaTheme="minorHAnsi"/>
          <w:szCs w:val="22"/>
          <w:lang w:eastAsia="en-US"/>
        </w:rPr>
      </w:pPr>
      <w:proofErr w:type="spellStart"/>
      <w:r w:rsidRPr="005348E5">
        <w:rPr>
          <w:rFonts w:eastAsiaTheme="minorHAnsi"/>
          <w:szCs w:val="22"/>
          <w:lang w:eastAsia="en-US"/>
        </w:rPr>
        <w:t>pletizmogram</w:t>
      </w:r>
      <w:proofErr w:type="spellEnd"/>
      <w:r w:rsidRPr="005348E5">
        <w:rPr>
          <w:rFonts w:eastAsiaTheme="minorHAnsi"/>
          <w:szCs w:val="22"/>
          <w:lang w:eastAsia="en-US"/>
        </w:rPr>
        <w:t xml:space="preserve"> </w:t>
      </w:r>
      <w:r w:rsidR="005348E5" w:rsidRPr="005348E5">
        <w:rPr>
          <w:rFonts w:eastAsiaTheme="minorHAnsi"/>
          <w:szCs w:val="22"/>
          <w:lang w:eastAsia="en-US"/>
        </w:rPr>
        <w:t>(RAW): 0–224 LSB</w:t>
      </w:r>
    </w:p>
    <w:p w14:paraId="116EABCF" w14:textId="63A03401"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kakovost </w:t>
      </w:r>
      <w:r w:rsidR="005348E5" w:rsidRPr="005348E5">
        <w:rPr>
          <w:rFonts w:eastAsiaTheme="minorHAnsi"/>
          <w:szCs w:val="22"/>
          <w:lang w:eastAsia="en-US"/>
        </w:rPr>
        <w:t>signala: 0–100 %</w:t>
      </w:r>
    </w:p>
    <w:p w14:paraId="5DC1CFE2" w14:textId="5C41C32E"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visoko zmogljiva litij-polimerna baterija za ponovno polnjenje</w:t>
      </w:r>
    </w:p>
    <w:p w14:paraId="6F50E6F8" w14:textId="5273B781"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zmogljivost</w:t>
      </w:r>
      <w:r w:rsidR="005348E5" w:rsidRPr="005348E5">
        <w:rPr>
          <w:rFonts w:eastAsiaTheme="minorHAnsi"/>
          <w:szCs w:val="22"/>
          <w:lang w:eastAsia="en-US"/>
        </w:rPr>
        <w:t xml:space="preserve">: 1240 </w:t>
      </w:r>
      <w:proofErr w:type="spellStart"/>
      <w:r w:rsidR="005348E5" w:rsidRPr="005348E5">
        <w:rPr>
          <w:rFonts w:eastAsiaTheme="minorHAnsi"/>
          <w:szCs w:val="22"/>
          <w:lang w:eastAsia="en-US"/>
        </w:rPr>
        <w:t>mAh</w:t>
      </w:r>
      <w:proofErr w:type="spellEnd"/>
    </w:p>
    <w:p w14:paraId="0DB99815" w14:textId="25F9068C"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pregled </w:t>
      </w:r>
      <w:r w:rsidR="005348E5" w:rsidRPr="005348E5">
        <w:rPr>
          <w:rFonts w:eastAsiaTheme="minorHAnsi"/>
          <w:szCs w:val="22"/>
          <w:lang w:eastAsia="en-US"/>
        </w:rPr>
        <w:t>z enim polnjenjem baterije: &gt;8000</w:t>
      </w:r>
    </w:p>
    <w:p w14:paraId="240C04F8" w14:textId="671469E8"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neprekinjena </w:t>
      </w:r>
      <w:r w:rsidR="005348E5" w:rsidRPr="005348E5">
        <w:rPr>
          <w:rFonts w:eastAsiaTheme="minorHAnsi"/>
          <w:szCs w:val="22"/>
          <w:lang w:eastAsia="en-US"/>
        </w:rPr>
        <w:t>uporaba: &gt; 56 h</w:t>
      </w:r>
      <w:r w:rsidR="005348E5" w:rsidRPr="005348E5">
        <w:rPr>
          <w:rFonts w:eastAsiaTheme="minorHAnsi"/>
          <w:szCs w:val="22"/>
          <w:lang w:val="sl-SI" w:eastAsia="en-US"/>
        </w:rPr>
        <w:t xml:space="preserve"> č</w:t>
      </w:r>
      <w:r w:rsidR="005348E5" w:rsidRPr="005348E5">
        <w:rPr>
          <w:rFonts w:eastAsiaTheme="minorHAnsi"/>
          <w:szCs w:val="22"/>
          <w:lang w:eastAsia="en-US"/>
        </w:rPr>
        <w:t>as polnjenja izpraznjene baterije: približno 2 uri</w:t>
      </w:r>
    </w:p>
    <w:p w14:paraId="7C275F6E" w14:textId="09322E29"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vhod</w:t>
      </w:r>
      <w:r w:rsidR="005348E5" w:rsidRPr="005348E5">
        <w:rPr>
          <w:rFonts w:eastAsiaTheme="minorHAnsi"/>
          <w:szCs w:val="22"/>
          <w:lang w:eastAsia="en-US"/>
        </w:rPr>
        <w:t>: 100–240 V AC / 50–60 Hz / 350 mA</w:t>
      </w:r>
    </w:p>
    <w:p w14:paraId="0D84E7CA" w14:textId="2FE039CC"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izhod</w:t>
      </w:r>
      <w:r w:rsidR="005348E5" w:rsidRPr="005348E5">
        <w:rPr>
          <w:rFonts w:eastAsiaTheme="minorHAnsi"/>
          <w:szCs w:val="22"/>
          <w:lang w:eastAsia="en-US"/>
        </w:rPr>
        <w:t>: 5 V DC / 5,0 A</w:t>
      </w:r>
    </w:p>
    <w:p w14:paraId="3EBCE85B" w14:textId="3AF60AF7"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varen </w:t>
      </w:r>
      <w:r w:rsidR="005348E5" w:rsidRPr="005348E5">
        <w:rPr>
          <w:rFonts w:eastAsiaTheme="minorHAnsi"/>
          <w:szCs w:val="22"/>
          <w:lang w:eastAsia="en-US"/>
        </w:rPr>
        <w:t xml:space="preserve">dostop do poročil z vgrajeno </w:t>
      </w:r>
    </w:p>
    <w:p w14:paraId="702AB8D5" w14:textId="2261496B"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storitev </w:t>
      </w:r>
      <w:r w:rsidR="005348E5" w:rsidRPr="005348E5">
        <w:rPr>
          <w:rFonts w:eastAsiaTheme="minorHAnsi"/>
          <w:szCs w:val="22"/>
          <w:lang w:eastAsia="en-US"/>
        </w:rPr>
        <w:t>za varno tiskanje prek notranjega omrežja, neposredno shranjevanje v obliki .</w:t>
      </w:r>
      <w:proofErr w:type="spellStart"/>
      <w:r w:rsidR="005348E5" w:rsidRPr="005348E5">
        <w:rPr>
          <w:rFonts w:eastAsiaTheme="minorHAnsi"/>
          <w:szCs w:val="22"/>
          <w:lang w:eastAsia="en-US"/>
        </w:rPr>
        <w:t>pdf</w:t>
      </w:r>
      <w:proofErr w:type="spellEnd"/>
      <w:r w:rsidR="005348E5" w:rsidRPr="005348E5">
        <w:rPr>
          <w:rFonts w:eastAsiaTheme="minorHAnsi"/>
          <w:szCs w:val="22"/>
          <w:lang w:eastAsia="en-US"/>
        </w:rPr>
        <w:t xml:space="preserve"> v lokalni računalnik</w:t>
      </w:r>
    </w:p>
    <w:p w14:paraId="3201B20D" w14:textId="50CEB598"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integracija </w:t>
      </w:r>
      <w:r w:rsidR="005348E5" w:rsidRPr="005348E5">
        <w:rPr>
          <w:rFonts w:eastAsiaTheme="minorHAnsi"/>
          <w:szCs w:val="22"/>
          <w:lang w:eastAsia="en-US"/>
        </w:rPr>
        <w:t>delovnega seznama za: DICOM, HL7, XML, GDT, JSON</w:t>
      </w:r>
    </w:p>
    <w:p w14:paraId="06185B24" w14:textId="11DEF3A1"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popolna </w:t>
      </w:r>
      <w:r w:rsidR="005348E5" w:rsidRPr="005348E5">
        <w:rPr>
          <w:rFonts w:eastAsiaTheme="minorHAnsi"/>
          <w:szCs w:val="22"/>
          <w:lang w:eastAsia="en-US"/>
        </w:rPr>
        <w:t>integracija po meri na zahtevo</w:t>
      </w:r>
    </w:p>
    <w:p w14:paraId="6F6D3351" w14:textId="29A11F73"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vrsta </w:t>
      </w:r>
      <w:r w:rsidR="005348E5" w:rsidRPr="005348E5">
        <w:rPr>
          <w:rFonts w:eastAsiaTheme="minorHAnsi"/>
          <w:szCs w:val="22"/>
          <w:lang w:eastAsia="en-US"/>
        </w:rPr>
        <w:t>zaščite pred udarom električnega toka: razred II</w:t>
      </w:r>
    </w:p>
    <w:p w14:paraId="4B568FF4" w14:textId="76E6F888"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klasifikacija </w:t>
      </w:r>
      <w:r w:rsidR="005348E5" w:rsidRPr="005348E5">
        <w:rPr>
          <w:rFonts w:eastAsiaTheme="minorHAnsi"/>
          <w:szCs w:val="22"/>
          <w:lang w:eastAsia="en-US"/>
        </w:rPr>
        <w:t xml:space="preserve">medicinskega pripomočka: razred </w:t>
      </w:r>
      <w:proofErr w:type="spellStart"/>
      <w:r w:rsidR="005348E5" w:rsidRPr="005348E5">
        <w:rPr>
          <w:rFonts w:eastAsiaTheme="minorHAnsi"/>
          <w:szCs w:val="22"/>
          <w:lang w:eastAsia="en-US"/>
        </w:rPr>
        <w:t>IIa</w:t>
      </w:r>
      <w:proofErr w:type="spellEnd"/>
    </w:p>
    <w:p w14:paraId="52DD6246" w14:textId="5AA6FF48"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deli</w:t>
      </w:r>
      <w:r w:rsidR="005348E5" w:rsidRPr="005348E5">
        <w:rPr>
          <w:rFonts w:eastAsiaTheme="minorHAnsi"/>
          <w:szCs w:val="22"/>
          <w:lang w:eastAsia="en-US"/>
        </w:rPr>
        <w:t>, ki pridejo v stik z bolnikom: CF</w:t>
      </w:r>
    </w:p>
    <w:p w14:paraId="12100115" w14:textId="525C1BD4" w:rsidR="005348E5" w:rsidRPr="005348E5" w:rsidRDefault="005348E5"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RF emisije (CISPR 11): skupina 1, razred B</w:t>
      </w:r>
    </w:p>
    <w:p w14:paraId="0B063A74" w14:textId="7AF75C59"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zaščita </w:t>
      </w:r>
      <w:r w:rsidR="005348E5" w:rsidRPr="005348E5">
        <w:rPr>
          <w:rFonts w:eastAsiaTheme="minorHAnsi"/>
          <w:szCs w:val="22"/>
          <w:lang w:eastAsia="en-US"/>
        </w:rPr>
        <w:t>pred vdorom: IP44</w:t>
      </w:r>
    </w:p>
    <w:p w14:paraId="08FD33FC" w14:textId="46186B4B" w:rsidR="005348E5" w:rsidRPr="005348E5" w:rsidRDefault="005348E5"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lastRenderedPageBreak/>
        <w:t>EN 60601-1 Splošne zahteve za varnost</w:t>
      </w:r>
    </w:p>
    <w:p w14:paraId="74BFF4BB" w14:textId="6E2B7BB8" w:rsidR="005348E5" w:rsidRPr="005348E5" w:rsidRDefault="005348E5"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EN 60601-1-2 Elektromagnetna združljivost – Zahteve in preskušanja</w:t>
      </w:r>
    </w:p>
    <w:p w14:paraId="2EB2D8DE" w14:textId="5A6E9C1D" w:rsidR="000626FD" w:rsidRPr="005348E5" w:rsidRDefault="005348E5" w:rsidP="00B13C69">
      <w:pPr>
        <w:pStyle w:val="Odstavekseznama"/>
        <w:numPr>
          <w:ilvl w:val="0"/>
          <w:numId w:val="84"/>
        </w:numPr>
        <w:spacing w:line="259" w:lineRule="auto"/>
        <w:rPr>
          <w:rFonts w:asciiTheme="minorHAnsi" w:eastAsiaTheme="minorHAnsi" w:hAnsiTheme="minorHAnsi" w:cstheme="minorBidi"/>
          <w:sz w:val="22"/>
          <w:szCs w:val="22"/>
          <w:lang w:eastAsia="en-US"/>
        </w:rPr>
      </w:pPr>
      <w:r w:rsidRPr="005348E5">
        <w:rPr>
          <w:rFonts w:eastAsiaTheme="minorHAnsi"/>
          <w:szCs w:val="22"/>
          <w:lang w:eastAsia="en-US"/>
        </w:rPr>
        <w:t xml:space="preserve">EN 60601-2-61 Posebne zahteve za osnovno varnost in bistvene tehnične lastnosti pulznega </w:t>
      </w:r>
      <w:proofErr w:type="spellStart"/>
      <w:r w:rsidRPr="005348E5">
        <w:rPr>
          <w:rFonts w:eastAsiaTheme="minorHAnsi"/>
          <w:szCs w:val="22"/>
          <w:lang w:eastAsia="en-US"/>
        </w:rPr>
        <w:t>oksimetra</w:t>
      </w:r>
      <w:proofErr w:type="spellEnd"/>
    </w:p>
    <w:p w14:paraId="34A61C10" w14:textId="05B6632C" w:rsidR="000626FD" w:rsidRPr="00F81022" w:rsidRDefault="000626FD" w:rsidP="000626FD">
      <w:pPr>
        <w:pStyle w:val="BodyA"/>
        <w:tabs>
          <w:tab w:val="left" w:pos="1475"/>
        </w:tabs>
        <w:jc w:val="both"/>
        <w:rPr>
          <w:rFonts w:ascii="Times New Roman" w:hAnsi="Times New Roman" w:cs="Times New Roman"/>
          <w:color w:val="auto"/>
        </w:rPr>
      </w:pPr>
      <w:r>
        <w:rPr>
          <w:rFonts w:ascii="Times New Roman" w:hAnsi="Times New Roman" w:cs="Times New Roman"/>
          <w:color w:val="auto"/>
        </w:rPr>
        <w:tab/>
      </w:r>
    </w:p>
    <w:p w14:paraId="340FB94B" w14:textId="2EAECDBB" w:rsidR="001F4D00" w:rsidRDefault="00F81022" w:rsidP="002E1B29">
      <w:pPr>
        <w:pStyle w:val="BodyA"/>
        <w:jc w:val="both"/>
        <w:rPr>
          <w:rFonts w:ascii="Times New Roman" w:hAnsi="Times New Roman" w:cs="Times New Roman"/>
          <w:b/>
          <w:color w:val="auto"/>
          <w:u w:val="single"/>
        </w:rPr>
      </w:pPr>
      <w:r w:rsidRPr="00F81022">
        <w:rPr>
          <w:rFonts w:ascii="Times New Roman" w:hAnsi="Times New Roman" w:cs="Times New Roman"/>
          <w:color w:val="auto"/>
        </w:rPr>
        <w:t xml:space="preserve">- </w:t>
      </w:r>
      <w:r w:rsidR="001F4D00" w:rsidRPr="001F4D00">
        <w:rPr>
          <w:rFonts w:ascii="Times New Roman" w:hAnsi="Times New Roman" w:cs="Times New Roman"/>
          <w:b/>
          <w:color w:val="auto"/>
          <w:u w:val="single"/>
        </w:rPr>
        <w:t>aparat za gleženjski indeks</w:t>
      </w:r>
    </w:p>
    <w:p w14:paraId="1007777F" w14:textId="341B2647"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krvni </w:t>
      </w:r>
      <w:r w:rsidR="005348E5" w:rsidRPr="005348E5">
        <w:rPr>
          <w:rFonts w:ascii="Times New Roman" w:hAnsi="Times New Roman" w:cs="Times New Roman"/>
          <w:color w:val="auto"/>
        </w:rPr>
        <w:t xml:space="preserve">tlak: 0–299 </w:t>
      </w:r>
      <w:proofErr w:type="spellStart"/>
      <w:r w:rsidR="005348E5" w:rsidRPr="005348E5">
        <w:rPr>
          <w:rFonts w:ascii="Times New Roman" w:hAnsi="Times New Roman" w:cs="Times New Roman"/>
          <w:color w:val="auto"/>
        </w:rPr>
        <w:t>mmHg</w:t>
      </w:r>
      <w:proofErr w:type="spellEnd"/>
    </w:p>
    <w:p w14:paraId="097FEB74" w14:textId="50CD01B5"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srčni </w:t>
      </w:r>
      <w:r w:rsidR="005348E5" w:rsidRPr="005348E5">
        <w:rPr>
          <w:rFonts w:ascii="Times New Roman" w:hAnsi="Times New Roman" w:cs="Times New Roman"/>
          <w:color w:val="auto"/>
        </w:rPr>
        <w:t xml:space="preserve">utrip: 30–199 </w:t>
      </w:r>
      <w:proofErr w:type="spellStart"/>
      <w:r w:rsidR="005348E5" w:rsidRPr="005348E5">
        <w:rPr>
          <w:rFonts w:ascii="Times New Roman" w:hAnsi="Times New Roman" w:cs="Times New Roman"/>
          <w:color w:val="auto"/>
        </w:rPr>
        <w:t>bpm</w:t>
      </w:r>
      <w:proofErr w:type="spellEnd"/>
    </w:p>
    <w:p w14:paraId="0B7869FB" w14:textId="1B8BDD4F"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krvni </w:t>
      </w:r>
      <w:r w:rsidR="005348E5" w:rsidRPr="005348E5">
        <w:rPr>
          <w:rFonts w:ascii="Times New Roman" w:hAnsi="Times New Roman" w:cs="Times New Roman"/>
          <w:color w:val="auto"/>
        </w:rPr>
        <w:t xml:space="preserve">tlak: znotraj ± 5 </w:t>
      </w:r>
      <w:proofErr w:type="spellStart"/>
      <w:r w:rsidR="005348E5" w:rsidRPr="005348E5">
        <w:rPr>
          <w:rFonts w:ascii="Times New Roman" w:hAnsi="Times New Roman" w:cs="Times New Roman"/>
          <w:color w:val="auto"/>
        </w:rPr>
        <w:t>mmHg</w:t>
      </w:r>
      <w:proofErr w:type="spellEnd"/>
    </w:p>
    <w:p w14:paraId="25867570" w14:textId="165624CB"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srčni </w:t>
      </w:r>
      <w:r w:rsidR="005348E5" w:rsidRPr="005348E5">
        <w:rPr>
          <w:rFonts w:ascii="Times New Roman" w:hAnsi="Times New Roman" w:cs="Times New Roman"/>
          <w:color w:val="auto"/>
        </w:rPr>
        <w:t>utrip: znotraj ± 5 % odčitka</w:t>
      </w:r>
    </w:p>
    <w:p w14:paraId="32540675" w14:textId="2F135844"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gleženjski </w:t>
      </w:r>
      <w:r w:rsidR="005348E5" w:rsidRPr="005348E5">
        <w:rPr>
          <w:rFonts w:ascii="Times New Roman" w:hAnsi="Times New Roman" w:cs="Times New Roman"/>
          <w:color w:val="auto"/>
        </w:rPr>
        <w:t>indeks: znotraj ± 0,1</w:t>
      </w:r>
    </w:p>
    <w:p w14:paraId="5C8875E4" w14:textId="2378C65D"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visoko </w:t>
      </w:r>
      <w:r w:rsidR="005348E5" w:rsidRPr="005348E5">
        <w:rPr>
          <w:rFonts w:ascii="Times New Roman" w:hAnsi="Times New Roman" w:cs="Times New Roman"/>
          <w:color w:val="auto"/>
        </w:rPr>
        <w:t>zmogljiva litij-polimerna baterija za ponovno polnjenje</w:t>
      </w:r>
    </w:p>
    <w:p w14:paraId="7A1F9F4A" w14:textId="352E9165"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zmogljivost</w:t>
      </w:r>
      <w:r w:rsidR="005348E5" w:rsidRPr="005348E5">
        <w:rPr>
          <w:rFonts w:ascii="Times New Roman" w:hAnsi="Times New Roman" w:cs="Times New Roman"/>
          <w:color w:val="auto"/>
        </w:rPr>
        <w:t xml:space="preserve">: 1240 </w:t>
      </w:r>
      <w:proofErr w:type="spellStart"/>
      <w:r w:rsidR="005348E5" w:rsidRPr="005348E5">
        <w:rPr>
          <w:rFonts w:ascii="Times New Roman" w:hAnsi="Times New Roman" w:cs="Times New Roman"/>
          <w:color w:val="auto"/>
        </w:rPr>
        <w:t>mAh</w:t>
      </w:r>
      <w:proofErr w:type="spellEnd"/>
    </w:p>
    <w:p w14:paraId="2A2ED691" w14:textId="3CD2AFA5"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pregled </w:t>
      </w:r>
      <w:r w:rsidR="005348E5" w:rsidRPr="005348E5">
        <w:rPr>
          <w:rFonts w:ascii="Times New Roman" w:hAnsi="Times New Roman" w:cs="Times New Roman"/>
          <w:color w:val="auto"/>
        </w:rPr>
        <w:t>z enim polnjenjem baterije: &gt;200</w:t>
      </w:r>
    </w:p>
    <w:p w14:paraId="61EA35BE" w14:textId="40733067"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čas polnjenja izpraznjene baterije (za vsako enoto): približno 1,5 ure</w:t>
      </w:r>
    </w:p>
    <w:p w14:paraId="711C9549" w14:textId="1990079F"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pol</w:t>
      </w:r>
      <w:r w:rsidR="005348E5" w:rsidRPr="005348E5">
        <w:rPr>
          <w:rFonts w:ascii="Times New Roman" w:hAnsi="Times New Roman" w:cs="Times New Roman"/>
          <w:color w:val="auto"/>
        </w:rPr>
        <w:t>nilec: 100–240 V AC / 50–60 Hz / 350 mA</w:t>
      </w:r>
    </w:p>
    <w:p w14:paraId="7097F47F" w14:textId="41F96410"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izhod</w:t>
      </w:r>
      <w:r w:rsidR="005348E5" w:rsidRPr="005348E5">
        <w:rPr>
          <w:rFonts w:ascii="Times New Roman" w:hAnsi="Times New Roman" w:cs="Times New Roman"/>
          <w:color w:val="auto"/>
        </w:rPr>
        <w:t>: 5 V DC / 5,0 A</w:t>
      </w:r>
      <w:r w:rsidR="005348E5" w:rsidRPr="005348E5">
        <w:rPr>
          <w:rFonts w:ascii="Times New Roman" w:hAnsi="Times New Roman" w:cs="Times New Roman"/>
          <w:color w:val="auto"/>
        </w:rPr>
        <w:tab/>
      </w:r>
    </w:p>
    <w:p w14:paraId="108BAA65" w14:textId="5D784908"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zaščita </w:t>
      </w:r>
      <w:r w:rsidR="005348E5" w:rsidRPr="005348E5">
        <w:rPr>
          <w:rFonts w:ascii="Times New Roman" w:hAnsi="Times New Roman" w:cs="Times New Roman"/>
          <w:color w:val="auto"/>
        </w:rPr>
        <w:t>pred udarom električnega toka: razred II</w:t>
      </w:r>
    </w:p>
    <w:p w14:paraId="59149AB7" w14:textId="562D4F93"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klasifikacija </w:t>
      </w:r>
      <w:r w:rsidR="005348E5" w:rsidRPr="005348E5">
        <w:rPr>
          <w:rFonts w:ascii="Times New Roman" w:hAnsi="Times New Roman" w:cs="Times New Roman"/>
          <w:color w:val="auto"/>
        </w:rPr>
        <w:t xml:space="preserve">medicinskega pripomočka: razred </w:t>
      </w:r>
      <w:proofErr w:type="spellStart"/>
      <w:r w:rsidR="005348E5" w:rsidRPr="005348E5">
        <w:rPr>
          <w:rFonts w:ascii="Times New Roman" w:hAnsi="Times New Roman" w:cs="Times New Roman"/>
          <w:color w:val="auto"/>
        </w:rPr>
        <w:t>IIa</w:t>
      </w:r>
      <w:proofErr w:type="spellEnd"/>
    </w:p>
    <w:p w14:paraId="068036E6" w14:textId="36BEE1D8"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deli</w:t>
      </w:r>
      <w:r w:rsidR="005348E5" w:rsidRPr="005348E5">
        <w:rPr>
          <w:rFonts w:ascii="Times New Roman" w:hAnsi="Times New Roman" w:cs="Times New Roman"/>
          <w:color w:val="auto"/>
        </w:rPr>
        <w:t>, ki pridejo v stik z bolnikom: tip BF</w:t>
      </w:r>
    </w:p>
    <w:p w14:paraId="7FC6D5EA" w14:textId="1D91D587" w:rsidR="005348E5" w:rsidRPr="005348E5" w:rsidRDefault="005348E5"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RF emisije (CISPR 11): skupina 1, razred B</w:t>
      </w:r>
    </w:p>
    <w:p w14:paraId="0A097356" w14:textId="699A361B"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zaščita </w:t>
      </w:r>
      <w:r w:rsidR="005348E5" w:rsidRPr="005348E5">
        <w:rPr>
          <w:rFonts w:ascii="Times New Roman" w:hAnsi="Times New Roman" w:cs="Times New Roman"/>
          <w:color w:val="auto"/>
        </w:rPr>
        <w:t>pred vdorom: IP42</w:t>
      </w:r>
    </w:p>
    <w:p w14:paraId="279A7180" w14:textId="58978055"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zaščita </w:t>
      </w:r>
      <w:r w:rsidR="005348E5" w:rsidRPr="005348E5">
        <w:rPr>
          <w:rFonts w:ascii="Times New Roman" w:hAnsi="Times New Roman" w:cs="Times New Roman"/>
          <w:color w:val="auto"/>
        </w:rPr>
        <w:t>pred udarom električnega toka: razred II</w:t>
      </w:r>
    </w:p>
    <w:p w14:paraId="6B010B5F" w14:textId="7680941F"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klasifikacija </w:t>
      </w:r>
      <w:r w:rsidR="005348E5" w:rsidRPr="005348E5">
        <w:rPr>
          <w:rFonts w:ascii="Times New Roman" w:hAnsi="Times New Roman" w:cs="Times New Roman"/>
          <w:color w:val="auto"/>
        </w:rPr>
        <w:t xml:space="preserve">medicinskega pripomočka: razred </w:t>
      </w:r>
      <w:proofErr w:type="spellStart"/>
      <w:r w:rsidR="005348E5" w:rsidRPr="005348E5">
        <w:rPr>
          <w:rFonts w:ascii="Times New Roman" w:hAnsi="Times New Roman" w:cs="Times New Roman"/>
          <w:color w:val="auto"/>
        </w:rPr>
        <w:t>IIa</w:t>
      </w:r>
      <w:proofErr w:type="spellEnd"/>
    </w:p>
    <w:p w14:paraId="221E2D7B" w14:textId="11DBEDC7"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deli</w:t>
      </w:r>
      <w:r w:rsidR="005348E5" w:rsidRPr="005348E5">
        <w:rPr>
          <w:rFonts w:ascii="Times New Roman" w:hAnsi="Times New Roman" w:cs="Times New Roman"/>
          <w:color w:val="auto"/>
        </w:rPr>
        <w:t>, ki pridejo v stik z bolnikom: tip BF</w:t>
      </w:r>
    </w:p>
    <w:p w14:paraId="7AC385CC" w14:textId="505804F4" w:rsidR="005348E5" w:rsidRPr="005348E5" w:rsidRDefault="005348E5"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RF emisije (CISPR 11): skupina 1, razred B</w:t>
      </w:r>
    </w:p>
    <w:p w14:paraId="39F0D334" w14:textId="110FB435"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zaščita </w:t>
      </w:r>
      <w:r w:rsidR="005348E5" w:rsidRPr="005348E5">
        <w:rPr>
          <w:rFonts w:ascii="Times New Roman" w:hAnsi="Times New Roman" w:cs="Times New Roman"/>
          <w:color w:val="auto"/>
        </w:rPr>
        <w:t>pred vdorom: IP42</w:t>
      </w:r>
    </w:p>
    <w:p w14:paraId="66E3418A" w14:textId="7B44AFC0"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temperatura</w:t>
      </w:r>
      <w:r w:rsidR="005348E5" w:rsidRPr="005348E5">
        <w:rPr>
          <w:rFonts w:ascii="Times New Roman" w:hAnsi="Times New Roman" w:cs="Times New Roman"/>
          <w:color w:val="auto"/>
        </w:rPr>
        <w:t>, obratovalno: 10–40 °C</w:t>
      </w:r>
    </w:p>
    <w:p w14:paraId="37562832" w14:textId="0A6733E2"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relativna </w:t>
      </w:r>
      <w:r w:rsidR="005348E5" w:rsidRPr="005348E5">
        <w:rPr>
          <w:rFonts w:ascii="Times New Roman" w:hAnsi="Times New Roman" w:cs="Times New Roman"/>
          <w:color w:val="auto"/>
        </w:rPr>
        <w:t>vlažnost: 25–85 % (brez kondenzacije)</w:t>
      </w:r>
    </w:p>
    <w:p w14:paraId="7F50D090" w14:textId="3B736921"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tlak </w:t>
      </w:r>
      <w:r w:rsidR="005348E5" w:rsidRPr="005348E5">
        <w:rPr>
          <w:rFonts w:ascii="Times New Roman" w:hAnsi="Times New Roman" w:cs="Times New Roman"/>
          <w:color w:val="auto"/>
        </w:rPr>
        <w:t xml:space="preserve">med delovanjem: 700–1060 </w:t>
      </w:r>
      <w:proofErr w:type="spellStart"/>
      <w:r w:rsidR="005348E5" w:rsidRPr="005348E5">
        <w:rPr>
          <w:rFonts w:ascii="Times New Roman" w:hAnsi="Times New Roman" w:cs="Times New Roman"/>
          <w:color w:val="auto"/>
        </w:rPr>
        <w:t>hPa</w:t>
      </w:r>
      <w:proofErr w:type="spellEnd"/>
    </w:p>
    <w:p w14:paraId="5A5E32AD" w14:textId="08131E61" w:rsidR="005348E5" w:rsidRPr="005348E5" w:rsidRDefault="005348E5"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EN 60601-1 Splošne zahteve za varnost</w:t>
      </w:r>
    </w:p>
    <w:p w14:paraId="6ACAF52E" w14:textId="53742B4B" w:rsidR="005348E5" w:rsidRPr="005348E5" w:rsidRDefault="005348E5"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EN 60601-1-2 Elektromagnetna združljivost – Zahteve in preskušanja</w:t>
      </w:r>
    </w:p>
    <w:p w14:paraId="072CD9DB" w14:textId="6488832A" w:rsidR="005348E5" w:rsidRPr="005348E5" w:rsidRDefault="005348E5"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EN 80601-2-30 Posebne zahteve za osnovno varnost in bistvene tehnične lastnosti avtomatiziranih </w:t>
      </w:r>
      <w:proofErr w:type="spellStart"/>
      <w:r w:rsidRPr="005348E5">
        <w:rPr>
          <w:rFonts w:ascii="Times New Roman" w:hAnsi="Times New Roman" w:cs="Times New Roman"/>
          <w:color w:val="auto"/>
        </w:rPr>
        <w:t>neinvazivnih</w:t>
      </w:r>
      <w:proofErr w:type="spellEnd"/>
      <w:r w:rsidRPr="005348E5">
        <w:rPr>
          <w:rFonts w:ascii="Times New Roman" w:hAnsi="Times New Roman" w:cs="Times New Roman"/>
          <w:color w:val="auto"/>
        </w:rPr>
        <w:t xml:space="preserve"> </w:t>
      </w:r>
      <w:proofErr w:type="spellStart"/>
      <w:r w:rsidRPr="005348E5">
        <w:rPr>
          <w:rFonts w:ascii="Times New Roman" w:hAnsi="Times New Roman" w:cs="Times New Roman"/>
          <w:color w:val="auto"/>
        </w:rPr>
        <w:t>sfigmomanometrov</w:t>
      </w:r>
      <w:proofErr w:type="spellEnd"/>
    </w:p>
    <w:p w14:paraId="5EAE48A6" w14:textId="1A69A58D"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varen </w:t>
      </w:r>
      <w:r w:rsidR="005348E5" w:rsidRPr="005348E5">
        <w:rPr>
          <w:rFonts w:ascii="Times New Roman" w:hAnsi="Times New Roman" w:cs="Times New Roman"/>
          <w:color w:val="auto"/>
        </w:rPr>
        <w:t xml:space="preserve">dostop do poročil z vgrajeno </w:t>
      </w:r>
    </w:p>
    <w:p w14:paraId="5F25FAF2" w14:textId="0CE67DDF"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storitev </w:t>
      </w:r>
      <w:r w:rsidR="005348E5" w:rsidRPr="005348E5">
        <w:rPr>
          <w:rFonts w:ascii="Times New Roman" w:hAnsi="Times New Roman" w:cs="Times New Roman"/>
          <w:color w:val="auto"/>
        </w:rPr>
        <w:t>za varno tiskanje prek notranjega omrežja, neposredno shranjevanje v obliki .</w:t>
      </w:r>
      <w:proofErr w:type="spellStart"/>
      <w:r w:rsidR="005348E5" w:rsidRPr="005348E5">
        <w:rPr>
          <w:rFonts w:ascii="Times New Roman" w:hAnsi="Times New Roman" w:cs="Times New Roman"/>
          <w:color w:val="auto"/>
        </w:rPr>
        <w:t>pdf</w:t>
      </w:r>
      <w:proofErr w:type="spellEnd"/>
      <w:r w:rsidR="005348E5" w:rsidRPr="005348E5">
        <w:rPr>
          <w:rFonts w:ascii="Times New Roman" w:hAnsi="Times New Roman" w:cs="Times New Roman"/>
          <w:color w:val="auto"/>
        </w:rPr>
        <w:t xml:space="preserve"> v lokalni računalnik</w:t>
      </w:r>
    </w:p>
    <w:p w14:paraId="4F18EC4E" w14:textId="6BD63F66"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integracija </w:t>
      </w:r>
      <w:r w:rsidR="005348E5" w:rsidRPr="005348E5">
        <w:rPr>
          <w:rFonts w:ascii="Times New Roman" w:hAnsi="Times New Roman" w:cs="Times New Roman"/>
          <w:color w:val="auto"/>
        </w:rPr>
        <w:t>delovnega seznama za: DICOM, HL7, XML, GDT, JSON</w:t>
      </w:r>
    </w:p>
    <w:p w14:paraId="0A2E56BD" w14:textId="61D902A2"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popolna </w:t>
      </w:r>
      <w:r w:rsidR="005348E5" w:rsidRPr="005348E5">
        <w:rPr>
          <w:rFonts w:ascii="Times New Roman" w:hAnsi="Times New Roman" w:cs="Times New Roman"/>
          <w:color w:val="auto"/>
        </w:rPr>
        <w:t>integracija po meri na zahtevo</w:t>
      </w:r>
    </w:p>
    <w:p w14:paraId="589A9994" w14:textId="77777777" w:rsidR="005348E5" w:rsidRDefault="005348E5" w:rsidP="005348E5">
      <w:pPr>
        <w:pStyle w:val="BodyA"/>
        <w:jc w:val="both"/>
        <w:rPr>
          <w:rFonts w:ascii="Times New Roman" w:hAnsi="Times New Roman" w:cs="Times New Roman"/>
          <w:color w:val="auto"/>
        </w:rPr>
      </w:pPr>
    </w:p>
    <w:p w14:paraId="2EC24171" w14:textId="36182D9C" w:rsidR="005348E5" w:rsidRPr="005348E5" w:rsidRDefault="005348E5" w:rsidP="005348E5">
      <w:pPr>
        <w:pStyle w:val="BodyA"/>
        <w:jc w:val="both"/>
        <w:rPr>
          <w:rFonts w:ascii="Times New Roman" w:hAnsi="Times New Roman" w:cs="Times New Roman"/>
          <w:color w:val="auto"/>
        </w:rPr>
      </w:pPr>
      <w:r w:rsidRPr="005348E5">
        <w:rPr>
          <w:rFonts w:ascii="Times New Roman" w:hAnsi="Times New Roman" w:cs="Times New Roman"/>
          <w:color w:val="auto"/>
        </w:rPr>
        <w:t xml:space="preserve">Naprava mora omogočati meritve krvnega tlaka, vključno z enojnim in dvojnim krvnim tlakom, enojnim povprečnim krvnim tlakom ter dvojnim povprečnim krvnim tlakom. Naprava mora podpirati tudi merjenje gleženjskega indeksa, ki temelji na izboljšani </w:t>
      </w:r>
      <w:proofErr w:type="spellStart"/>
      <w:r w:rsidRPr="005348E5">
        <w:rPr>
          <w:rFonts w:ascii="Times New Roman" w:hAnsi="Times New Roman" w:cs="Times New Roman"/>
          <w:color w:val="auto"/>
        </w:rPr>
        <w:t>oscilometrični</w:t>
      </w:r>
      <w:proofErr w:type="spellEnd"/>
      <w:r w:rsidRPr="005348E5">
        <w:rPr>
          <w:rFonts w:ascii="Times New Roman" w:hAnsi="Times New Roman" w:cs="Times New Roman"/>
          <w:color w:val="auto"/>
        </w:rPr>
        <w:t xml:space="preserve"> metodi in </w:t>
      </w:r>
      <w:proofErr w:type="spellStart"/>
      <w:r w:rsidRPr="005348E5">
        <w:rPr>
          <w:rFonts w:ascii="Times New Roman" w:hAnsi="Times New Roman" w:cs="Times New Roman"/>
          <w:color w:val="auto"/>
        </w:rPr>
        <w:t>pletizmografiji</w:t>
      </w:r>
      <w:proofErr w:type="spellEnd"/>
      <w:r w:rsidRPr="005348E5">
        <w:rPr>
          <w:rFonts w:ascii="Times New Roman" w:hAnsi="Times New Roman" w:cs="Times New Roman"/>
          <w:color w:val="auto"/>
        </w:rPr>
        <w:t>, ter merjenje srčnega utripa, sistoličnega, diastoličnega, ki prav tako temeljijo na omenjeni metodi. Naprava mora omogočiti meritev z vsaj 3 različnimi velikostmi manšet.</w:t>
      </w:r>
    </w:p>
    <w:p w14:paraId="7E401DC5" w14:textId="77777777" w:rsidR="005348E5" w:rsidRDefault="005348E5" w:rsidP="002E1B29">
      <w:pPr>
        <w:pStyle w:val="BodyA"/>
        <w:jc w:val="both"/>
        <w:rPr>
          <w:rFonts w:ascii="Times New Roman" w:hAnsi="Times New Roman" w:cs="Times New Roman"/>
          <w:b/>
          <w:color w:val="auto"/>
        </w:rPr>
      </w:pPr>
    </w:p>
    <w:p w14:paraId="353D4FDD" w14:textId="0FF4A569" w:rsidR="00CC4ACB" w:rsidRPr="005348E5" w:rsidRDefault="001F4D00" w:rsidP="002E1B29">
      <w:pPr>
        <w:pStyle w:val="BodyA"/>
        <w:jc w:val="both"/>
        <w:rPr>
          <w:rFonts w:ascii="Times New Roman" w:hAnsi="Times New Roman" w:cs="Times New Roman"/>
          <w:b/>
          <w:color w:val="auto"/>
        </w:rPr>
      </w:pPr>
      <w:r w:rsidRPr="00A84563">
        <w:rPr>
          <w:rFonts w:ascii="Times New Roman" w:hAnsi="Times New Roman" w:cs="Times New Roman"/>
          <w:b/>
          <w:color w:val="auto"/>
        </w:rPr>
        <w:t xml:space="preserve">- </w:t>
      </w:r>
      <w:r w:rsidR="00F81022" w:rsidRPr="00A84563">
        <w:rPr>
          <w:rFonts w:ascii="Times New Roman" w:hAnsi="Times New Roman" w:cs="Times New Roman"/>
          <w:b/>
          <w:color w:val="auto"/>
          <w:u w:val="single"/>
        </w:rPr>
        <w:t>voziček</w:t>
      </w:r>
    </w:p>
    <w:p w14:paraId="63C4FE85" w14:textId="03DB0486" w:rsidR="000B1F87" w:rsidRPr="005348E5" w:rsidRDefault="00CE0750" w:rsidP="00B13C69">
      <w:pPr>
        <w:pStyle w:val="BodyA"/>
        <w:numPr>
          <w:ilvl w:val="0"/>
          <w:numId w:val="75"/>
        </w:numPr>
        <w:jc w:val="both"/>
        <w:rPr>
          <w:rFonts w:ascii="Times New Roman" w:hAnsi="Times New Roman" w:cs="Times New Roman"/>
          <w:color w:val="auto"/>
        </w:rPr>
      </w:pPr>
      <w:r w:rsidRPr="00CE0750">
        <w:rPr>
          <w:rFonts w:ascii="Times New Roman" w:hAnsi="Times New Roman" w:cs="Times New Roman"/>
          <w:color w:val="auto"/>
        </w:rPr>
        <w:t>pripadajoči voziček za namestitev opreme celotnega sistema</w:t>
      </w:r>
    </w:p>
    <w:p w14:paraId="6365AC8C" w14:textId="533BE052" w:rsidR="005348E5" w:rsidRDefault="005348E5" w:rsidP="005348E5">
      <w:pPr>
        <w:pStyle w:val="BodyA"/>
        <w:jc w:val="both"/>
        <w:rPr>
          <w:rFonts w:ascii="Times New Roman" w:hAnsi="Times New Roman" w:cs="Times New Roman"/>
          <w:color w:val="auto"/>
        </w:rPr>
      </w:pPr>
    </w:p>
    <w:p w14:paraId="59DF1DBA" w14:textId="77777777" w:rsidR="00CE0750" w:rsidRDefault="00CE0750" w:rsidP="005348E5">
      <w:pPr>
        <w:pStyle w:val="BodyA"/>
        <w:jc w:val="both"/>
        <w:rPr>
          <w:rFonts w:ascii="Times New Roman" w:hAnsi="Times New Roman" w:cs="Times New Roman"/>
          <w:color w:val="auto"/>
          <w:highlight w:val="magenta"/>
        </w:rPr>
      </w:pPr>
    </w:p>
    <w:p w14:paraId="1CF1DD07" w14:textId="3B2EDD82" w:rsidR="005348E5" w:rsidRPr="005348E5" w:rsidRDefault="005348E5" w:rsidP="005348E5">
      <w:pPr>
        <w:pStyle w:val="BodyA"/>
        <w:jc w:val="both"/>
        <w:rPr>
          <w:rFonts w:ascii="Times New Roman" w:hAnsi="Times New Roman" w:cs="Times New Roman"/>
          <w:b/>
          <w:color w:val="auto"/>
        </w:rPr>
      </w:pPr>
      <w:r w:rsidRPr="005348E5">
        <w:rPr>
          <w:rFonts w:ascii="Times New Roman" w:hAnsi="Times New Roman" w:cs="Times New Roman"/>
          <w:b/>
          <w:color w:val="auto"/>
        </w:rPr>
        <w:lastRenderedPageBreak/>
        <w:t>Ostale zahteve naročnika:</w:t>
      </w:r>
    </w:p>
    <w:p w14:paraId="468E4B37" w14:textId="0CC12E40" w:rsidR="005348E5" w:rsidRPr="005348E5" w:rsidRDefault="005348E5" w:rsidP="005348E5">
      <w:pPr>
        <w:pStyle w:val="BodyA"/>
        <w:jc w:val="both"/>
        <w:rPr>
          <w:rFonts w:ascii="Times New Roman" w:hAnsi="Times New Roman" w:cs="Times New Roman"/>
          <w:color w:val="auto"/>
        </w:rPr>
      </w:pPr>
      <w:r w:rsidRPr="005348E5">
        <w:rPr>
          <w:rFonts w:ascii="Times New Roman" w:hAnsi="Times New Roman" w:cs="Times New Roman"/>
          <w:color w:val="auto"/>
        </w:rPr>
        <w:t>Odprava napake aparata v roku 24 ur od klica</w:t>
      </w:r>
      <w:r w:rsidR="00FA7B00">
        <w:rPr>
          <w:rFonts w:ascii="Times New Roman" w:hAnsi="Times New Roman" w:cs="Times New Roman"/>
          <w:color w:val="auto"/>
        </w:rPr>
        <w:t>.</w:t>
      </w:r>
    </w:p>
    <w:p w14:paraId="6EA7C76F" w14:textId="69FD179D" w:rsidR="005348E5" w:rsidRPr="00C21277" w:rsidRDefault="005348E5" w:rsidP="005348E5">
      <w:pPr>
        <w:pStyle w:val="BodyA"/>
        <w:jc w:val="both"/>
        <w:rPr>
          <w:rFonts w:ascii="Times New Roman" w:hAnsi="Times New Roman" w:cs="Times New Roman"/>
          <w:color w:val="auto"/>
          <w:highlight w:val="magenta"/>
        </w:rPr>
      </w:pPr>
      <w:r w:rsidRPr="005348E5">
        <w:rPr>
          <w:rFonts w:ascii="Times New Roman" w:hAnsi="Times New Roman" w:cs="Times New Roman"/>
          <w:color w:val="auto"/>
        </w:rPr>
        <w:t xml:space="preserve">Prednost želene naprave je </w:t>
      </w:r>
      <w:proofErr w:type="spellStart"/>
      <w:r w:rsidRPr="005348E5">
        <w:rPr>
          <w:rFonts w:ascii="Times New Roman" w:hAnsi="Times New Roman" w:cs="Times New Roman"/>
          <w:color w:val="auto"/>
        </w:rPr>
        <w:t>integriranost</w:t>
      </w:r>
      <w:proofErr w:type="spellEnd"/>
      <w:r w:rsidRPr="005348E5">
        <w:rPr>
          <w:rFonts w:ascii="Times New Roman" w:hAnsi="Times New Roman" w:cs="Times New Roman"/>
          <w:color w:val="auto"/>
        </w:rPr>
        <w:t xml:space="preserve"> vseh funkcij v enem samem sistemu, s polnjenjem preko enega samega vmesnega napajalnika, kar močno poenostavi uporabo v klinični praksi, zmanjša potrebo po več različnih napravah in omogoča boljšo prenosljivost ter organiziranost delovnega prostora.</w:t>
      </w:r>
    </w:p>
    <w:p w14:paraId="7C751B3B" w14:textId="77777777" w:rsidR="000B1F87" w:rsidRDefault="000B1F87" w:rsidP="002E1B29">
      <w:pPr>
        <w:pStyle w:val="BodyA"/>
        <w:jc w:val="both"/>
        <w:rPr>
          <w:rFonts w:ascii="Times New Roman" w:hAnsi="Times New Roman" w:cs="Times New Roman"/>
          <w:color w:val="auto"/>
        </w:rPr>
      </w:pPr>
    </w:p>
    <w:p w14:paraId="7242931D" w14:textId="71EDC9F9" w:rsidR="002E1B29" w:rsidRDefault="002E1B29" w:rsidP="002E1B29">
      <w:pPr>
        <w:pStyle w:val="BodyA"/>
        <w:jc w:val="both"/>
        <w:rPr>
          <w:rFonts w:ascii="Times New Roman" w:hAnsi="Times New Roman" w:cs="Times New Roman"/>
          <w:color w:val="auto"/>
        </w:rPr>
      </w:pPr>
      <w:r w:rsidRPr="00B1515C">
        <w:rPr>
          <w:rFonts w:ascii="Times New Roman" w:hAnsi="Times New Roman" w:cs="Times New Roman"/>
          <w:b/>
          <w:bCs/>
          <w:u w:val="single"/>
        </w:rPr>
        <w:t xml:space="preserve">8. sklop: </w:t>
      </w:r>
      <w:r w:rsidRPr="00B1515C">
        <w:rPr>
          <w:rFonts w:ascii="Times New Roman" w:hAnsi="Times New Roman" w:cs="Times New Roman"/>
          <w:b/>
          <w:bCs/>
          <w:iCs/>
          <w:u w:val="single"/>
        </w:rPr>
        <w:t>Aparat za merjenje difuzijske kapacitete – 1 kom</w:t>
      </w:r>
    </w:p>
    <w:p w14:paraId="0DB16311" w14:textId="249DE958" w:rsidR="002E1B29" w:rsidRDefault="002E1B29" w:rsidP="002E1B29">
      <w:pPr>
        <w:pStyle w:val="BodyA"/>
        <w:jc w:val="both"/>
        <w:rPr>
          <w:rFonts w:ascii="Times New Roman" w:hAnsi="Times New Roman" w:cs="Times New Roman"/>
          <w:color w:val="auto"/>
        </w:rPr>
      </w:pPr>
      <w:r w:rsidRPr="002E1B29">
        <w:rPr>
          <w:rFonts w:ascii="Times New Roman" w:hAnsi="Times New Roman" w:cs="Times New Roman"/>
          <w:b/>
          <w:color w:val="auto"/>
        </w:rPr>
        <w:t>Tehnične zahteve</w:t>
      </w:r>
      <w:r>
        <w:rPr>
          <w:rFonts w:ascii="Times New Roman" w:hAnsi="Times New Roman" w:cs="Times New Roman"/>
          <w:color w:val="auto"/>
        </w:rPr>
        <w:t>:</w:t>
      </w:r>
    </w:p>
    <w:p w14:paraId="6A4FA21C" w14:textId="77777777" w:rsidR="002E1B29" w:rsidRPr="002E1B29" w:rsidRDefault="002E1B29" w:rsidP="00B13C69">
      <w:pPr>
        <w:pStyle w:val="Odstavekseznama"/>
        <w:numPr>
          <w:ilvl w:val="0"/>
          <w:numId w:val="70"/>
        </w:numPr>
        <w:suppressAutoHyphens/>
        <w:rPr>
          <w:szCs w:val="28"/>
        </w:rPr>
      </w:pPr>
      <w:r w:rsidRPr="002E1B29">
        <w:rPr>
          <w:szCs w:val="28"/>
        </w:rPr>
        <w:t xml:space="preserve">PC Windows (11) baziran sistem za izvedbo meritev spirometrije in difuzijske kapacitete, PC z zaslonom in posebej prirejen voziček, ki je hidravlično nastavljiv po višini  </w:t>
      </w:r>
    </w:p>
    <w:p w14:paraId="0C0AEF28" w14:textId="121AF939" w:rsidR="002E1B29" w:rsidRPr="002E1B29" w:rsidRDefault="000D7D0B" w:rsidP="00B13C69">
      <w:pPr>
        <w:pStyle w:val="Odstavekseznama"/>
        <w:numPr>
          <w:ilvl w:val="0"/>
          <w:numId w:val="70"/>
        </w:numPr>
        <w:suppressAutoHyphens/>
        <w:rPr>
          <w:szCs w:val="28"/>
        </w:rPr>
      </w:pPr>
      <w:r w:rsidRPr="002E1B29">
        <w:rPr>
          <w:szCs w:val="28"/>
        </w:rPr>
        <w:t xml:space="preserve">merilec </w:t>
      </w:r>
      <w:r w:rsidR="002E1B29" w:rsidRPr="002E1B29">
        <w:rPr>
          <w:szCs w:val="28"/>
        </w:rPr>
        <w:t>pretoka z ultrazvočnim senzorjem nastavljiv po vseh treh straneh (3D)</w:t>
      </w:r>
    </w:p>
    <w:p w14:paraId="1A8582FD" w14:textId="4A00D4C6" w:rsidR="002E1B29" w:rsidRPr="002E1B29" w:rsidRDefault="000D7D0B" w:rsidP="00B13C69">
      <w:pPr>
        <w:pStyle w:val="Odstavekseznama"/>
        <w:numPr>
          <w:ilvl w:val="0"/>
          <w:numId w:val="70"/>
        </w:numPr>
        <w:suppressAutoHyphens/>
        <w:rPr>
          <w:szCs w:val="28"/>
        </w:rPr>
      </w:pPr>
      <w:r w:rsidRPr="002E1B29">
        <w:rPr>
          <w:szCs w:val="28"/>
        </w:rPr>
        <w:t xml:space="preserve">aparat </w:t>
      </w:r>
      <w:r w:rsidR="002E1B29" w:rsidRPr="002E1B29">
        <w:rPr>
          <w:szCs w:val="28"/>
        </w:rPr>
        <w:t>mora biti združljiv z uporabo bakterioloških filtrov in ustnikov za zaščito bolnika tudi drugih proizvajalcev</w:t>
      </w:r>
    </w:p>
    <w:p w14:paraId="0EFED2E5" w14:textId="7FFC56E5" w:rsidR="002E1B29" w:rsidRPr="002E1B29" w:rsidRDefault="000D7D0B" w:rsidP="00B13C69">
      <w:pPr>
        <w:pStyle w:val="Odstavekseznama"/>
        <w:numPr>
          <w:ilvl w:val="0"/>
          <w:numId w:val="70"/>
        </w:numPr>
        <w:suppressAutoHyphens/>
        <w:rPr>
          <w:szCs w:val="28"/>
        </w:rPr>
      </w:pPr>
      <w:r w:rsidRPr="002E1B29">
        <w:rPr>
          <w:szCs w:val="28"/>
        </w:rPr>
        <w:t xml:space="preserve">meritve </w:t>
      </w:r>
      <w:r w:rsidR="002E1B29" w:rsidRPr="002E1B29">
        <w:rPr>
          <w:szCs w:val="28"/>
        </w:rPr>
        <w:t>difuzijske kapacitete po metodi enkratnega vdiha s mešanico plinov He in CO z možnostjo skrajševanja in podaljševanja  zadrževanja vdihanega plina</w:t>
      </w:r>
    </w:p>
    <w:p w14:paraId="0A4BEF2B" w14:textId="4E0BA385" w:rsidR="002E1B29" w:rsidRPr="002E1B29" w:rsidRDefault="000D7D0B" w:rsidP="00B13C69">
      <w:pPr>
        <w:pStyle w:val="Odstavekseznama"/>
        <w:numPr>
          <w:ilvl w:val="0"/>
          <w:numId w:val="70"/>
        </w:numPr>
        <w:suppressAutoHyphens/>
        <w:rPr>
          <w:szCs w:val="28"/>
        </w:rPr>
      </w:pPr>
      <w:r w:rsidRPr="002E1B29">
        <w:rPr>
          <w:szCs w:val="28"/>
        </w:rPr>
        <w:t xml:space="preserve">možnost </w:t>
      </w:r>
      <w:r w:rsidR="002E1B29" w:rsidRPr="002E1B29">
        <w:rPr>
          <w:szCs w:val="28"/>
        </w:rPr>
        <w:t>čiščenja in razkuževanja sistema, kjer lahko pride pacient v stik</w:t>
      </w:r>
      <w:r w:rsidR="002E1B29">
        <w:rPr>
          <w:szCs w:val="28"/>
          <w:lang w:val="sl-SI"/>
        </w:rPr>
        <w:t xml:space="preserve"> </w:t>
      </w:r>
      <w:r w:rsidR="002E1B29" w:rsidRPr="002E1B29">
        <w:rPr>
          <w:szCs w:val="28"/>
        </w:rPr>
        <w:t xml:space="preserve">z njim </w:t>
      </w:r>
    </w:p>
    <w:p w14:paraId="1E22FC5F" w14:textId="1FD617CA" w:rsidR="002E1B29" w:rsidRPr="002E1B29" w:rsidRDefault="000D7D0B" w:rsidP="00B13C69">
      <w:pPr>
        <w:pStyle w:val="Odstavekseznama"/>
        <w:numPr>
          <w:ilvl w:val="0"/>
          <w:numId w:val="70"/>
        </w:numPr>
        <w:suppressAutoHyphens/>
        <w:rPr>
          <w:szCs w:val="28"/>
        </w:rPr>
      </w:pPr>
      <w:r w:rsidRPr="002E1B29">
        <w:rPr>
          <w:szCs w:val="28"/>
        </w:rPr>
        <w:t xml:space="preserve">omogočat </w:t>
      </w:r>
      <w:proofErr w:type="spellStart"/>
      <w:r w:rsidR="002E1B29" w:rsidRPr="002E1B29">
        <w:rPr>
          <w:szCs w:val="28"/>
        </w:rPr>
        <w:t>online</w:t>
      </w:r>
      <w:proofErr w:type="spellEnd"/>
      <w:r w:rsidR="002E1B29" w:rsidRPr="002E1B29">
        <w:rPr>
          <w:szCs w:val="28"/>
        </w:rPr>
        <w:t xml:space="preserve"> prikaz obeh krivulj na zaslon (V/čas in pretok/volumen)</w:t>
      </w:r>
    </w:p>
    <w:p w14:paraId="3F388162" w14:textId="555DCD88" w:rsidR="002E1B29" w:rsidRPr="002E1B29" w:rsidRDefault="000D7D0B" w:rsidP="00B13C69">
      <w:pPr>
        <w:pStyle w:val="Odstavekseznama"/>
        <w:numPr>
          <w:ilvl w:val="0"/>
          <w:numId w:val="70"/>
        </w:numPr>
        <w:suppressAutoHyphens/>
        <w:rPr>
          <w:szCs w:val="28"/>
        </w:rPr>
      </w:pPr>
      <w:r w:rsidRPr="002E1B29">
        <w:rPr>
          <w:szCs w:val="28"/>
        </w:rPr>
        <w:t xml:space="preserve">omogočat </w:t>
      </w:r>
      <w:r w:rsidR="002E1B29" w:rsidRPr="002E1B29">
        <w:rPr>
          <w:szCs w:val="28"/>
        </w:rPr>
        <w:t xml:space="preserve">merjenje naslednjih </w:t>
      </w:r>
      <w:proofErr w:type="spellStart"/>
      <w:r w:rsidR="002E1B29" w:rsidRPr="002E1B29">
        <w:rPr>
          <w:szCs w:val="28"/>
        </w:rPr>
        <w:t>parametrev</w:t>
      </w:r>
      <w:proofErr w:type="spellEnd"/>
      <w:r w:rsidR="002E1B29" w:rsidRPr="002E1B29">
        <w:rPr>
          <w:szCs w:val="28"/>
        </w:rPr>
        <w:t xml:space="preserve"> in meritev :</w:t>
      </w:r>
    </w:p>
    <w:p w14:paraId="75C86144" w14:textId="19644EC5" w:rsidR="002E1B29" w:rsidRPr="002E1B29" w:rsidRDefault="000D7D0B" w:rsidP="00B13C69">
      <w:pPr>
        <w:pStyle w:val="Odstavekseznama"/>
        <w:numPr>
          <w:ilvl w:val="1"/>
          <w:numId w:val="69"/>
        </w:numPr>
        <w:suppressAutoHyphens/>
        <w:rPr>
          <w:szCs w:val="28"/>
        </w:rPr>
      </w:pPr>
      <w:r w:rsidRPr="002E1B29">
        <w:rPr>
          <w:szCs w:val="28"/>
        </w:rPr>
        <w:t xml:space="preserve">spirometrijo </w:t>
      </w:r>
      <w:r w:rsidR="002E1B29" w:rsidRPr="002E1B29">
        <w:rPr>
          <w:szCs w:val="28"/>
        </w:rPr>
        <w:t xml:space="preserve">pretok/volumen FVC, FEV1, </w:t>
      </w:r>
      <w:proofErr w:type="spellStart"/>
      <w:r w:rsidR="002E1B29" w:rsidRPr="002E1B29">
        <w:rPr>
          <w:szCs w:val="28"/>
        </w:rPr>
        <w:t>Tiffenau</w:t>
      </w:r>
      <w:proofErr w:type="spellEnd"/>
      <w:r w:rsidR="002E1B29" w:rsidRPr="002E1B29">
        <w:rPr>
          <w:szCs w:val="28"/>
        </w:rPr>
        <w:t xml:space="preserve"> indeksa, FEV6, PEF, MEF, </w:t>
      </w:r>
      <w:proofErr w:type="spellStart"/>
      <w:r w:rsidR="002E1B29" w:rsidRPr="002E1B29">
        <w:rPr>
          <w:szCs w:val="28"/>
        </w:rPr>
        <w:t>itd</w:t>
      </w:r>
      <w:proofErr w:type="spellEnd"/>
    </w:p>
    <w:p w14:paraId="234877A6" w14:textId="23B21532" w:rsidR="002E1B29" w:rsidRPr="002E1B29" w:rsidRDefault="000D7D0B" w:rsidP="00B13C69">
      <w:pPr>
        <w:pStyle w:val="Odstavekseznama"/>
        <w:numPr>
          <w:ilvl w:val="1"/>
          <w:numId w:val="69"/>
        </w:numPr>
        <w:suppressAutoHyphens/>
        <w:rPr>
          <w:szCs w:val="28"/>
        </w:rPr>
      </w:pPr>
      <w:r w:rsidRPr="002E1B29">
        <w:rPr>
          <w:szCs w:val="28"/>
        </w:rPr>
        <w:t xml:space="preserve">statične </w:t>
      </w:r>
      <w:r w:rsidR="002E1B29" w:rsidRPr="002E1B29">
        <w:rPr>
          <w:szCs w:val="28"/>
        </w:rPr>
        <w:t>pljučne volumne SVC, IC, ERV, TV, MV</w:t>
      </w:r>
    </w:p>
    <w:p w14:paraId="2E22DE38" w14:textId="63C38A38" w:rsidR="002E1B29" w:rsidRPr="002E1B29" w:rsidRDefault="000D7D0B" w:rsidP="00B13C69">
      <w:pPr>
        <w:pStyle w:val="Odstavekseznama"/>
        <w:numPr>
          <w:ilvl w:val="1"/>
          <w:numId w:val="69"/>
        </w:numPr>
        <w:suppressAutoHyphens/>
        <w:rPr>
          <w:szCs w:val="28"/>
        </w:rPr>
      </w:pPr>
      <w:r w:rsidRPr="002E1B29">
        <w:rPr>
          <w:szCs w:val="28"/>
        </w:rPr>
        <w:t xml:space="preserve">maksimalno </w:t>
      </w:r>
      <w:r w:rsidR="002E1B29" w:rsidRPr="002E1B29">
        <w:rPr>
          <w:szCs w:val="28"/>
        </w:rPr>
        <w:t>minutno ventilacijo s frekvenco dihanja MVV, RR</w:t>
      </w:r>
    </w:p>
    <w:p w14:paraId="0AB3C5B1" w14:textId="7A94DE52" w:rsidR="002E1B29" w:rsidRPr="002E1B29" w:rsidRDefault="000D7D0B" w:rsidP="00B13C69">
      <w:pPr>
        <w:pStyle w:val="Odstavekseznama"/>
        <w:numPr>
          <w:ilvl w:val="1"/>
          <w:numId w:val="69"/>
        </w:numPr>
        <w:suppressAutoHyphens/>
        <w:rPr>
          <w:szCs w:val="28"/>
        </w:rPr>
      </w:pPr>
      <w:r w:rsidRPr="002E1B29">
        <w:rPr>
          <w:szCs w:val="28"/>
        </w:rPr>
        <w:t xml:space="preserve">merilni </w:t>
      </w:r>
      <w:r w:rsidR="002E1B29" w:rsidRPr="002E1B29">
        <w:rPr>
          <w:szCs w:val="28"/>
        </w:rPr>
        <w:t xml:space="preserve">parametri  pri merjenju difuzije: DLCO, KCO, VA, FRC, RV </w:t>
      </w:r>
    </w:p>
    <w:p w14:paraId="64A80F46" w14:textId="1C58DC50" w:rsidR="002E1B29" w:rsidRPr="002E1B29" w:rsidRDefault="000D7D0B" w:rsidP="00B13C69">
      <w:pPr>
        <w:pStyle w:val="Odstavekseznama"/>
        <w:numPr>
          <w:ilvl w:val="1"/>
          <w:numId w:val="69"/>
        </w:numPr>
        <w:suppressAutoHyphens/>
        <w:rPr>
          <w:szCs w:val="28"/>
        </w:rPr>
      </w:pPr>
      <w:r w:rsidRPr="002E1B29">
        <w:rPr>
          <w:szCs w:val="28"/>
        </w:rPr>
        <w:t xml:space="preserve">možnost </w:t>
      </w:r>
      <w:r w:rsidR="002E1B29" w:rsidRPr="002E1B29">
        <w:rPr>
          <w:szCs w:val="28"/>
        </w:rPr>
        <w:t xml:space="preserve">korekcije glede na </w:t>
      </w:r>
      <w:proofErr w:type="spellStart"/>
      <w:r w:rsidR="002E1B29" w:rsidRPr="002E1B29">
        <w:rPr>
          <w:szCs w:val="28"/>
        </w:rPr>
        <w:t>Hb</w:t>
      </w:r>
      <w:proofErr w:type="spellEnd"/>
      <w:r w:rsidR="002E1B29" w:rsidRPr="002E1B29">
        <w:rPr>
          <w:szCs w:val="28"/>
        </w:rPr>
        <w:t xml:space="preserve"> </w:t>
      </w:r>
    </w:p>
    <w:p w14:paraId="1E5EE5FF" w14:textId="4DFA5585" w:rsidR="002E1B29" w:rsidRPr="002E1B29" w:rsidRDefault="000D7D0B" w:rsidP="00B13C69">
      <w:pPr>
        <w:pStyle w:val="Odstavekseznama"/>
        <w:numPr>
          <w:ilvl w:val="0"/>
          <w:numId w:val="71"/>
        </w:numPr>
        <w:suppressAutoHyphens/>
        <w:rPr>
          <w:szCs w:val="28"/>
        </w:rPr>
      </w:pPr>
      <w:r w:rsidRPr="002E1B29">
        <w:rPr>
          <w:szCs w:val="28"/>
        </w:rPr>
        <w:t xml:space="preserve">prikaz </w:t>
      </w:r>
      <w:r w:rsidR="002E1B29" w:rsidRPr="002E1B29">
        <w:rPr>
          <w:szCs w:val="28"/>
        </w:rPr>
        <w:t>trendov za vsak parameter posebej</w:t>
      </w:r>
    </w:p>
    <w:p w14:paraId="39AA1AE3" w14:textId="21AB3533" w:rsidR="002E1B29" w:rsidRPr="002E1B29" w:rsidRDefault="000D7D0B" w:rsidP="00B13C69">
      <w:pPr>
        <w:pStyle w:val="Odstavekseznama"/>
        <w:numPr>
          <w:ilvl w:val="0"/>
          <w:numId w:val="71"/>
        </w:numPr>
        <w:suppressAutoHyphens/>
        <w:rPr>
          <w:szCs w:val="28"/>
        </w:rPr>
      </w:pPr>
      <w:r w:rsidRPr="002E1B29">
        <w:rPr>
          <w:szCs w:val="28"/>
        </w:rPr>
        <w:t xml:space="preserve">parametri </w:t>
      </w:r>
      <w:r w:rsidR="002E1B29" w:rsidRPr="002E1B29">
        <w:rPr>
          <w:szCs w:val="28"/>
        </w:rPr>
        <w:t>kakovosti: FET, TPEF, BEF</w:t>
      </w:r>
    </w:p>
    <w:p w14:paraId="4DD65998" w14:textId="7B9CAA00" w:rsidR="002E1B29" w:rsidRPr="002E1B29" w:rsidRDefault="000D7D0B" w:rsidP="00B13C69">
      <w:pPr>
        <w:pStyle w:val="Odstavekseznama"/>
        <w:numPr>
          <w:ilvl w:val="0"/>
          <w:numId w:val="71"/>
        </w:numPr>
        <w:suppressAutoHyphens/>
        <w:rPr>
          <w:szCs w:val="28"/>
        </w:rPr>
      </w:pPr>
      <w:r w:rsidRPr="002E1B29">
        <w:rPr>
          <w:szCs w:val="28"/>
        </w:rPr>
        <w:t xml:space="preserve">možnost </w:t>
      </w:r>
      <w:r w:rsidR="002E1B29" w:rsidRPr="002E1B29">
        <w:rPr>
          <w:szCs w:val="28"/>
        </w:rPr>
        <w:t xml:space="preserve">biološke kontrole </w:t>
      </w:r>
    </w:p>
    <w:p w14:paraId="333801F9" w14:textId="68890681" w:rsidR="002E1B29" w:rsidRPr="002E1B29" w:rsidRDefault="000D7D0B" w:rsidP="00B13C69">
      <w:pPr>
        <w:pStyle w:val="Odstavekseznama"/>
        <w:numPr>
          <w:ilvl w:val="0"/>
          <w:numId w:val="71"/>
        </w:numPr>
        <w:suppressAutoHyphens/>
        <w:rPr>
          <w:szCs w:val="28"/>
        </w:rPr>
      </w:pPr>
      <w:r w:rsidRPr="002E1B29">
        <w:rPr>
          <w:szCs w:val="28"/>
        </w:rPr>
        <w:t xml:space="preserve">prikaz </w:t>
      </w:r>
      <w:r w:rsidR="002E1B29" w:rsidRPr="002E1B29">
        <w:rPr>
          <w:szCs w:val="28"/>
        </w:rPr>
        <w:t>referenčnih vrednosti in standardne deviacije</w:t>
      </w:r>
    </w:p>
    <w:p w14:paraId="06B07A90" w14:textId="1A5DF88A" w:rsidR="002E1B29" w:rsidRPr="002E1B29" w:rsidRDefault="000D7D0B" w:rsidP="00B13C69">
      <w:pPr>
        <w:pStyle w:val="Odstavekseznama"/>
        <w:numPr>
          <w:ilvl w:val="0"/>
          <w:numId w:val="71"/>
        </w:numPr>
        <w:suppressAutoHyphens/>
        <w:rPr>
          <w:szCs w:val="28"/>
        </w:rPr>
      </w:pPr>
      <w:r w:rsidRPr="002E1B29">
        <w:rPr>
          <w:szCs w:val="28"/>
        </w:rPr>
        <w:t xml:space="preserve">uporaba </w:t>
      </w:r>
      <w:r w:rsidR="002E1B29" w:rsidRPr="002E1B29">
        <w:rPr>
          <w:szCs w:val="28"/>
        </w:rPr>
        <w:t>različnih normativov, obvezno pa GLI in programsko skladen z ERS/ATS</w:t>
      </w:r>
    </w:p>
    <w:p w14:paraId="3B5A9644" w14:textId="77777777" w:rsidR="002E1B29" w:rsidRPr="002E1B29" w:rsidRDefault="002E1B29" w:rsidP="002E1B29">
      <w:pPr>
        <w:pStyle w:val="Odstavekseznama"/>
        <w:ind w:left="1065"/>
        <w:rPr>
          <w:szCs w:val="28"/>
        </w:rPr>
      </w:pPr>
    </w:p>
    <w:p w14:paraId="1D439223" w14:textId="77777777" w:rsidR="002E1B29" w:rsidRPr="002E1B29" w:rsidRDefault="002E1B29" w:rsidP="002E1B29">
      <w:pPr>
        <w:rPr>
          <w:szCs w:val="28"/>
        </w:rPr>
      </w:pPr>
      <w:r w:rsidRPr="002E1B29">
        <w:rPr>
          <w:szCs w:val="28"/>
        </w:rPr>
        <w:t xml:space="preserve">Ultrazvočni senzor pretoka v kabini:                                                                                                                                                                           </w:t>
      </w:r>
    </w:p>
    <w:p w14:paraId="4449FD9D" w14:textId="1B7BD400" w:rsidR="002E1B29" w:rsidRPr="002E1B29" w:rsidRDefault="000D7D0B" w:rsidP="00B13C69">
      <w:pPr>
        <w:pStyle w:val="Odstavekseznama"/>
        <w:numPr>
          <w:ilvl w:val="0"/>
          <w:numId w:val="72"/>
        </w:numPr>
        <w:suppressAutoHyphens/>
        <w:rPr>
          <w:szCs w:val="28"/>
        </w:rPr>
      </w:pPr>
      <w:r w:rsidRPr="002E1B29">
        <w:rPr>
          <w:szCs w:val="28"/>
        </w:rPr>
        <w:t xml:space="preserve">brez </w:t>
      </w:r>
      <w:r w:rsidR="002E1B29" w:rsidRPr="002E1B29">
        <w:rPr>
          <w:szCs w:val="28"/>
        </w:rPr>
        <w:t xml:space="preserve">kalibracije (tovarniško je kalibriran), možna verifikacija </w:t>
      </w:r>
    </w:p>
    <w:p w14:paraId="65935303" w14:textId="6DE61002" w:rsidR="002E1B29" w:rsidRPr="002E1B29" w:rsidRDefault="000D7D0B" w:rsidP="00B13C69">
      <w:pPr>
        <w:pStyle w:val="Odstavekseznama"/>
        <w:numPr>
          <w:ilvl w:val="0"/>
          <w:numId w:val="72"/>
        </w:numPr>
        <w:suppressAutoHyphens/>
        <w:rPr>
          <w:szCs w:val="28"/>
        </w:rPr>
      </w:pPr>
      <w:r w:rsidRPr="002E1B29">
        <w:rPr>
          <w:szCs w:val="28"/>
        </w:rPr>
        <w:t xml:space="preserve">samodejna </w:t>
      </w:r>
      <w:r w:rsidR="002E1B29" w:rsidRPr="002E1B29">
        <w:rPr>
          <w:szCs w:val="28"/>
        </w:rPr>
        <w:t>BTPS korekcija temperature</w:t>
      </w:r>
    </w:p>
    <w:p w14:paraId="5FE49844" w14:textId="588E833A" w:rsidR="002E1B29" w:rsidRPr="002E1B29" w:rsidRDefault="000D7D0B" w:rsidP="00B13C69">
      <w:pPr>
        <w:pStyle w:val="Odstavekseznama"/>
        <w:numPr>
          <w:ilvl w:val="0"/>
          <w:numId w:val="72"/>
        </w:numPr>
        <w:suppressAutoHyphens/>
        <w:rPr>
          <w:szCs w:val="28"/>
        </w:rPr>
      </w:pPr>
      <w:r w:rsidRPr="002E1B29">
        <w:rPr>
          <w:szCs w:val="28"/>
        </w:rPr>
        <w:t xml:space="preserve">območje </w:t>
      </w:r>
      <w:r w:rsidR="002E1B29" w:rsidRPr="002E1B29">
        <w:rPr>
          <w:szCs w:val="28"/>
        </w:rPr>
        <w:t>0- 18L/s</w:t>
      </w:r>
    </w:p>
    <w:p w14:paraId="5FB26468" w14:textId="57C8DCA8" w:rsidR="002E1B29" w:rsidRPr="002E1B29" w:rsidRDefault="000D7D0B" w:rsidP="00B13C69">
      <w:pPr>
        <w:pStyle w:val="Odstavekseznama"/>
        <w:numPr>
          <w:ilvl w:val="0"/>
          <w:numId w:val="72"/>
        </w:numPr>
        <w:suppressAutoHyphens/>
        <w:rPr>
          <w:szCs w:val="28"/>
        </w:rPr>
      </w:pPr>
      <w:r w:rsidRPr="002E1B29">
        <w:rPr>
          <w:szCs w:val="28"/>
        </w:rPr>
        <w:t xml:space="preserve">natančnost </w:t>
      </w:r>
      <w:r w:rsidR="002E1B29" w:rsidRPr="002E1B29">
        <w:rPr>
          <w:szCs w:val="28"/>
        </w:rPr>
        <w:t>&gt; 2% oz. 50 ml/s</w:t>
      </w:r>
    </w:p>
    <w:p w14:paraId="59C2E5B6" w14:textId="17D0CA40" w:rsidR="002E1B29" w:rsidRPr="002E1B29" w:rsidRDefault="000D7D0B" w:rsidP="00B13C69">
      <w:pPr>
        <w:pStyle w:val="Odstavekseznama"/>
        <w:numPr>
          <w:ilvl w:val="0"/>
          <w:numId w:val="72"/>
        </w:numPr>
        <w:suppressAutoHyphens/>
        <w:rPr>
          <w:szCs w:val="28"/>
        </w:rPr>
      </w:pPr>
      <w:r w:rsidRPr="002E1B29">
        <w:rPr>
          <w:szCs w:val="28"/>
        </w:rPr>
        <w:t xml:space="preserve">merjenje </w:t>
      </w:r>
      <w:r w:rsidR="002E1B29" w:rsidRPr="002E1B29">
        <w:rPr>
          <w:szCs w:val="28"/>
        </w:rPr>
        <w:t>volumna: neomejeno</w:t>
      </w:r>
    </w:p>
    <w:p w14:paraId="24F36198" w14:textId="3B3EC948" w:rsidR="002E1B29" w:rsidRPr="002E1B29" w:rsidRDefault="000D7D0B" w:rsidP="00B13C69">
      <w:pPr>
        <w:pStyle w:val="Odstavekseznama"/>
        <w:numPr>
          <w:ilvl w:val="0"/>
          <w:numId w:val="72"/>
        </w:numPr>
        <w:suppressAutoHyphens/>
        <w:rPr>
          <w:szCs w:val="28"/>
        </w:rPr>
      </w:pPr>
      <w:r w:rsidRPr="002E1B29">
        <w:rPr>
          <w:szCs w:val="28"/>
        </w:rPr>
        <w:t xml:space="preserve">natančnost </w:t>
      </w:r>
      <w:r w:rsidR="002E1B29" w:rsidRPr="002E1B29">
        <w:rPr>
          <w:szCs w:val="28"/>
        </w:rPr>
        <w:t>&gt; 2 % oz. 50ml</w:t>
      </w:r>
    </w:p>
    <w:p w14:paraId="27F3BBF8" w14:textId="324F7122" w:rsidR="002E1B29" w:rsidRPr="002E1B29" w:rsidRDefault="000D7D0B" w:rsidP="00B13C69">
      <w:pPr>
        <w:pStyle w:val="Odstavekseznama"/>
        <w:numPr>
          <w:ilvl w:val="0"/>
          <w:numId w:val="72"/>
        </w:numPr>
        <w:suppressAutoHyphens/>
        <w:rPr>
          <w:szCs w:val="28"/>
        </w:rPr>
      </w:pPr>
      <w:r w:rsidRPr="002E1B29">
        <w:rPr>
          <w:szCs w:val="28"/>
        </w:rPr>
        <w:t xml:space="preserve">upornost </w:t>
      </w:r>
      <w:r w:rsidR="002E1B29" w:rsidRPr="002E1B29">
        <w:rPr>
          <w:szCs w:val="28"/>
        </w:rPr>
        <w:t>sistema za dihanje &lt; 0,002kPa/l/s</w:t>
      </w:r>
    </w:p>
    <w:p w14:paraId="4C7ED1F7" w14:textId="4BACDFC1" w:rsidR="002E1B29" w:rsidRPr="002E1B29" w:rsidRDefault="000D7D0B" w:rsidP="00B13C69">
      <w:pPr>
        <w:pStyle w:val="Odstavekseznama"/>
        <w:numPr>
          <w:ilvl w:val="0"/>
          <w:numId w:val="72"/>
        </w:numPr>
        <w:suppressAutoHyphens/>
        <w:rPr>
          <w:szCs w:val="28"/>
        </w:rPr>
      </w:pPr>
      <w:r w:rsidRPr="002E1B29">
        <w:rPr>
          <w:szCs w:val="28"/>
        </w:rPr>
        <w:t xml:space="preserve">merjenje </w:t>
      </w:r>
      <w:r w:rsidR="002E1B29" w:rsidRPr="002E1B29">
        <w:rPr>
          <w:szCs w:val="28"/>
        </w:rPr>
        <w:t>volumna: neomejeno</w:t>
      </w:r>
    </w:p>
    <w:p w14:paraId="3849C566" w14:textId="77777777" w:rsidR="002E1B29" w:rsidRPr="002E1B29" w:rsidRDefault="002E1B29" w:rsidP="002E1B29">
      <w:pPr>
        <w:rPr>
          <w:szCs w:val="28"/>
        </w:rPr>
      </w:pPr>
    </w:p>
    <w:p w14:paraId="0126BDA3" w14:textId="77777777" w:rsidR="002E1B29" w:rsidRPr="002E1B29" w:rsidRDefault="002E1B29" w:rsidP="002E1B29">
      <w:pPr>
        <w:rPr>
          <w:szCs w:val="28"/>
        </w:rPr>
      </w:pPr>
      <w:r w:rsidRPr="002E1B29">
        <w:rPr>
          <w:szCs w:val="28"/>
        </w:rPr>
        <w:t>Lastnost merilnega sistema difuzije</w:t>
      </w:r>
    </w:p>
    <w:p w14:paraId="4645D90D" w14:textId="0A409832" w:rsidR="002E1B29" w:rsidRPr="002E1B29" w:rsidRDefault="000D7D0B" w:rsidP="00B13C69">
      <w:pPr>
        <w:pStyle w:val="Odstavekseznama"/>
        <w:numPr>
          <w:ilvl w:val="0"/>
          <w:numId w:val="73"/>
        </w:numPr>
        <w:suppressAutoHyphens/>
        <w:rPr>
          <w:szCs w:val="28"/>
        </w:rPr>
      </w:pPr>
      <w:r w:rsidRPr="002E1B29">
        <w:rPr>
          <w:szCs w:val="28"/>
        </w:rPr>
        <w:t xml:space="preserve">merjenje </w:t>
      </w:r>
      <w:r w:rsidR="002E1B29" w:rsidRPr="002E1B29">
        <w:rPr>
          <w:szCs w:val="28"/>
        </w:rPr>
        <w:t xml:space="preserve">po metodi </w:t>
      </w:r>
      <w:proofErr w:type="spellStart"/>
      <w:r w:rsidR="002E1B29" w:rsidRPr="002E1B29">
        <w:rPr>
          <w:szCs w:val="28"/>
        </w:rPr>
        <w:t>single</w:t>
      </w:r>
      <w:proofErr w:type="spellEnd"/>
      <w:r w:rsidR="002E1B29" w:rsidRPr="002E1B29">
        <w:rPr>
          <w:szCs w:val="28"/>
        </w:rPr>
        <w:t xml:space="preserve"> </w:t>
      </w:r>
      <w:proofErr w:type="spellStart"/>
      <w:r w:rsidR="002E1B29" w:rsidRPr="002E1B29">
        <w:rPr>
          <w:szCs w:val="28"/>
        </w:rPr>
        <w:t>breath</w:t>
      </w:r>
      <w:proofErr w:type="spellEnd"/>
      <w:r w:rsidR="002E1B29" w:rsidRPr="002E1B29">
        <w:rPr>
          <w:szCs w:val="28"/>
        </w:rPr>
        <w:t xml:space="preserve"> s plinoma CO in He</w:t>
      </w:r>
    </w:p>
    <w:p w14:paraId="00A4A277" w14:textId="61C28A94" w:rsidR="002E1B29" w:rsidRPr="002E1B29" w:rsidRDefault="002E1B29" w:rsidP="00B13C69">
      <w:pPr>
        <w:pStyle w:val="Odstavekseznama"/>
        <w:numPr>
          <w:ilvl w:val="0"/>
          <w:numId w:val="73"/>
        </w:numPr>
        <w:suppressAutoHyphens/>
        <w:rPr>
          <w:szCs w:val="28"/>
        </w:rPr>
      </w:pPr>
      <w:r w:rsidRPr="002E1B29">
        <w:rPr>
          <w:szCs w:val="28"/>
        </w:rPr>
        <w:t>H</w:t>
      </w:r>
      <w:r w:rsidR="00934EBD" w:rsidRPr="002E1B29">
        <w:rPr>
          <w:szCs w:val="28"/>
        </w:rPr>
        <w:t>E</w:t>
      </w:r>
      <w:r w:rsidRPr="002E1B29">
        <w:rPr>
          <w:szCs w:val="28"/>
        </w:rPr>
        <w:t xml:space="preserve"> analizator ultrazvočni</w:t>
      </w:r>
    </w:p>
    <w:p w14:paraId="46F96CE5" w14:textId="77777777" w:rsidR="002E1B29" w:rsidRPr="002E1B29" w:rsidRDefault="002E1B29" w:rsidP="00B13C69">
      <w:pPr>
        <w:pStyle w:val="Odstavekseznama"/>
        <w:numPr>
          <w:ilvl w:val="0"/>
          <w:numId w:val="73"/>
        </w:numPr>
        <w:suppressAutoHyphens/>
        <w:rPr>
          <w:szCs w:val="28"/>
        </w:rPr>
      </w:pPr>
      <w:r w:rsidRPr="002E1B29">
        <w:rPr>
          <w:szCs w:val="28"/>
        </w:rPr>
        <w:t>HE analizator obseg merjenja He 0- 20%, natančnost &gt; ± 2.5%</w:t>
      </w:r>
    </w:p>
    <w:p w14:paraId="69D379D6" w14:textId="33DB8608" w:rsidR="002E1B29" w:rsidRDefault="002E1B29" w:rsidP="00B13C69">
      <w:pPr>
        <w:pStyle w:val="Odstavekseznama"/>
        <w:numPr>
          <w:ilvl w:val="0"/>
          <w:numId w:val="73"/>
        </w:numPr>
        <w:suppressAutoHyphens/>
        <w:rPr>
          <w:szCs w:val="28"/>
        </w:rPr>
      </w:pPr>
      <w:r w:rsidRPr="002E1B29">
        <w:rPr>
          <w:szCs w:val="28"/>
        </w:rPr>
        <w:t xml:space="preserve">CO analizator </w:t>
      </w:r>
      <w:proofErr w:type="spellStart"/>
      <w:r w:rsidRPr="002E1B29">
        <w:rPr>
          <w:szCs w:val="28"/>
        </w:rPr>
        <w:t>nedisperzni</w:t>
      </w:r>
      <w:proofErr w:type="spellEnd"/>
      <w:r w:rsidRPr="002E1B29">
        <w:rPr>
          <w:szCs w:val="28"/>
        </w:rPr>
        <w:t xml:space="preserve"> infrardeči analizator</w:t>
      </w:r>
    </w:p>
    <w:p w14:paraId="590DA48B" w14:textId="70F5FA94" w:rsidR="002E1B29" w:rsidRPr="002E1B29" w:rsidRDefault="002E1B29" w:rsidP="00B13C69">
      <w:pPr>
        <w:pStyle w:val="Odstavekseznama"/>
        <w:numPr>
          <w:ilvl w:val="0"/>
          <w:numId w:val="73"/>
        </w:numPr>
        <w:suppressAutoHyphens/>
        <w:rPr>
          <w:szCs w:val="28"/>
        </w:rPr>
      </w:pPr>
      <w:r w:rsidRPr="002E1B29">
        <w:rPr>
          <w:szCs w:val="28"/>
        </w:rPr>
        <w:t xml:space="preserve">CO analizator obseg merjenja CO 0 - 3000 </w:t>
      </w:r>
      <w:proofErr w:type="spellStart"/>
      <w:r w:rsidRPr="002E1B29">
        <w:rPr>
          <w:szCs w:val="28"/>
        </w:rPr>
        <w:t>ppm</w:t>
      </w:r>
      <w:proofErr w:type="spellEnd"/>
      <w:r w:rsidRPr="002E1B29">
        <w:rPr>
          <w:szCs w:val="28"/>
        </w:rPr>
        <w:t>, natančnost &gt;  ± 2.5%</w:t>
      </w:r>
    </w:p>
    <w:p w14:paraId="48F6D8DA" w14:textId="42EDA727" w:rsidR="002E1B29" w:rsidRDefault="002E1B29" w:rsidP="001A4201">
      <w:pPr>
        <w:pStyle w:val="BodyA"/>
        <w:jc w:val="both"/>
        <w:rPr>
          <w:rFonts w:ascii="Times New Roman" w:hAnsi="Times New Roman" w:cs="Times New Roman"/>
          <w:color w:val="auto"/>
        </w:rPr>
      </w:pPr>
    </w:p>
    <w:p w14:paraId="1BD2D5A1" w14:textId="1CAA9114" w:rsidR="002E1B29" w:rsidRDefault="002E1B29" w:rsidP="001A4201">
      <w:pPr>
        <w:pStyle w:val="BodyA"/>
        <w:jc w:val="both"/>
        <w:rPr>
          <w:rFonts w:ascii="Times New Roman" w:hAnsi="Times New Roman" w:cs="Times New Roman"/>
          <w:color w:val="auto"/>
        </w:rPr>
      </w:pPr>
      <w:r>
        <w:rPr>
          <w:rFonts w:ascii="Times New Roman" w:hAnsi="Times New Roman" w:cs="Times New Roman"/>
          <w:color w:val="auto"/>
        </w:rPr>
        <w:t>Programska oprema:</w:t>
      </w:r>
    </w:p>
    <w:p w14:paraId="09E8A6CD" w14:textId="0A81A9A4" w:rsidR="002E1B29" w:rsidRPr="002E1B29" w:rsidRDefault="00934EBD" w:rsidP="00B13C69">
      <w:pPr>
        <w:pStyle w:val="Odstavekseznama"/>
        <w:numPr>
          <w:ilvl w:val="0"/>
          <w:numId w:val="74"/>
        </w:numPr>
        <w:suppressAutoHyphens/>
        <w:rPr>
          <w:szCs w:val="28"/>
        </w:rPr>
      </w:pPr>
      <w:r w:rsidRPr="002E1B29">
        <w:rPr>
          <w:szCs w:val="28"/>
        </w:rPr>
        <w:t xml:space="preserve">programska </w:t>
      </w:r>
      <w:r w:rsidR="002E1B29" w:rsidRPr="002E1B29">
        <w:rPr>
          <w:szCs w:val="28"/>
        </w:rPr>
        <w:t xml:space="preserve">oprema mora delovati na osnovni Windows platforme </w:t>
      </w:r>
    </w:p>
    <w:p w14:paraId="3D53BA66" w14:textId="141972D6" w:rsidR="002E1B29" w:rsidRPr="002E1B29" w:rsidRDefault="00934EBD" w:rsidP="00B13C69">
      <w:pPr>
        <w:pStyle w:val="Odstavekseznama"/>
        <w:numPr>
          <w:ilvl w:val="0"/>
          <w:numId w:val="74"/>
        </w:numPr>
        <w:suppressAutoHyphens/>
        <w:rPr>
          <w:szCs w:val="28"/>
        </w:rPr>
      </w:pPr>
      <w:r w:rsidRPr="002E1B29">
        <w:rPr>
          <w:szCs w:val="28"/>
        </w:rPr>
        <w:t xml:space="preserve">možnost </w:t>
      </w:r>
      <w:r w:rsidR="002E1B29" w:rsidRPr="002E1B29">
        <w:rPr>
          <w:szCs w:val="28"/>
        </w:rPr>
        <w:t xml:space="preserve">povezave z </w:t>
      </w:r>
      <w:r w:rsidR="00896803">
        <w:rPr>
          <w:szCs w:val="28"/>
          <w:lang w:val="sl-SI"/>
        </w:rPr>
        <w:t xml:space="preserve">naročnikovim </w:t>
      </w:r>
      <w:r w:rsidR="002E1B29" w:rsidRPr="002E1B29">
        <w:rPr>
          <w:szCs w:val="28"/>
        </w:rPr>
        <w:t xml:space="preserve">informacijskim sistemom </w:t>
      </w:r>
    </w:p>
    <w:p w14:paraId="5022B02C" w14:textId="4F497B99" w:rsidR="002E1B29" w:rsidRPr="002E1B29" w:rsidRDefault="00934EBD" w:rsidP="00B13C69">
      <w:pPr>
        <w:pStyle w:val="Odstavekseznama"/>
        <w:numPr>
          <w:ilvl w:val="0"/>
          <w:numId w:val="74"/>
        </w:numPr>
        <w:suppressAutoHyphens/>
        <w:rPr>
          <w:szCs w:val="28"/>
        </w:rPr>
      </w:pPr>
      <w:r w:rsidRPr="002E1B29">
        <w:rPr>
          <w:szCs w:val="28"/>
        </w:rPr>
        <w:lastRenderedPageBreak/>
        <w:t xml:space="preserve">vgrajena </w:t>
      </w:r>
      <w:r w:rsidR="002E1B29" w:rsidRPr="002E1B29">
        <w:rPr>
          <w:szCs w:val="28"/>
        </w:rPr>
        <w:t>delovna lista</w:t>
      </w:r>
    </w:p>
    <w:p w14:paraId="5DCD6F02" w14:textId="4ECFCFCD" w:rsidR="002E1B29" w:rsidRPr="002E1B29" w:rsidRDefault="00934EBD" w:rsidP="00B13C69">
      <w:pPr>
        <w:pStyle w:val="Odstavekseznama"/>
        <w:numPr>
          <w:ilvl w:val="0"/>
          <w:numId w:val="74"/>
        </w:numPr>
        <w:suppressAutoHyphens/>
        <w:rPr>
          <w:szCs w:val="28"/>
        </w:rPr>
      </w:pPr>
      <w:r w:rsidRPr="002E1B29">
        <w:rPr>
          <w:szCs w:val="28"/>
        </w:rPr>
        <w:t xml:space="preserve">avtomatska </w:t>
      </w:r>
      <w:r w:rsidR="002E1B29" w:rsidRPr="002E1B29">
        <w:rPr>
          <w:szCs w:val="28"/>
        </w:rPr>
        <w:t>interpretacija preiskave</w:t>
      </w:r>
    </w:p>
    <w:p w14:paraId="2D289690" w14:textId="3BB44E97" w:rsidR="002E1B29" w:rsidRPr="002E1B29" w:rsidRDefault="00934EBD" w:rsidP="00B13C69">
      <w:pPr>
        <w:pStyle w:val="Odstavekseznama"/>
        <w:numPr>
          <w:ilvl w:val="0"/>
          <w:numId w:val="74"/>
        </w:numPr>
        <w:suppressAutoHyphens/>
        <w:rPr>
          <w:szCs w:val="28"/>
        </w:rPr>
      </w:pPr>
      <w:r w:rsidRPr="002E1B29">
        <w:rPr>
          <w:szCs w:val="28"/>
        </w:rPr>
        <w:t xml:space="preserve">polje </w:t>
      </w:r>
      <w:r w:rsidR="002E1B29" w:rsidRPr="002E1B29">
        <w:rPr>
          <w:szCs w:val="28"/>
        </w:rPr>
        <w:t>ročne interpretacije za zdravnika in polje za operaterja,</w:t>
      </w:r>
    </w:p>
    <w:p w14:paraId="0924EF4D" w14:textId="505410F0" w:rsidR="002E1B29" w:rsidRPr="002E1B29" w:rsidRDefault="009B6AB4" w:rsidP="00B13C69">
      <w:pPr>
        <w:pStyle w:val="Odstavekseznama"/>
        <w:numPr>
          <w:ilvl w:val="0"/>
          <w:numId w:val="74"/>
        </w:numPr>
        <w:suppressAutoHyphens/>
        <w:rPr>
          <w:szCs w:val="28"/>
        </w:rPr>
      </w:pPr>
      <w:r w:rsidRPr="002E1B29">
        <w:rPr>
          <w:szCs w:val="28"/>
        </w:rPr>
        <w:t xml:space="preserve">podrobne </w:t>
      </w:r>
      <w:r w:rsidR="002E1B29" w:rsidRPr="002E1B29">
        <w:rPr>
          <w:szCs w:val="28"/>
        </w:rPr>
        <w:t>informacije o kvaliteti meritve in ponovljivosti meritve  po predlogi ERS/ATS,</w:t>
      </w:r>
    </w:p>
    <w:p w14:paraId="68FD2068" w14:textId="679606E9" w:rsidR="002E1B29" w:rsidRPr="002E1B29" w:rsidRDefault="009B6AB4" w:rsidP="00B13C69">
      <w:pPr>
        <w:pStyle w:val="Odstavekseznama"/>
        <w:numPr>
          <w:ilvl w:val="0"/>
          <w:numId w:val="74"/>
        </w:numPr>
        <w:suppressAutoHyphens/>
        <w:rPr>
          <w:szCs w:val="28"/>
        </w:rPr>
      </w:pPr>
      <w:r w:rsidRPr="002E1B29">
        <w:rPr>
          <w:szCs w:val="28"/>
        </w:rPr>
        <w:t xml:space="preserve">možnost </w:t>
      </w:r>
      <w:r w:rsidR="002E1B29" w:rsidRPr="002E1B29">
        <w:rPr>
          <w:szCs w:val="28"/>
        </w:rPr>
        <w:t xml:space="preserve">kreiranja različnih vrst izpisov s  kolonami predvidenimi vrednosti LLN, Z – </w:t>
      </w:r>
      <w:proofErr w:type="spellStart"/>
      <w:r w:rsidR="002E1B29" w:rsidRPr="002E1B29">
        <w:rPr>
          <w:szCs w:val="28"/>
        </w:rPr>
        <w:t>score</w:t>
      </w:r>
      <w:proofErr w:type="spellEnd"/>
      <w:r w:rsidR="002E1B29" w:rsidRPr="002E1B29">
        <w:rPr>
          <w:szCs w:val="28"/>
        </w:rPr>
        <w:t xml:space="preserve">, </w:t>
      </w:r>
      <w:proofErr w:type="spellStart"/>
      <w:r w:rsidR="002E1B29" w:rsidRPr="002E1B29">
        <w:rPr>
          <w:szCs w:val="28"/>
        </w:rPr>
        <w:t>pre</w:t>
      </w:r>
      <w:proofErr w:type="spellEnd"/>
      <w:r w:rsidR="002E1B29" w:rsidRPr="002E1B29">
        <w:rPr>
          <w:szCs w:val="28"/>
        </w:rPr>
        <w:t xml:space="preserve">/post </w:t>
      </w:r>
    </w:p>
    <w:p w14:paraId="51D121E7" w14:textId="5AC7DAF7" w:rsidR="002E1B29" w:rsidRPr="002E1B29" w:rsidRDefault="009B6AB4" w:rsidP="00B13C69">
      <w:pPr>
        <w:pStyle w:val="Odstavekseznama"/>
        <w:numPr>
          <w:ilvl w:val="0"/>
          <w:numId w:val="74"/>
        </w:numPr>
        <w:suppressAutoHyphens/>
        <w:rPr>
          <w:sz w:val="28"/>
          <w:szCs w:val="28"/>
        </w:rPr>
      </w:pPr>
      <w:r w:rsidRPr="002E1B29">
        <w:rPr>
          <w:szCs w:val="28"/>
        </w:rPr>
        <w:t xml:space="preserve">podatkovno </w:t>
      </w:r>
      <w:r w:rsidR="002E1B29" w:rsidRPr="002E1B29">
        <w:rPr>
          <w:szCs w:val="28"/>
        </w:rPr>
        <w:t xml:space="preserve">povezan z obstoječo bazo podatkov SQL v ZD MB, katera je skupna za vse </w:t>
      </w:r>
      <w:proofErr w:type="spellStart"/>
      <w:r w:rsidR="002E1B29" w:rsidRPr="002E1B29">
        <w:rPr>
          <w:szCs w:val="28"/>
        </w:rPr>
        <w:t>spirometrične</w:t>
      </w:r>
      <w:proofErr w:type="spellEnd"/>
      <w:r w:rsidR="002E1B29" w:rsidRPr="002E1B29">
        <w:rPr>
          <w:szCs w:val="28"/>
        </w:rPr>
        <w:t xml:space="preserve"> naprave </w:t>
      </w:r>
      <w:proofErr w:type="spellStart"/>
      <w:r w:rsidR="002E1B29" w:rsidRPr="002E1B29">
        <w:rPr>
          <w:szCs w:val="28"/>
        </w:rPr>
        <w:t>dosedaj</w:t>
      </w:r>
      <w:proofErr w:type="spellEnd"/>
      <w:r w:rsidR="002E1B29" w:rsidRPr="002E1B29">
        <w:rPr>
          <w:szCs w:val="28"/>
        </w:rPr>
        <w:t>.</w:t>
      </w:r>
    </w:p>
    <w:p w14:paraId="568C601D" w14:textId="507846B3" w:rsidR="002E1B29" w:rsidRDefault="002E1B29" w:rsidP="001A4201">
      <w:pPr>
        <w:pStyle w:val="BodyA"/>
        <w:jc w:val="both"/>
        <w:rPr>
          <w:rFonts w:ascii="Times New Roman" w:hAnsi="Times New Roman" w:cs="Times New Roman"/>
          <w:color w:val="auto"/>
        </w:rPr>
      </w:pPr>
    </w:p>
    <w:p w14:paraId="3BE4F889" w14:textId="77777777" w:rsidR="00DC6B2C" w:rsidRPr="00B1515C" w:rsidRDefault="00DC6B2C" w:rsidP="00B1515C">
      <w:pPr>
        <w:pBdr>
          <w:top w:val="nil"/>
          <w:left w:val="nil"/>
          <w:bottom w:val="nil"/>
          <w:right w:val="nil"/>
          <w:between w:val="nil"/>
          <w:bar w:val="nil"/>
        </w:pBdr>
        <w:rPr>
          <w:rFonts w:eastAsia="Arial Unicode MS"/>
          <w:bCs/>
          <w:color w:val="000000"/>
          <w:u w:color="000000"/>
          <w:bdr w:val="nil"/>
        </w:rPr>
      </w:pPr>
    </w:p>
    <w:p w14:paraId="1A9763A8" w14:textId="693247BC" w:rsidR="00710478" w:rsidRDefault="00710478" w:rsidP="001A4201">
      <w:pPr>
        <w:pStyle w:val="BodyA"/>
        <w:jc w:val="both"/>
        <w:rPr>
          <w:rFonts w:ascii="Times New Roman" w:hAnsi="Times New Roman" w:cs="Times New Roman"/>
          <w:color w:val="auto"/>
        </w:rPr>
      </w:pPr>
      <w:r w:rsidRPr="0053359B">
        <w:rPr>
          <w:rFonts w:ascii="Times New Roman" w:hAnsi="Times New Roman" w:cs="Times New Roman"/>
          <w:color w:val="auto"/>
        </w:rPr>
        <w:t xml:space="preserve">Ponujena oprema mora zagotavljati skladnost z direktivo EN 2017/745. </w:t>
      </w:r>
    </w:p>
    <w:p w14:paraId="7E745C9E" w14:textId="77777777" w:rsidR="00C62F22" w:rsidRPr="0053359B" w:rsidRDefault="00C62F22" w:rsidP="001A4201">
      <w:pPr>
        <w:pStyle w:val="BodyA"/>
        <w:jc w:val="both"/>
        <w:rPr>
          <w:rFonts w:ascii="Times New Roman" w:hAnsi="Times New Roman" w:cs="Times New Roman"/>
          <w:color w:val="auto"/>
        </w:rPr>
      </w:pPr>
    </w:p>
    <w:p w14:paraId="765521E5" w14:textId="1A7AD7DD" w:rsidR="001276F7" w:rsidRDefault="00710478" w:rsidP="001A4201">
      <w:pPr>
        <w:pStyle w:val="BodyA"/>
        <w:rPr>
          <w:rFonts w:ascii="Times New Roman" w:hAnsi="Times New Roman" w:cs="Times New Roman"/>
          <w:b/>
          <w:bCs/>
          <w:color w:val="auto"/>
        </w:rPr>
      </w:pPr>
      <w:r w:rsidRPr="0053359B">
        <w:rPr>
          <w:rFonts w:ascii="Times New Roman" w:hAnsi="Times New Roman" w:cs="Times New Roman"/>
          <w:color w:val="auto"/>
        </w:rPr>
        <w:t>Ponujena oprema mora imeti ES izjave o skladnosti v skladu z direktivo o medicinskih pripomočkih (MDD) 93/42/EEC oz. Uredbo o medicinskih pripomočkih (EU) 2017/745 (MDR).</w:t>
      </w:r>
    </w:p>
    <w:p w14:paraId="2AC5FD8D" w14:textId="77777777" w:rsidR="00131188" w:rsidRDefault="00131188" w:rsidP="006E26AA">
      <w:pPr>
        <w:jc w:val="both"/>
        <w:rPr>
          <w:u w:val="single"/>
        </w:rPr>
      </w:pPr>
    </w:p>
    <w:p w14:paraId="67D7A20C" w14:textId="26266A3A" w:rsidR="006E26AA" w:rsidRPr="0053359B" w:rsidRDefault="006E26AA" w:rsidP="006E26AA">
      <w:pPr>
        <w:jc w:val="both"/>
      </w:pPr>
      <w:r w:rsidRPr="0053359B">
        <w:rPr>
          <w:u w:val="single"/>
        </w:rPr>
        <w:t>Obseg:</w:t>
      </w:r>
      <w:r w:rsidRPr="0053359B">
        <w:t xml:space="preserve"> </w:t>
      </w:r>
    </w:p>
    <w:p w14:paraId="5670843E" w14:textId="77777777" w:rsidR="006E26AA" w:rsidRPr="0053359B" w:rsidRDefault="006E26AA" w:rsidP="006E26AA">
      <w:pPr>
        <w:jc w:val="both"/>
      </w:pPr>
      <w:r w:rsidRPr="0053359B">
        <w:t xml:space="preserve">Ponudnik mora ponuditi vrsto blaga, ki je predmet javnega naročila v celoti – to je 100 % razpisane vrste blaga po posameznem sklopu. </w:t>
      </w:r>
    </w:p>
    <w:p w14:paraId="358E2F37" w14:textId="77777777" w:rsidR="006E26AA" w:rsidRPr="0053359B" w:rsidRDefault="006E26AA" w:rsidP="006E26AA">
      <w:pPr>
        <w:jc w:val="both"/>
      </w:pPr>
    </w:p>
    <w:p w14:paraId="2AB63204" w14:textId="77777777" w:rsidR="006E26AA" w:rsidRPr="0053359B" w:rsidRDefault="006E26AA" w:rsidP="006E26AA">
      <w:pPr>
        <w:jc w:val="both"/>
      </w:pPr>
      <w:r w:rsidRPr="0053359B">
        <w:t>Blago, ki je predmet javnega naročila se bo torej oddalo po sklopih. Ponudnik lahko predloži ponudbo za en ali za oba sklopa, osnovni podatki pa se predložijo v okviru predložene ponudbe.</w:t>
      </w:r>
    </w:p>
    <w:p w14:paraId="2AA97F8C"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5CE4352A" w14:textId="27E77853" w:rsidR="006E26AA" w:rsidRDefault="006E26AA" w:rsidP="006E26AA">
      <w:pPr>
        <w:tabs>
          <w:tab w:val="left" w:pos="284"/>
          <w:tab w:val="left" w:pos="3969"/>
          <w:tab w:val="left" w:pos="5954"/>
        </w:tabs>
        <w:jc w:val="both"/>
        <w:rPr>
          <w:b/>
          <w:i/>
        </w:rPr>
      </w:pPr>
    </w:p>
    <w:p w14:paraId="79948AC9" w14:textId="77777777" w:rsidR="00F514FE" w:rsidRPr="0053359B" w:rsidRDefault="00F514FE" w:rsidP="006E26AA">
      <w:pPr>
        <w:tabs>
          <w:tab w:val="left" w:pos="284"/>
          <w:tab w:val="left" w:pos="3969"/>
          <w:tab w:val="left" w:pos="5954"/>
        </w:tabs>
        <w:jc w:val="both"/>
        <w:rPr>
          <w:b/>
          <w:i/>
        </w:rPr>
      </w:pPr>
    </w:p>
    <w:p w14:paraId="4288E870" w14:textId="77777777"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77777777"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6F9CEF0F" w14:textId="728BF4AD" w:rsidR="00265E5D" w:rsidRPr="0053359B" w:rsidRDefault="00265E5D" w:rsidP="006E26AA">
      <w:pPr>
        <w:tabs>
          <w:tab w:val="left" w:pos="284"/>
          <w:tab w:val="left" w:pos="3969"/>
          <w:tab w:val="left" w:pos="5954"/>
        </w:tabs>
        <w:jc w:val="both"/>
      </w:pPr>
    </w:p>
    <w:p w14:paraId="7E369624" w14:textId="77777777" w:rsidR="00265E5D" w:rsidRPr="0053359B" w:rsidRDefault="00265E5D"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596409">
      <w:pPr>
        <w:pStyle w:val="Telobesedila"/>
        <w:numPr>
          <w:ilvl w:val="0"/>
          <w:numId w:val="15"/>
        </w:numPr>
        <w:tabs>
          <w:tab w:val="clear" w:pos="1985"/>
          <w:tab w:val="clear" w:pos="6237"/>
          <w:tab w:val="clear" w:pos="6379"/>
          <w:tab w:val="left" w:pos="284"/>
          <w:tab w:val="left" w:pos="3969"/>
          <w:tab w:val="left" w:pos="5954"/>
        </w:tabs>
        <w:rPr>
          <w:lang w:val="sl-SI"/>
        </w:rPr>
      </w:pPr>
      <w:r w:rsidRPr="0053359B">
        <w:rPr>
          <w:lang w:val="sl-SI"/>
        </w:rPr>
        <w:lastRenderedPageBreak/>
        <w:t xml:space="preserve">ali je ponudba skladna z zahtevami in pogoji, določenimi v obvestilu o javnem naročilu ter v razpisni dokumentaciji </w:t>
      </w:r>
    </w:p>
    <w:p w14:paraId="45A6C91D" w14:textId="77777777" w:rsidR="006E26AA" w:rsidRPr="0053359B" w:rsidRDefault="006E26AA" w:rsidP="00596409">
      <w:pPr>
        <w:pStyle w:val="Telobesedila"/>
        <w:numPr>
          <w:ilvl w:val="0"/>
          <w:numId w:val="15"/>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ZJN in ali izpolnjuje pogoje za sodelovanje </w:t>
      </w:r>
    </w:p>
    <w:p w14:paraId="2A7E30D1" w14:textId="77777777" w:rsidR="006E26AA" w:rsidRPr="0053359B" w:rsidRDefault="006E26AA" w:rsidP="006E26AA">
      <w:pPr>
        <w:pStyle w:val="Telobesedila"/>
        <w:rPr>
          <w:lang w:val="sl-SI"/>
        </w:rPr>
      </w:pPr>
      <w:r w:rsidRPr="0053359B">
        <w:rPr>
          <w:lang w:val="sl-SI"/>
        </w:rPr>
        <w:t xml:space="preserve">in oddal naročilo na osnovi ekonomsko najugodnejše ponudbe po posameznem sklopu, določene na podlagi najnižje končne vrednost ponudbe z DDV po posameznem sklopu. </w:t>
      </w:r>
    </w:p>
    <w:p w14:paraId="46237CE5" w14:textId="77777777" w:rsidR="006E26AA" w:rsidRPr="0053359B" w:rsidRDefault="006E26AA" w:rsidP="006E26AA">
      <w:pPr>
        <w:tabs>
          <w:tab w:val="left" w:pos="284"/>
          <w:tab w:val="left" w:pos="567"/>
          <w:tab w:val="left" w:pos="3969"/>
          <w:tab w:val="left" w:pos="5954"/>
        </w:tabs>
        <w:jc w:val="both"/>
      </w:pPr>
    </w:p>
    <w:p w14:paraId="5A7B3528" w14:textId="77777777" w:rsidR="006E26AA" w:rsidRPr="0053359B" w:rsidRDefault="006E26AA" w:rsidP="006E26AA">
      <w:pPr>
        <w:pStyle w:val="Telobesedila"/>
        <w:tabs>
          <w:tab w:val="left" w:pos="0"/>
        </w:tabs>
        <w:rPr>
          <w:lang w:val="sl-SI"/>
        </w:rPr>
      </w:pPr>
      <w:r w:rsidRPr="0053359B">
        <w:rPr>
          <w:lang w:val="sl-SI"/>
        </w:rPr>
        <w:t>Naročnik si pred izbiro pridržuje pravico do svoje izbire najugodnejše ponudbe 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7777777" w:rsidR="006E26AA" w:rsidRPr="0053359B" w:rsidRDefault="006E26AA" w:rsidP="006E26AA">
      <w:pPr>
        <w:tabs>
          <w:tab w:val="left" w:pos="284"/>
          <w:tab w:val="left" w:pos="567"/>
          <w:tab w:val="left" w:pos="3969"/>
          <w:tab w:val="left" w:pos="5954"/>
        </w:tabs>
        <w:jc w:val="both"/>
        <w:rPr>
          <w:b/>
          <w:i/>
        </w:rPr>
      </w:pPr>
    </w:p>
    <w:p w14:paraId="46B7B9B0" w14:textId="77777777" w:rsidR="006E26AA" w:rsidRPr="0053359B" w:rsidRDefault="006E26AA" w:rsidP="006E26AA">
      <w:pPr>
        <w:tabs>
          <w:tab w:val="left" w:pos="284"/>
          <w:tab w:val="left" w:pos="567"/>
          <w:tab w:val="left" w:pos="3969"/>
          <w:tab w:val="left" w:pos="5954"/>
        </w:tabs>
        <w:jc w:val="both"/>
        <w:rPr>
          <w:b/>
          <w:i/>
        </w:rPr>
      </w:pPr>
      <w:r w:rsidRPr="0053359B">
        <w:rPr>
          <w:b/>
          <w:i/>
        </w:rPr>
        <w:t>X. CENA IN PLAČILNI POGOJI</w:t>
      </w:r>
    </w:p>
    <w:p w14:paraId="115B6C02" w14:textId="77777777" w:rsidR="006E26AA" w:rsidRPr="0053359B" w:rsidRDefault="006E26AA" w:rsidP="006E26AA">
      <w:pPr>
        <w:jc w:val="both"/>
      </w:pPr>
    </w:p>
    <w:p w14:paraId="7B4B3EBF" w14:textId="77777777" w:rsidR="006E26AA" w:rsidRPr="0053359B" w:rsidRDefault="006E26AA" w:rsidP="006E26AA">
      <w:pPr>
        <w:tabs>
          <w:tab w:val="left" w:pos="284"/>
          <w:tab w:val="left" w:pos="567"/>
          <w:tab w:val="left" w:pos="3969"/>
          <w:tab w:val="left" w:pos="5954"/>
        </w:tabs>
        <w:jc w:val="both"/>
      </w:pPr>
      <w:r w:rsidRPr="00131188">
        <w:t xml:space="preserve">Cena </w:t>
      </w:r>
      <w:r w:rsidRPr="0053359B">
        <w:t xml:space="preserve">v ponudbi je fiksna in mora biti oblikovana po pariteti </w:t>
      </w:r>
      <w:proofErr w:type="spellStart"/>
      <w:r w:rsidRPr="0053359B">
        <w:t>fco</w:t>
      </w:r>
      <w:proofErr w:type="spellEnd"/>
      <w:r w:rsidRPr="0053359B">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10B3242B" w14:textId="77777777" w:rsidR="006E26AA" w:rsidRPr="0053359B" w:rsidRDefault="006E26AA" w:rsidP="006E26AA">
      <w:pPr>
        <w:tabs>
          <w:tab w:val="left" w:pos="284"/>
          <w:tab w:val="left" w:pos="567"/>
          <w:tab w:val="left" w:pos="3969"/>
          <w:tab w:val="left" w:pos="5954"/>
        </w:tabs>
        <w:jc w:val="both"/>
      </w:pPr>
    </w:p>
    <w:p w14:paraId="437F45FC"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04ACAF84" w14:textId="77777777" w:rsidR="006E26AA" w:rsidRPr="0053359B" w:rsidRDefault="006E26AA" w:rsidP="006E26AA">
      <w:pPr>
        <w:tabs>
          <w:tab w:val="left" w:pos="284"/>
          <w:tab w:val="left" w:pos="567"/>
          <w:tab w:val="left" w:pos="3969"/>
          <w:tab w:val="left" w:pos="5954"/>
        </w:tabs>
        <w:jc w:val="both"/>
      </w:pPr>
    </w:p>
    <w:p w14:paraId="7F25C3F6" w14:textId="0A564036" w:rsidR="006E26AA" w:rsidRPr="0053359B" w:rsidRDefault="006E26AA" w:rsidP="00A30ECA">
      <w:pPr>
        <w:jc w:val="both"/>
      </w:pPr>
      <w:r w:rsidRPr="0053359B">
        <w:t xml:space="preserve">Vsi stroški so vključeni v ceno. Naročnik ne priznava nobenih dodatnih stroškov za izvedbo tega naročila v podanem obsegu. </w:t>
      </w:r>
    </w:p>
    <w:p w14:paraId="66DBAE93" w14:textId="77777777" w:rsidR="006E26AA" w:rsidRPr="0053359B" w:rsidRDefault="006E26AA" w:rsidP="006E26AA">
      <w:pPr>
        <w:pStyle w:val="Telobesedila"/>
        <w:rPr>
          <w:lang w:val="sl-SI"/>
        </w:rPr>
      </w:pPr>
      <w:r w:rsidRPr="0053359B">
        <w:rPr>
          <w:lang w:val="sl-SI"/>
        </w:rPr>
        <w:t>V primeru, da ponudnik cene v posamezno postavko ne vpiše, se šteje, da take postavke ne ponuja in tako ne izpolnjuje vseh zahtev naročnika. Če ponudnik vpiše ceno nič (0), se šteje, da ponuja postavko brezplačno.</w:t>
      </w:r>
    </w:p>
    <w:p w14:paraId="14C52123" w14:textId="77777777" w:rsidR="006E26AA" w:rsidRPr="0053359B" w:rsidRDefault="006E26AA" w:rsidP="006E26AA">
      <w:pPr>
        <w:pStyle w:val="Telobesedila2"/>
        <w:rPr>
          <w:szCs w:val="24"/>
        </w:rPr>
      </w:pPr>
    </w:p>
    <w:p w14:paraId="6994E61F" w14:textId="77777777" w:rsidR="006E26AA" w:rsidRPr="0053359B" w:rsidRDefault="006E26AA" w:rsidP="006E26AA">
      <w:pPr>
        <w:pStyle w:val="Telobesedila"/>
        <w:rPr>
          <w:lang w:val="sl-SI"/>
        </w:rPr>
      </w:pPr>
      <w:r w:rsidRPr="00131188">
        <w:rPr>
          <w:lang w:val="sl-SI"/>
        </w:rPr>
        <w:t>Plačilni pogoji:</w:t>
      </w:r>
      <w:r w:rsidRPr="0053359B">
        <w:rPr>
          <w:i/>
          <w:lang w:val="sl-SI"/>
        </w:rPr>
        <w:t xml:space="preserve"> </w:t>
      </w:r>
      <w:r w:rsidRPr="0053359B">
        <w:rPr>
          <w:lang w:val="sl-SI"/>
        </w:rPr>
        <w:t>Naročnik bo blago plačal v roku 30 dneh od dobave, ob pravilni izstavitvi e-računa.</w:t>
      </w:r>
    </w:p>
    <w:p w14:paraId="104D2C20" w14:textId="77777777" w:rsidR="006E26AA" w:rsidRPr="0053359B" w:rsidRDefault="006E26AA" w:rsidP="006E26AA">
      <w:pPr>
        <w:pStyle w:val="Telobesedila2"/>
        <w:rPr>
          <w:szCs w:val="24"/>
        </w:rPr>
      </w:pPr>
    </w:p>
    <w:p w14:paraId="7BA27A93" w14:textId="77777777" w:rsidR="006E26AA" w:rsidRPr="0053359B" w:rsidRDefault="006E26A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2A58BC9F" w14:textId="36F3B48E" w:rsidR="001A4201" w:rsidRPr="002169BD" w:rsidRDefault="006E26AA" w:rsidP="002169BD">
      <w:pPr>
        <w:pStyle w:val="besedilo---italic"/>
        <w:shd w:val="clear" w:color="auto" w:fill="FFFFFF"/>
        <w:spacing w:before="0" w:beforeAutospacing="0" w:after="0" w:afterAutospacing="0"/>
        <w:jc w:val="both"/>
        <w:rPr>
          <w:iCs/>
          <w:color w:val="000000"/>
        </w:rPr>
      </w:pPr>
      <w:proofErr w:type="spellStart"/>
      <w:r w:rsidRPr="0053359B">
        <w:rPr>
          <w:iCs/>
          <w:color w:val="000000"/>
        </w:rPr>
        <w:lastRenderedPageBreak/>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ZJN, jo bo naročnik zavrnil.</w:t>
      </w:r>
    </w:p>
    <w:p w14:paraId="2AE11E0E" w14:textId="77777777" w:rsidR="001E3A55" w:rsidRDefault="001E3A55" w:rsidP="0047104C">
      <w:pPr>
        <w:pStyle w:val="Naslov1"/>
        <w:jc w:val="both"/>
        <w:rPr>
          <w:i/>
          <w:lang w:val="sl-SI"/>
        </w:rPr>
      </w:pPr>
    </w:p>
    <w:p w14:paraId="6351DD3B" w14:textId="77777777" w:rsidR="001E3A55" w:rsidRDefault="001E3A55" w:rsidP="0047104C">
      <w:pPr>
        <w:pStyle w:val="Naslov1"/>
        <w:jc w:val="both"/>
        <w:rPr>
          <w:i/>
          <w:lang w:val="sl-SI"/>
        </w:rPr>
      </w:pPr>
    </w:p>
    <w:p w14:paraId="71486CFB" w14:textId="194ABD6E"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77777777" w:rsidR="006E26AA" w:rsidRPr="0053359B" w:rsidRDefault="006E26AA" w:rsidP="006E26AA">
      <w:pPr>
        <w:tabs>
          <w:tab w:val="left" w:pos="284"/>
          <w:tab w:val="left" w:pos="567"/>
          <w:tab w:val="left" w:pos="3969"/>
          <w:tab w:val="left" w:pos="5954"/>
          <w:tab w:val="left" w:pos="7938"/>
        </w:tabs>
        <w:jc w:val="both"/>
      </w:pPr>
      <w:r w:rsidRPr="0053359B">
        <w:t>Naročnik bo ponudbe ocenjeval na osnovi ekonomsko najugodnejše ponudbe, določene na podlagi najnižje končne vrednosti ponudbe z DDV po posameznem sklopu.</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4BFADA1" w14:textId="77777777" w:rsidR="006E26AA" w:rsidRPr="0053359B" w:rsidRDefault="006E26AA" w:rsidP="006E26AA">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46A59DFC" w14:textId="5AAA9AD8" w:rsidR="00561753" w:rsidRDefault="00561753" w:rsidP="006E26AA">
      <w:pPr>
        <w:tabs>
          <w:tab w:val="left" w:pos="284"/>
          <w:tab w:val="left" w:pos="3969"/>
          <w:tab w:val="left" w:pos="5954"/>
        </w:tabs>
        <w:jc w:val="both"/>
        <w:rPr>
          <w:b/>
          <w:i/>
        </w:rPr>
      </w:pPr>
    </w:p>
    <w:p w14:paraId="3930944F" w14:textId="77777777" w:rsidR="00561753" w:rsidRPr="0053359B" w:rsidRDefault="00561753" w:rsidP="006E26AA">
      <w:pPr>
        <w:tabs>
          <w:tab w:val="left" w:pos="284"/>
          <w:tab w:val="left" w:pos="3969"/>
          <w:tab w:val="left" w:pos="5954"/>
        </w:tabs>
        <w:jc w:val="both"/>
        <w:rPr>
          <w:b/>
          <w:i/>
        </w:rPr>
      </w:pPr>
    </w:p>
    <w:p w14:paraId="3D86FEF9" w14:textId="77777777"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4904FACA" w:rsidR="006E26AA" w:rsidRPr="0053359B"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 xml:space="preserve">). </w:t>
      </w:r>
    </w:p>
    <w:p w14:paraId="06B22639" w14:textId="77777777" w:rsidR="006E26AA" w:rsidRPr="0053359B" w:rsidRDefault="006E26AA" w:rsidP="006E26AA">
      <w:pPr>
        <w:tabs>
          <w:tab w:val="left" w:pos="284"/>
          <w:tab w:val="left" w:pos="3969"/>
          <w:tab w:val="left" w:pos="5954"/>
        </w:tabs>
        <w:jc w:val="both"/>
        <w:rPr>
          <w:b/>
          <w:i/>
        </w:rPr>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596409">
      <w:pPr>
        <w:numPr>
          <w:ilvl w:val="0"/>
          <w:numId w:val="12"/>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596409">
      <w:pPr>
        <w:numPr>
          <w:ilvl w:val="0"/>
          <w:numId w:val="12"/>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596409">
      <w:pPr>
        <w:numPr>
          <w:ilvl w:val="0"/>
          <w:numId w:val="12"/>
        </w:numPr>
        <w:shd w:val="clear" w:color="auto" w:fill="FFFFFF"/>
        <w:jc w:val="both"/>
        <w:rPr>
          <w:color w:val="000000"/>
        </w:rPr>
      </w:pPr>
      <w:r w:rsidRPr="0053359B">
        <w:rPr>
          <w:color w:val="000000"/>
        </w:rPr>
        <w:t xml:space="preserve">navesti izpolnjene ESPD teh podizvajalcev v skladu z 79. </w:t>
      </w:r>
      <w:proofErr w:type="spellStart"/>
      <w:r w:rsidRPr="0053359B">
        <w:rPr>
          <w:color w:val="000000"/>
        </w:rPr>
        <w:t>členom</w:t>
      </w:r>
      <w:proofErr w:type="spellEnd"/>
      <w:r w:rsidRPr="0053359B">
        <w:rPr>
          <w:color w:val="000000"/>
        </w:rPr>
        <w:t xml:space="preserve"> ZJN ter</w:t>
      </w:r>
    </w:p>
    <w:p w14:paraId="3095F4EF" w14:textId="77777777" w:rsidR="006E26AA" w:rsidRPr="0053359B" w:rsidRDefault="006E26AA" w:rsidP="00596409">
      <w:pPr>
        <w:numPr>
          <w:ilvl w:val="0"/>
          <w:numId w:val="12"/>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596409">
      <w:pPr>
        <w:numPr>
          <w:ilvl w:val="0"/>
          <w:numId w:val="13"/>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596409">
      <w:pPr>
        <w:numPr>
          <w:ilvl w:val="0"/>
          <w:numId w:val="13"/>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596409">
      <w:pPr>
        <w:numPr>
          <w:ilvl w:val="0"/>
          <w:numId w:val="13"/>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lastRenderedPageBreak/>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0B273E8F" w14:textId="77777777" w:rsidR="006E26AA" w:rsidRPr="0053359B" w:rsidRDefault="006E26AA" w:rsidP="006E26AA">
      <w:pPr>
        <w:tabs>
          <w:tab w:val="left" w:pos="284"/>
          <w:tab w:val="left" w:pos="3969"/>
          <w:tab w:val="left" w:pos="5954"/>
        </w:tabs>
        <w:jc w:val="both"/>
        <w:rPr>
          <w:b/>
          <w:i/>
        </w:rPr>
      </w:pPr>
    </w:p>
    <w:p w14:paraId="7B97BA9A" w14:textId="77777777" w:rsidR="006E26AA" w:rsidRPr="0053359B" w:rsidRDefault="006E26AA" w:rsidP="006E26AA">
      <w:pPr>
        <w:tabs>
          <w:tab w:val="left" w:pos="284"/>
          <w:tab w:val="left" w:pos="3969"/>
          <w:tab w:val="left" w:pos="5954"/>
        </w:tabs>
        <w:jc w:val="both"/>
        <w:rPr>
          <w:b/>
          <w:i/>
        </w:rPr>
      </w:pPr>
    </w:p>
    <w:p w14:paraId="06DEB12A" w14:textId="77777777"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0DA7895F" w14:textId="23BD66FC" w:rsidR="006E26AA" w:rsidRPr="0053359B" w:rsidRDefault="006E26AA" w:rsidP="006E26AA">
      <w:pPr>
        <w:jc w:val="both"/>
      </w:pPr>
      <w:r w:rsidRPr="0053359B">
        <w:t xml:space="preserve">Izpolnjevanje pogojev za skupno ponudbo mora biti v skladu s 10. členom Zakona o javnem naročanju </w:t>
      </w:r>
      <w:r w:rsidRPr="0053359B">
        <w:rPr>
          <w:sz w:val="22"/>
        </w:rPr>
        <w:t xml:space="preserve">ZJN </w:t>
      </w:r>
      <w:r w:rsidRPr="0053359B">
        <w:t xml:space="preserve">(Uradni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 xml:space="preserve">). </w:t>
      </w:r>
    </w:p>
    <w:p w14:paraId="6F4DC82B" w14:textId="77777777" w:rsidR="006E26AA" w:rsidRPr="0053359B" w:rsidRDefault="006E26AA" w:rsidP="006E26AA">
      <w:pPr>
        <w:shd w:val="clear" w:color="auto" w:fill="FFFFFF"/>
        <w:jc w:val="both"/>
        <w:rPr>
          <w:iCs/>
          <w:color w:val="000000"/>
        </w:rPr>
      </w:pPr>
    </w:p>
    <w:p w14:paraId="1604FE7A"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596409">
      <w:pPr>
        <w:numPr>
          <w:ilvl w:val="0"/>
          <w:numId w:val="14"/>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596409">
      <w:pPr>
        <w:numPr>
          <w:ilvl w:val="0"/>
          <w:numId w:val="14"/>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596409">
      <w:pPr>
        <w:numPr>
          <w:ilvl w:val="0"/>
          <w:numId w:val="14"/>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596409">
      <w:pPr>
        <w:numPr>
          <w:ilvl w:val="0"/>
          <w:numId w:val="14"/>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596409">
      <w:pPr>
        <w:numPr>
          <w:ilvl w:val="0"/>
          <w:numId w:val="14"/>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596409">
      <w:pPr>
        <w:numPr>
          <w:ilvl w:val="0"/>
          <w:numId w:val="14"/>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596409">
      <w:pPr>
        <w:numPr>
          <w:ilvl w:val="0"/>
          <w:numId w:val="14"/>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596409">
      <w:pPr>
        <w:numPr>
          <w:ilvl w:val="0"/>
          <w:numId w:val="14"/>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596409">
      <w:pPr>
        <w:numPr>
          <w:ilvl w:val="0"/>
          <w:numId w:val="14"/>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07A5F1" w14:textId="77777777" w:rsidR="006E26AA" w:rsidRPr="0053359B" w:rsidRDefault="006E26AA" w:rsidP="006E26AA">
      <w:pPr>
        <w:tabs>
          <w:tab w:val="left" w:pos="284"/>
          <w:tab w:val="left" w:pos="3969"/>
          <w:tab w:val="left" w:pos="5954"/>
        </w:tabs>
        <w:jc w:val="both"/>
        <w:rPr>
          <w:b/>
          <w:i/>
        </w:rPr>
      </w:pPr>
    </w:p>
    <w:p w14:paraId="6375FF3E" w14:textId="77777777" w:rsidR="006E26AA" w:rsidRPr="0053359B" w:rsidRDefault="006E26AA"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lastRenderedPageBreak/>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09001F29" w14:textId="77777777" w:rsidR="006E26AA" w:rsidRPr="0053359B" w:rsidRDefault="006E26AA" w:rsidP="006E26AA">
      <w:pPr>
        <w:pStyle w:val="Naslov8"/>
        <w:ind w:left="76"/>
        <w:rPr>
          <w:i/>
          <w:sz w:val="24"/>
          <w:lang w:val="sl-SI"/>
        </w:rPr>
      </w:pPr>
    </w:p>
    <w:p w14:paraId="64B813A7" w14:textId="77777777" w:rsidR="006E26AA" w:rsidRPr="0053359B" w:rsidRDefault="006E26AA" w:rsidP="006E26AA">
      <w:pPr>
        <w:pStyle w:val="Naslov8"/>
        <w:ind w:left="76"/>
        <w:rPr>
          <w:i/>
          <w:sz w:val="24"/>
          <w:lang w:val="sl-SI"/>
        </w:rPr>
      </w:pPr>
    </w:p>
    <w:p w14:paraId="04D6CA82" w14:textId="77777777" w:rsidR="006E26AA" w:rsidRPr="0053359B" w:rsidRDefault="006E26AA" w:rsidP="006E26AA">
      <w:pPr>
        <w:pStyle w:val="Naslov8"/>
        <w:ind w:left="76"/>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51037825" w14:textId="2948DE7A" w:rsidR="006E26AA" w:rsidRPr="001A4201"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35E06EE3" w14:textId="77777777" w:rsidR="00D45E59" w:rsidRDefault="00D45E59" w:rsidP="006E26AA">
      <w:pPr>
        <w:tabs>
          <w:tab w:val="left" w:pos="284"/>
          <w:tab w:val="left" w:pos="3969"/>
          <w:tab w:val="left" w:pos="5954"/>
        </w:tabs>
        <w:jc w:val="both"/>
        <w:rPr>
          <w:b/>
          <w:i/>
        </w:rPr>
      </w:pPr>
    </w:p>
    <w:p w14:paraId="0131BDFE" w14:textId="77777777" w:rsidR="00D45E59" w:rsidRDefault="00D45E59" w:rsidP="006E26AA">
      <w:pPr>
        <w:tabs>
          <w:tab w:val="left" w:pos="284"/>
          <w:tab w:val="left" w:pos="3969"/>
          <w:tab w:val="left" w:pos="5954"/>
        </w:tabs>
        <w:jc w:val="both"/>
        <w:rPr>
          <w:b/>
          <w:i/>
        </w:rPr>
      </w:pPr>
    </w:p>
    <w:p w14:paraId="0D250500" w14:textId="7E0AD8F2"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6C527956" w:rsidR="006E26AA" w:rsidRDefault="006E26AA" w:rsidP="006E26AA">
      <w:pPr>
        <w:tabs>
          <w:tab w:val="left" w:pos="284"/>
          <w:tab w:val="left" w:pos="3969"/>
          <w:tab w:val="left" w:pos="5954"/>
        </w:tabs>
        <w:jc w:val="both"/>
        <w:rPr>
          <w:b/>
          <w:i/>
        </w:rPr>
      </w:pPr>
    </w:p>
    <w:p w14:paraId="3305BDB3" w14:textId="77777777" w:rsidR="00D45E59" w:rsidRPr="0053359B" w:rsidRDefault="00D45E59" w:rsidP="006E26AA">
      <w:pPr>
        <w:tabs>
          <w:tab w:val="left" w:pos="284"/>
          <w:tab w:val="left" w:pos="3969"/>
          <w:tab w:val="left" w:pos="5954"/>
        </w:tabs>
        <w:jc w:val="both"/>
        <w:rPr>
          <w:b/>
          <w:i/>
        </w:rPr>
      </w:pPr>
    </w:p>
    <w:p w14:paraId="42B03C2D" w14:textId="77777777"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 xml:space="preserve">svojih ustanoviteljih, družbenikih, vključno s tihimi družbeniki, delničarjih, </w:t>
      </w:r>
      <w:proofErr w:type="spellStart"/>
      <w:r w:rsidRPr="0053359B">
        <w:t>komanditistih</w:t>
      </w:r>
      <w:proofErr w:type="spellEnd"/>
      <w:r w:rsidRPr="0053359B">
        <w:t xml:space="preserve">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432EE1DF" w14:textId="77777777" w:rsidR="006E26AA" w:rsidRPr="0053359B" w:rsidRDefault="006E26AA"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798B77C7" w:rsidR="006E26AA" w:rsidRPr="0053359B"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lastRenderedPageBreak/>
        <w:t xml:space="preserve">ZJN </w:t>
      </w:r>
      <w:r w:rsidRPr="0053359B">
        <w:t xml:space="preserve">(Uradni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w:t>
      </w:r>
    </w:p>
    <w:p w14:paraId="6CBB7C5E" w14:textId="16FC9B21" w:rsidR="001A4201" w:rsidRDefault="001A4201" w:rsidP="006E26AA">
      <w:pPr>
        <w:tabs>
          <w:tab w:val="left" w:pos="284"/>
          <w:tab w:val="left" w:pos="3969"/>
          <w:tab w:val="left" w:pos="5954"/>
        </w:tabs>
        <w:jc w:val="both"/>
        <w:rPr>
          <w:b/>
          <w:i/>
        </w:rPr>
      </w:pPr>
    </w:p>
    <w:p w14:paraId="73D7EFE4" w14:textId="77777777" w:rsidR="001E3A55" w:rsidRPr="0053359B" w:rsidRDefault="001E3A55"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0A287C7A"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 to je do </w:t>
      </w:r>
      <w:r w:rsidR="00FA0FE2">
        <w:rPr>
          <w:i/>
          <w:iCs/>
        </w:rPr>
        <w:t>27</w:t>
      </w:r>
      <w:r w:rsidR="0047104C" w:rsidRPr="0047104C">
        <w:rPr>
          <w:i/>
          <w:iCs/>
        </w:rPr>
        <w:t xml:space="preserve">. </w:t>
      </w:r>
      <w:r w:rsidR="00FA0FE2">
        <w:rPr>
          <w:i/>
          <w:iCs/>
        </w:rPr>
        <w:t>6</w:t>
      </w:r>
      <w:r w:rsidR="0047104C" w:rsidRPr="0047104C">
        <w:rPr>
          <w:i/>
          <w:iCs/>
        </w:rPr>
        <w:t>.</w:t>
      </w:r>
      <w:r w:rsidRPr="0047104C">
        <w:rPr>
          <w:i/>
          <w:iCs/>
        </w:rPr>
        <w:t xml:space="preserve"> 20</w:t>
      </w:r>
      <w:r w:rsidR="00A30ECA">
        <w:rPr>
          <w:i/>
          <w:iCs/>
        </w:rPr>
        <w:t>2</w:t>
      </w:r>
      <w:r w:rsidR="00FA0FE2">
        <w:rPr>
          <w:i/>
          <w:iCs/>
        </w:rPr>
        <w:t>6</w:t>
      </w:r>
      <w:r w:rsidRPr="0047104C">
        <w:rPr>
          <w:i/>
          <w:iCs/>
        </w:rPr>
        <w:t>.</w:t>
      </w:r>
    </w:p>
    <w:p w14:paraId="790D432A" w14:textId="77777777" w:rsidR="006E26AA" w:rsidRPr="0053359B" w:rsidRDefault="006E26AA" w:rsidP="006E26AA">
      <w:pPr>
        <w:tabs>
          <w:tab w:val="left" w:pos="284"/>
          <w:tab w:val="left" w:pos="3969"/>
          <w:tab w:val="left" w:pos="5954"/>
        </w:tabs>
        <w:jc w:val="both"/>
        <w:rPr>
          <w:b/>
          <w:i/>
        </w:rPr>
      </w:pPr>
    </w:p>
    <w:p w14:paraId="0CD68CA9" w14:textId="77777777" w:rsidR="006E26AA" w:rsidRPr="0053359B" w:rsidRDefault="006E26AA"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585A5A5E" w14:textId="153C4C6D" w:rsidR="00561753"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454CA23A" w14:textId="77777777" w:rsidR="00A30ECA" w:rsidRPr="00A30ECA" w:rsidRDefault="00A30ECA" w:rsidP="006E26AA">
      <w:pPr>
        <w:tabs>
          <w:tab w:val="left" w:pos="284"/>
          <w:tab w:val="left" w:pos="3969"/>
          <w:tab w:val="left" w:pos="5954"/>
        </w:tabs>
        <w:jc w:val="both"/>
      </w:pPr>
    </w:p>
    <w:p w14:paraId="7554F678" w14:textId="77777777" w:rsidR="006E26AA" w:rsidRPr="0053359B" w:rsidRDefault="006E26AA"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3BA5D9C0" w14:textId="77777777" w:rsidR="00C86AFE" w:rsidRPr="0053359B" w:rsidRDefault="00C86AFE" w:rsidP="006E26AA">
      <w:pPr>
        <w:tabs>
          <w:tab w:val="left" w:pos="284"/>
          <w:tab w:val="left" w:pos="3969"/>
          <w:tab w:val="left" w:pos="5954"/>
        </w:tabs>
        <w:jc w:val="both"/>
        <w:rPr>
          <w:b/>
          <w:i/>
        </w:rPr>
      </w:pPr>
    </w:p>
    <w:p w14:paraId="24322299" w14:textId="77777777" w:rsidR="006E26AA" w:rsidRPr="0053359B" w:rsidRDefault="006E26AA"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ZGD.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26DDC58F"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r w:rsidR="003B1BF2" w:rsidRPr="0053359B">
        <w:rPr>
          <w:iCs/>
          <w:color w:val="000000"/>
        </w:rPr>
        <w:t>količina</w:t>
      </w:r>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AC0E133" w14:textId="649F6FDE" w:rsidR="006E26AA"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 </w:t>
      </w:r>
    </w:p>
    <w:p w14:paraId="53937EAD" w14:textId="77777777" w:rsidR="00C86AFE" w:rsidRPr="0053359B" w:rsidRDefault="00C86AFE"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596409">
      <w:pPr>
        <w:numPr>
          <w:ilvl w:val="0"/>
          <w:numId w:val="18"/>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596409">
      <w:pPr>
        <w:numPr>
          <w:ilvl w:val="0"/>
          <w:numId w:val="19"/>
        </w:numPr>
        <w:tabs>
          <w:tab w:val="left" w:pos="284"/>
          <w:tab w:val="left" w:pos="3969"/>
          <w:tab w:val="left" w:pos="5954"/>
        </w:tabs>
        <w:jc w:val="both"/>
      </w:pPr>
      <w:r w:rsidRPr="0053359B">
        <w:lastRenderedPageBreak/>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596409">
      <w:pPr>
        <w:numPr>
          <w:ilvl w:val="0"/>
          <w:numId w:val="19"/>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23DA96DA" w14:textId="77777777" w:rsidR="006E26AA" w:rsidRPr="0053359B" w:rsidRDefault="006E26AA"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675B5C60" w:rsidR="006E26AA" w:rsidRPr="0053359B" w:rsidRDefault="006E26AA" w:rsidP="006E26AA">
      <w:pPr>
        <w:jc w:val="both"/>
      </w:pPr>
      <w:r w:rsidRPr="0053359B">
        <w:t xml:space="preserve">Pravno varstvo ponudnikov v postopku javnega naročanja je zagotovljeno v skladu z določbami Zakona o pravnem varstvu v postopkih javnega naročanja (Uradni list RS, št. </w:t>
      </w:r>
      <w:r w:rsidR="002169BD" w:rsidRPr="002169BD">
        <w:t>43/11, 60/11 – ZTP-D, 63/13, 90/14 – ZDU-1I, 60/17, 72/19 in 83/25 – ZOUL</w:t>
      </w:r>
      <w:r w:rsidRPr="0053359B">
        <w:rPr>
          <w:color w:val="FF0000"/>
        </w:rPr>
        <w:t xml:space="preserve"> </w:t>
      </w:r>
      <w:r w:rsidRPr="0053359B">
        <w:t xml:space="preserve"> v nadaljevanju ZPVPJN), po postopku in na način kot ga določa zakon.</w:t>
      </w:r>
    </w:p>
    <w:p w14:paraId="78DC2202" w14:textId="77777777" w:rsidR="006E26AA" w:rsidRPr="0053359B" w:rsidRDefault="006E26AA" w:rsidP="006E26AA">
      <w:pPr>
        <w:jc w:val="both"/>
      </w:pPr>
    </w:p>
    <w:p w14:paraId="30119B2B" w14:textId="77777777" w:rsidR="006E26AA" w:rsidRPr="0053359B" w:rsidRDefault="006E26AA" w:rsidP="006E26AA">
      <w:pPr>
        <w:jc w:val="both"/>
      </w:pPr>
      <w:r w:rsidRPr="0053359B">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2E7A7E97" w14:textId="77777777" w:rsidR="006E26AA" w:rsidRPr="0053359B" w:rsidRDefault="006E26AA" w:rsidP="006E26AA">
      <w:pPr>
        <w:jc w:val="both"/>
      </w:pPr>
    </w:p>
    <w:p w14:paraId="2C5722A6" w14:textId="77777777" w:rsidR="006E26AA" w:rsidRPr="0053359B" w:rsidRDefault="006E26AA" w:rsidP="006E26AA">
      <w:pPr>
        <w:jc w:val="both"/>
      </w:pPr>
      <w:r w:rsidRPr="0053359B">
        <w:t>Zahtevo za pravno varstvo lahko vloži aktivno legitimirana oseba, v skladu z določili 14. člena ZPVPJN.</w:t>
      </w:r>
    </w:p>
    <w:p w14:paraId="25D91233" w14:textId="77777777" w:rsidR="006E26AA" w:rsidRPr="0053359B" w:rsidRDefault="006E26AA" w:rsidP="006E26AA">
      <w:pPr>
        <w:jc w:val="both"/>
      </w:pPr>
    </w:p>
    <w:p w14:paraId="139BE47B" w14:textId="77777777" w:rsidR="006E26AA" w:rsidRPr="0053359B" w:rsidRDefault="006E26AA" w:rsidP="006E26AA">
      <w:pPr>
        <w:jc w:val="both"/>
      </w:pPr>
      <w:r w:rsidRPr="0053359B">
        <w:t>Zahtevek za revizijo mora vsebovati:</w:t>
      </w:r>
    </w:p>
    <w:p w14:paraId="5E98EDC4" w14:textId="77777777" w:rsidR="006E26AA" w:rsidRPr="0053359B" w:rsidRDefault="006E26AA" w:rsidP="006E26AA">
      <w:pPr>
        <w:numPr>
          <w:ilvl w:val="0"/>
          <w:numId w:val="6"/>
        </w:numPr>
        <w:jc w:val="both"/>
      </w:pPr>
      <w:r w:rsidRPr="0053359B">
        <w:t>ime in naslov vlagatelja zahtevka  ter kontaktno osebo,</w:t>
      </w:r>
    </w:p>
    <w:p w14:paraId="2BE6630D" w14:textId="77777777" w:rsidR="006E26AA" w:rsidRPr="0053359B" w:rsidRDefault="006E26AA" w:rsidP="006E26AA">
      <w:pPr>
        <w:numPr>
          <w:ilvl w:val="0"/>
          <w:numId w:val="6"/>
        </w:numPr>
        <w:jc w:val="both"/>
      </w:pPr>
      <w:r w:rsidRPr="0053359B">
        <w:t>ime naročnika</w:t>
      </w:r>
    </w:p>
    <w:p w14:paraId="4072C450" w14:textId="77777777" w:rsidR="006E26AA" w:rsidRPr="0053359B" w:rsidRDefault="006E26AA" w:rsidP="006E26AA">
      <w:pPr>
        <w:numPr>
          <w:ilvl w:val="0"/>
          <w:numId w:val="6"/>
        </w:numPr>
        <w:jc w:val="both"/>
      </w:pPr>
      <w:r w:rsidRPr="0053359B">
        <w:t>oznako javnega naročila ali odločitve o oddaji javnega naročila ali priznanja sposobnosti,</w:t>
      </w:r>
    </w:p>
    <w:p w14:paraId="0DE1FBB2" w14:textId="77777777" w:rsidR="006E26AA" w:rsidRPr="0053359B" w:rsidRDefault="006E26AA" w:rsidP="006E26AA">
      <w:pPr>
        <w:numPr>
          <w:ilvl w:val="0"/>
          <w:numId w:val="6"/>
        </w:numPr>
        <w:jc w:val="both"/>
      </w:pPr>
      <w:r w:rsidRPr="0053359B">
        <w:t>predmet javnega naročila,</w:t>
      </w:r>
    </w:p>
    <w:p w14:paraId="31818BD8" w14:textId="77777777" w:rsidR="006E26AA" w:rsidRPr="0053359B" w:rsidRDefault="006E26AA" w:rsidP="006E26AA">
      <w:pPr>
        <w:numPr>
          <w:ilvl w:val="0"/>
          <w:numId w:val="6"/>
        </w:numPr>
        <w:jc w:val="both"/>
      </w:pPr>
      <w:r w:rsidRPr="0053359B">
        <w:t xml:space="preserve">pooblastilo za zastopanje v </w:t>
      </w:r>
      <w:proofErr w:type="spellStart"/>
      <w:r w:rsidRPr="0053359B">
        <w:t>predrevizijskem</w:t>
      </w:r>
      <w:proofErr w:type="spellEnd"/>
      <w:r w:rsidRPr="0053359B">
        <w:t xml:space="preserve"> in revizijskem postopku, če vlagatelj nastopa s pooblaščencem,</w:t>
      </w:r>
    </w:p>
    <w:p w14:paraId="51DEAF71" w14:textId="77777777" w:rsidR="006E26AA" w:rsidRPr="0053359B" w:rsidRDefault="006E26AA" w:rsidP="006E26AA">
      <w:pPr>
        <w:numPr>
          <w:ilvl w:val="0"/>
          <w:numId w:val="6"/>
        </w:numPr>
        <w:jc w:val="both"/>
      </w:pPr>
      <w:r w:rsidRPr="0053359B">
        <w:t>potrdilo o plačilu takse iz prvega, drugega, tretjega in četrtega odstavka 71. člena tega zakona.</w:t>
      </w:r>
    </w:p>
    <w:p w14:paraId="66FD50F3" w14:textId="77777777" w:rsidR="006E26AA" w:rsidRPr="0053359B" w:rsidRDefault="006E26AA" w:rsidP="006E26AA">
      <w:pPr>
        <w:jc w:val="both"/>
      </w:pPr>
    </w:p>
    <w:p w14:paraId="1F175E62" w14:textId="77777777" w:rsidR="006E26AA" w:rsidRPr="0053359B" w:rsidRDefault="006E26AA" w:rsidP="006E26AA">
      <w:pPr>
        <w:jc w:val="both"/>
      </w:pPr>
      <w:r w:rsidRPr="0053359B">
        <w:t>Vlagatelj mora v zahtevku za revizijo navesti očitane kršitve ter dejstva in dokaze, s katerimi se kršitve dokazujejo.</w:t>
      </w:r>
    </w:p>
    <w:p w14:paraId="5E8CA2DA" w14:textId="77777777" w:rsidR="006E26AA" w:rsidRPr="0053359B" w:rsidRDefault="006E26AA" w:rsidP="006E26AA">
      <w:pPr>
        <w:jc w:val="both"/>
      </w:pPr>
    </w:p>
    <w:p w14:paraId="54506973" w14:textId="77777777" w:rsidR="006E26AA" w:rsidRPr="0053359B" w:rsidRDefault="006E26AA" w:rsidP="006E26AA">
      <w:pPr>
        <w:jc w:val="both"/>
      </w:pPr>
      <w:r w:rsidRPr="0053359B">
        <w:t>Zahtevek za revizijo, ki se nanaša na vsebino objave, povabilo k oddaji ponudbe ali razpisno dokumentacijo, se v skladu s 25. členom ZPVPJN vloži v desetih delovnih dneh od dneva:</w:t>
      </w:r>
    </w:p>
    <w:p w14:paraId="2BEA3BF7" w14:textId="77777777" w:rsidR="006E26AA" w:rsidRPr="0053359B" w:rsidRDefault="006E26AA" w:rsidP="006E26AA">
      <w:pPr>
        <w:numPr>
          <w:ilvl w:val="0"/>
          <w:numId w:val="7"/>
        </w:numPr>
        <w:tabs>
          <w:tab w:val="clear" w:pos="720"/>
          <w:tab w:val="num" w:pos="360"/>
        </w:tabs>
        <w:ind w:left="360"/>
        <w:jc w:val="both"/>
      </w:pPr>
      <w:r w:rsidRPr="0053359B">
        <w:t xml:space="preserve">objave obvestila o naročilu </w:t>
      </w:r>
    </w:p>
    <w:p w14:paraId="540B4EBE" w14:textId="77777777" w:rsidR="006E26AA" w:rsidRPr="0053359B" w:rsidRDefault="006E26AA" w:rsidP="006E26AA">
      <w:pPr>
        <w:numPr>
          <w:ilvl w:val="0"/>
          <w:numId w:val="7"/>
        </w:numPr>
        <w:tabs>
          <w:tab w:val="clear" w:pos="720"/>
          <w:tab w:val="num" w:pos="360"/>
        </w:tabs>
        <w:ind w:left="360"/>
        <w:jc w:val="both"/>
      </w:pPr>
      <w:r w:rsidRPr="0053359B">
        <w:t xml:space="preserve">objave obvestila o dodatnih informacijah, informacijah o nedokončanem postopku ali popravku, če se s tem obvestilom spreminjajo ali dopolnjujejo zahteve ali merila za izbor najugodnejšega ponudnika </w:t>
      </w:r>
    </w:p>
    <w:p w14:paraId="50D8AAF6" w14:textId="77777777" w:rsidR="006E26AA" w:rsidRPr="0053359B" w:rsidRDefault="006E26AA" w:rsidP="006E26AA">
      <w:pPr>
        <w:numPr>
          <w:ilvl w:val="0"/>
          <w:numId w:val="7"/>
        </w:numPr>
        <w:tabs>
          <w:tab w:val="clear" w:pos="720"/>
          <w:tab w:val="num" w:pos="360"/>
        </w:tabs>
        <w:ind w:left="360"/>
        <w:jc w:val="both"/>
      </w:pPr>
      <w:r w:rsidRPr="0053359B">
        <w:t xml:space="preserve">prejema povabila k oddaji ponudb. </w:t>
      </w:r>
    </w:p>
    <w:p w14:paraId="23237457" w14:textId="77777777" w:rsidR="006E26AA" w:rsidRPr="0053359B" w:rsidRDefault="006E26AA" w:rsidP="006E26AA">
      <w:pPr>
        <w:jc w:val="both"/>
      </w:pPr>
      <w:r w:rsidRPr="0053359B">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2232E056" w14:textId="77777777" w:rsidR="006E26AA" w:rsidRPr="0053359B" w:rsidRDefault="006E26AA" w:rsidP="006E26AA">
      <w:pPr>
        <w:jc w:val="both"/>
      </w:pPr>
    </w:p>
    <w:p w14:paraId="14D4F599" w14:textId="77777777" w:rsidR="006E26AA" w:rsidRPr="0053359B" w:rsidRDefault="006E26AA" w:rsidP="006E26AA">
      <w:pPr>
        <w:jc w:val="both"/>
      </w:pPr>
      <w:r w:rsidRPr="0053359B">
        <w:lastRenderedPageBreak/>
        <w:t xml:space="preserve">Po odločitvi o oddaji javnega naročila ali priznanju sposobnosti je rok za vložitev zahtevka za revizijo osem delovnih dni od prejema te odločitve. </w:t>
      </w:r>
    </w:p>
    <w:p w14:paraId="48DEA475" w14:textId="77777777" w:rsidR="006E26AA" w:rsidRPr="0053359B" w:rsidRDefault="006E26AA" w:rsidP="006E26AA">
      <w:pPr>
        <w:jc w:val="both"/>
      </w:pPr>
    </w:p>
    <w:p w14:paraId="2057E6FC" w14:textId="77777777" w:rsidR="006E26AA" w:rsidRPr="0053359B" w:rsidRDefault="006E26AA" w:rsidP="006E26AA">
      <w:pPr>
        <w:jc w:val="both"/>
      </w:pPr>
      <w:r w:rsidRPr="0053359B">
        <w:t>Vlagatelj mora zahtevku za revizijo priložiti potrdilo o plačilu takse, plačane v skladu z 71. členom ZPVPJN, in sicer:</w:t>
      </w:r>
    </w:p>
    <w:p w14:paraId="67451A26" w14:textId="77777777" w:rsidR="006E26AA" w:rsidRPr="0053359B" w:rsidRDefault="006E26AA" w:rsidP="006E26AA">
      <w:pPr>
        <w:jc w:val="both"/>
      </w:pPr>
    </w:p>
    <w:p w14:paraId="2313FA93" w14:textId="77777777" w:rsidR="00AF4F33" w:rsidRPr="00AF4F33" w:rsidRDefault="00AF4F33" w:rsidP="00B13C69">
      <w:pPr>
        <w:numPr>
          <w:ilvl w:val="0"/>
          <w:numId w:val="65"/>
        </w:numPr>
        <w:spacing w:after="160" w:line="259" w:lineRule="auto"/>
        <w:jc w:val="both"/>
      </w:pPr>
      <w:r w:rsidRPr="00AF4F33">
        <w:t>Kadar se zahtevek za revizijo nanaša na vsebino objave, povabilo k oddaji ponudb ali razpisno dokumentacijo, znaša taksa:</w:t>
      </w:r>
    </w:p>
    <w:p w14:paraId="34A155FD" w14:textId="151D87E5" w:rsidR="00AF4F33" w:rsidRPr="00596409" w:rsidRDefault="00AF4F33" w:rsidP="00596409">
      <w:pPr>
        <w:numPr>
          <w:ilvl w:val="0"/>
          <w:numId w:val="21"/>
        </w:numPr>
        <w:tabs>
          <w:tab w:val="left" w:pos="708"/>
        </w:tabs>
        <w:spacing w:after="160" w:line="259" w:lineRule="auto"/>
        <w:jc w:val="both"/>
        <w:rPr>
          <w:rFonts w:eastAsiaTheme="minorHAnsi" w:cstheme="minorBidi"/>
          <w:lang w:val="x-none" w:eastAsia="x-none"/>
        </w:rPr>
      </w:pPr>
      <w:r w:rsidRPr="00AF4F33">
        <w:rPr>
          <w:rFonts w:eastAsiaTheme="minorHAnsi" w:cstheme="minorBidi"/>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r w:rsidRPr="00596409">
        <w:rPr>
          <w:lang w:val="x-none" w:eastAsia="x-none"/>
        </w:rPr>
        <w:t xml:space="preserve"> </w:t>
      </w:r>
    </w:p>
    <w:p w14:paraId="2C6C9A69" w14:textId="77777777" w:rsidR="00AF4F33" w:rsidRPr="00AF4F33" w:rsidRDefault="00AF4F33" w:rsidP="00AF4F33">
      <w:pPr>
        <w:jc w:val="both"/>
      </w:pPr>
    </w:p>
    <w:p w14:paraId="5D6C7D44" w14:textId="77777777" w:rsidR="00AF4F33" w:rsidRPr="00AF4F33" w:rsidRDefault="00AF4F33" w:rsidP="00AF4F33">
      <w:pPr>
        <w:jc w:val="both"/>
      </w:pPr>
      <w:r w:rsidRPr="00AF4F33">
        <w:t xml:space="preserve">Takso je potrebno vplačati na podračun, odprt pri Banki Slovenije za namen plačila taks za </w:t>
      </w:r>
      <w:proofErr w:type="spellStart"/>
      <w:r w:rsidRPr="00AF4F33">
        <w:t>predrevizijski</w:t>
      </w:r>
      <w:proofErr w:type="spellEnd"/>
      <w:r w:rsidRPr="00AF4F33">
        <w:t xml:space="preserve"> in revizijski postopek. </w:t>
      </w:r>
    </w:p>
    <w:p w14:paraId="260E92B7" w14:textId="77777777" w:rsidR="00AF4F33" w:rsidRPr="00AF4F33" w:rsidRDefault="00AF4F33" w:rsidP="00AF4F33">
      <w:pPr>
        <w:jc w:val="both"/>
      </w:pPr>
    </w:p>
    <w:p w14:paraId="0C35E997" w14:textId="1EEDB43F" w:rsidR="006E26AA" w:rsidRPr="0053359B" w:rsidRDefault="00AF4F33" w:rsidP="00AF4F33">
      <w:pPr>
        <w:jc w:val="both"/>
        <w:rPr>
          <w:sz w:val="19"/>
          <w:szCs w:val="19"/>
        </w:rPr>
      </w:pPr>
      <w:r w:rsidRPr="00AF4F33">
        <w:t xml:space="preserve">Zahtevek za revizijo se, na podlagi 1. odstavka 24. člena ZPVPJN, vloži prek portala </w:t>
      </w:r>
      <w:proofErr w:type="spellStart"/>
      <w:r w:rsidRPr="00AF4F33">
        <w:t>eRevizija</w:t>
      </w:r>
      <w:proofErr w:type="spellEnd"/>
      <w:r w:rsidR="006E26AA" w:rsidRPr="0053359B">
        <w:t xml:space="preserve">. </w:t>
      </w:r>
      <w:r w:rsidR="006E26AA" w:rsidRPr="0053359B">
        <w:rPr>
          <w:sz w:val="19"/>
          <w:szCs w:val="19"/>
        </w:rPr>
        <w:t xml:space="preserve">        </w:t>
      </w:r>
    </w:p>
    <w:p w14:paraId="71275362" w14:textId="20289FBE" w:rsidR="006E26AA" w:rsidRDefault="006E26AA" w:rsidP="00AF4F33">
      <w:pPr>
        <w:pStyle w:val="Telobesedila2"/>
        <w:rPr>
          <w:sz w:val="19"/>
          <w:szCs w:val="19"/>
        </w:rPr>
      </w:pPr>
    </w:p>
    <w:p w14:paraId="51850F7E" w14:textId="78B03BF2" w:rsidR="00AF4F33" w:rsidRDefault="00AF4F33" w:rsidP="00AF4F33">
      <w:pPr>
        <w:pStyle w:val="Telobesedila2"/>
        <w:rPr>
          <w:sz w:val="19"/>
          <w:szCs w:val="19"/>
        </w:rPr>
      </w:pPr>
    </w:p>
    <w:p w14:paraId="1BF8B7B1" w14:textId="2FABAFAF" w:rsidR="00AF4F33" w:rsidRDefault="00AF4F33" w:rsidP="00AF4F33">
      <w:pPr>
        <w:pStyle w:val="Telobesedila2"/>
        <w:rPr>
          <w:sz w:val="19"/>
          <w:szCs w:val="19"/>
        </w:rPr>
      </w:pPr>
    </w:p>
    <w:p w14:paraId="687F90C2" w14:textId="00E1478F" w:rsidR="00AF4F33" w:rsidRDefault="00AF4F33" w:rsidP="00AF4F33">
      <w:pPr>
        <w:pStyle w:val="Telobesedila2"/>
        <w:rPr>
          <w:sz w:val="19"/>
          <w:szCs w:val="19"/>
        </w:rPr>
      </w:pPr>
    </w:p>
    <w:p w14:paraId="5D82EDB2" w14:textId="02E5C114" w:rsidR="00AF4F33" w:rsidRDefault="00AF4F33" w:rsidP="00AF4F33">
      <w:pPr>
        <w:pStyle w:val="Telobesedila2"/>
        <w:rPr>
          <w:sz w:val="19"/>
          <w:szCs w:val="19"/>
        </w:rPr>
      </w:pPr>
    </w:p>
    <w:p w14:paraId="432CBB10" w14:textId="77777777" w:rsidR="00AF4F33" w:rsidRPr="0053359B" w:rsidRDefault="00AF4F33" w:rsidP="00AF4F33">
      <w:pPr>
        <w:pStyle w:val="Telobesedila2"/>
        <w:rPr>
          <w:sz w:val="19"/>
          <w:szCs w:val="19"/>
        </w:rPr>
      </w:pPr>
    </w:p>
    <w:tbl>
      <w:tblPr>
        <w:tblStyle w:val="Tabelamrea"/>
        <w:tblW w:w="6227" w:type="dxa"/>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7"/>
      </w:tblGrid>
      <w:tr w:rsidR="009C26F2" w:rsidRPr="003C6316" w14:paraId="6D5C8AA5" w14:textId="77777777" w:rsidTr="00D45E59">
        <w:tc>
          <w:tcPr>
            <w:tcW w:w="6227" w:type="dxa"/>
          </w:tcPr>
          <w:p w14:paraId="7B8661A2" w14:textId="424C0666" w:rsidR="009C26F2" w:rsidRPr="003C6316" w:rsidRDefault="00D45E59" w:rsidP="00D45E59">
            <w:pPr>
              <w:tabs>
                <w:tab w:val="left" w:pos="0"/>
                <w:tab w:val="left" w:pos="1134"/>
                <w:tab w:val="left" w:pos="1985"/>
                <w:tab w:val="left" w:pos="6237"/>
                <w:tab w:val="left" w:pos="6379"/>
              </w:tabs>
              <w:rPr>
                <w:b/>
                <w:szCs w:val="20"/>
              </w:rPr>
            </w:pPr>
            <w:r>
              <w:rPr>
                <w:sz w:val="20"/>
                <w:szCs w:val="20"/>
              </w:rPr>
              <w:t xml:space="preserve">                                          </w:t>
            </w:r>
            <w:r w:rsidR="009C26F2" w:rsidRPr="003C6316">
              <w:rPr>
                <w:sz w:val="20"/>
                <w:szCs w:val="20"/>
              </w:rPr>
              <w:t>DIREKTOR</w:t>
            </w:r>
          </w:p>
        </w:tc>
      </w:tr>
      <w:tr w:rsidR="009C26F2" w:rsidRPr="003C6316" w14:paraId="359FD831" w14:textId="77777777" w:rsidTr="00D45E59">
        <w:tc>
          <w:tcPr>
            <w:tcW w:w="6227" w:type="dxa"/>
          </w:tcPr>
          <w:p w14:paraId="123FD375" w14:textId="614960C0" w:rsidR="009C26F2" w:rsidRPr="003C6316" w:rsidRDefault="009C26F2" w:rsidP="00D45E59">
            <w:pPr>
              <w:tabs>
                <w:tab w:val="left" w:pos="0"/>
                <w:tab w:val="left" w:pos="1134"/>
                <w:tab w:val="left" w:pos="1985"/>
                <w:tab w:val="left" w:pos="6237"/>
                <w:tab w:val="left" w:pos="6379"/>
              </w:tabs>
              <w:rPr>
                <w:b/>
                <w:szCs w:val="20"/>
              </w:rPr>
            </w:pPr>
            <w:r w:rsidRPr="003C6316">
              <w:rPr>
                <w:bCs/>
                <w:szCs w:val="20"/>
              </w:rPr>
              <w:t xml:space="preserve">Izr. prof. dr., prim. Jernej </w:t>
            </w:r>
            <w:r w:rsidR="00D45E59" w:rsidRPr="00D45E59">
              <w:rPr>
                <w:bCs/>
                <w:sz w:val="20"/>
                <w:szCs w:val="20"/>
              </w:rPr>
              <w:t>ZAVRŠNIK</w:t>
            </w:r>
            <w:r w:rsidRPr="003C6316">
              <w:rPr>
                <w:bCs/>
                <w:szCs w:val="20"/>
              </w:rPr>
              <w:t>, dr. med. spec., svetnik</w:t>
            </w:r>
          </w:p>
        </w:tc>
      </w:tr>
    </w:tbl>
    <w:p w14:paraId="17D4B3C9" w14:textId="77777777" w:rsidR="006E26AA" w:rsidRPr="0053359B" w:rsidRDefault="006E26AA" w:rsidP="006E26AA">
      <w:pPr>
        <w:pStyle w:val="Telobesedila2"/>
        <w:jc w:val="left"/>
        <w:rPr>
          <w:sz w:val="23"/>
          <w:szCs w:val="23"/>
          <w:u w:val="single"/>
        </w:rPr>
      </w:pPr>
    </w:p>
    <w:p w14:paraId="5601E542" w14:textId="77777777" w:rsidR="006E26AA" w:rsidRPr="0053359B" w:rsidRDefault="006E26AA" w:rsidP="006E26AA">
      <w:pPr>
        <w:pStyle w:val="Telobesedila2"/>
        <w:jc w:val="left"/>
        <w:rPr>
          <w:sz w:val="23"/>
          <w:szCs w:val="23"/>
          <w:u w:val="single"/>
        </w:rPr>
      </w:pPr>
    </w:p>
    <w:p w14:paraId="21C4FA82" w14:textId="77777777" w:rsidR="006E26AA" w:rsidRPr="0053359B" w:rsidRDefault="006E26AA" w:rsidP="006E26AA">
      <w:pPr>
        <w:pStyle w:val="Telobesedila2"/>
        <w:jc w:val="left"/>
        <w:rPr>
          <w:sz w:val="23"/>
          <w:szCs w:val="23"/>
          <w:u w:val="single"/>
        </w:rPr>
      </w:pPr>
    </w:p>
    <w:p w14:paraId="1CCB056D" w14:textId="77777777"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7E5D0D4F" w14:textId="003C2896" w:rsidR="006E26AA" w:rsidRPr="0053359B" w:rsidRDefault="006E26AA" w:rsidP="00596409">
      <w:pPr>
        <w:pStyle w:val="Telobesedila2"/>
        <w:numPr>
          <w:ilvl w:val="0"/>
          <w:numId w:val="21"/>
        </w:numPr>
        <w:ind w:left="360"/>
        <w:jc w:val="left"/>
        <w:sectPr w:rsidR="006E26AA" w:rsidRPr="0053359B" w:rsidSect="00AD46A0">
          <w:headerReference w:type="default" r:id="rId23"/>
          <w:pgSz w:w="11907" w:h="16840" w:code="9"/>
          <w:pgMar w:top="1418" w:right="1418" w:bottom="1418" w:left="1418" w:header="709" w:footer="709" w:gutter="0"/>
          <w:cols w:space="708"/>
          <w:titlePg/>
          <w:docGrid w:linePitch="326"/>
        </w:sectPr>
      </w:pPr>
      <w:r w:rsidRPr="00AF4F33">
        <w:rPr>
          <w:sz w:val="23"/>
          <w:szCs w:val="23"/>
        </w:rPr>
        <w:t>izjave</w:t>
      </w:r>
    </w:p>
    <w:p w14:paraId="52D49BE4" w14:textId="259EC3D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00266C35">
        <w:rPr>
          <w:b/>
          <w:sz w:val="20"/>
        </w:rPr>
        <w:t>JN9-B/25</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77777777" w:rsidR="006E26AA" w:rsidRPr="0053359B" w:rsidRDefault="006E26AA" w:rsidP="006E26AA">
      <w:pPr>
        <w:tabs>
          <w:tab w:val="left" w:pos="284"/>
          <w:tab w:val="left" w:pos="5954"/>
        </w:tabs>
        <w:jc w:val="both"/>
      </w:pPr>
      <w:r w:rsidRPr="0053359B">
        <w:t>Na podlagi javnega razpisa, objavljenega na portalu javnih naročil (EU obrazec), št.:………………………, z dne ……………., za izbiro izvajalca po odprtem postopku, 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15291835" w14:textId="77777777" w:rsidR="006E26AA" w:rsidRPr="0053359B" w:rsidRDefault="006E26AA" w:rsidP="006E26AA">
      <w:pPr>
        <w:tabs>
          <w:tab w:val="left" w:pos="284"/>
          <w:tab w:val="left" w:pos="5954"/>
        </w:tabs>
        <w:jc w:val="both"/>
        <w:rPr>
          <w:b/>
        </w:rPr>
      </w:pPr>
    </w:p>
    <w:p w14:paraId="64927947" w14:textId="1BA07E2A"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CC4ACB">
        <w:rPr>
          <w:b/>
          <w:sz w:val="20"/>
          <w:szCs w:val="23"/>
        </w:rPr>
        <w:t>MEDICINSKA OPREMA, razdeljena v 8 sklopov</w:t>
      </w:r>
    </w:p>
    <w:p w14:paraId="62437255" w14:textId="2F71BAFC" w:rsidR="006E26AA" w:rsidRPr="0053359B" w:rsidRDefault="006E26AA" w:rsidP="006E26AA">
      <w:pPr>
        <w:pStyle w:val="Naslov2"/>
        <w:shd w:val="clear" w:color="auto" w:fill="FFFF99"/>
        <w:rPr>
          <w:bCs/>
          <w:i/>
          <w:iCs/>
          <w:sz w:val="20"/>
          <w:lang w:val="sl-SI"/>
        </w:rPr>
      </w:pPr>
      <w:r w:rsidRPr="0053359B">
        <w:rPr>
          <w:bCs/>
          <w:i/>
          <w:iCs/>
          <w:sz w:val="20"/>
          <w:lang w:val="sl-SI"/>
        </w:rPr>
        <w:t>(Ponudnik priloži in izpolni obrazec)</w:t>
      </w:r>
    </w:p>
    <w:p w14:paraId="5086030A" w14:textId="77777777" w:rsidR="006E26AA" w:rsidRPr="0053359B" w:rsidRDefault="006E26AA" w:rsidP="006E26AA">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B1515C">
        <w:tc>
          <w:tcPr>
            <w:tcW w:w="9212" w:type="dxa"/>
            <w:tcBorders>
              <w:top w:val="single" w:sz="4" w:space="0" w:color="auto"/>
              <w:left w:val="single" w:sz="4" w:space="0" w:color="auto"/>
              <w:bottom w:val="single" w:sz="4" w:space="0" w:color="auto"/>
              <w:right w:val="single" w:sz="4" w:space="0" w:color="auto"/>
            </w:tcBorders>
          </w:tcPr>
          <w:p w14:paraId="402F8082" w14:textId="753AC8A1" w:rsidR="006E26AA" w:rsidRPr="0053359B" w:rsidRDefault="006E26AA" w:rsidP="00AD46A0">
            <w:pPr>
              <w:pStyle w:val="Telobesedila2"/>
              <w:jc w:val="left"/>
              <w:rPr>
                <w:sz w:val="20"/>
                <w:szCs w:val="23"/>
              </w:rPr>
            </w:pPr>
            <w:r w:rsidRPr="0053359B">
              <w:t xml:space="preserve">Blago: </w:t>
            </w:r>
            <w:r w:rsidR="00CC4ACB">
              <w:rPr>
                <w:sz w:val="20"/>
                <w:szCs w:val="23"/>
              </w:rPr>
              <w:t>MEDICINSKA OPREMA, razdeljena v 8 sklopov</w:t>
            </w:r>
            <w:r w:rsidRPr="00E8450C">
              <w:rPr>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397"/>
            </w:tblGrid>
            <w:tr w:rsidR="006F6D58" w:rsidRPr="005B0EBB" w14:paraId="0E0E5D1C" w14:textId="77777777" w:rsidTr="00B1515C">
              <w:tc>
                <w:tcPr>
                  <w:tcW w:w="5665" w:type="dxa"/>
                  <w:hideMark/>
                </w:tcPr>
                <w:p w14:paraId="6C55CDAB" w14:textId="576CDFBD" w:rsidR="006F6D58" w:rsidRPr="006F6D58" w:rsidRDefault="006F6D58" w:rsidP="006F6D58">
                  <w:pPr>
                    <w:rPr>
                      <w:sz w:val="20"/>
                      <w:szCs w:val="20"/>
                      <w:lang w:eastAsia="en-US"/>
                    </w:rPr>
                  </w:pPr>
                  <w:r w:rsidRPr="006F6D58">
                    <w:rPr>
                      <w:sz w:val="20"/>
                      <w:szCs w:val="20"/>
                      <w:lang w:eastAsia="en-US"/>
                    </w:rPr>
                    <w:t xml:space="preserve">1. sklop: </w:t>
                  </w:r>
                  <w:r w:rsidR="0041787C" w:rsidRPr="0041787C">
                    <w:rPr>
                      <w:bCs/>
                      <w:iCs/>
                      <w:sz w:val="20"/>
                      <w:szCs w:val="20"/>
                      <w:lang w:eastAsia="en-US"/>
                    </w:rPr>
                    <w:t xml:space="preserve">EKG aparati s </w:t>
                  </w:r>
                  <w:proofErr w:type="spellStart"/>
                  <w:r w:rsidR="0041787C" w:rsidRPr="0041787C">
                    <w:rPr>
                      <w:bCs/>
                      <w:iCs/>
                      <w:sz w:val="20"/>
                      <w:szCs w:val="20"/>
                      <w:lang w:eastAsia="en-US"/>
                    </w:rPr>
                    <w:t>spirometrom</w:t>
                  </w:r>
                  <w:proofErr w:type="spellEnd"/>
                </w:p>
              </w:tc>
              <w:tc>
                <w:tcPr>
                  <w:tcW w:w="3397" w:type="dxa"/>
                  <w:hideMark/>
                </w:tcPr>
                <w:p w14:paraId="32C015BA"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3A5D4EF4" w14:textId="77777777" w:rsidTr="00B1515C">
              <w:tc>
                <w:tcPr>
                  <w:tcW w:w="5665" w:type="dxa"/>
                  <w:hideMark/>
                </w:tcPr>
                <w:p w14:paraId="5816BB29" w14:textId="66DAC801" w:rsidR="006F6D58" w:rsidRPr="006F6D58" w:rsidRDefault="006F6D58" w:rsidP="006F6D58">
                  <w:pPr>
                    <w:rPr>
                      <w:sz w:val="20"/>
                      <w:szCs w:val="20"/>
                      <w:lang w:eastAsia="en-US"/>
                    </w:rPr>
                  </w:pPr>
                  <w:r w:rsidRPr="006F6D58">
                    <w:rPr>
                      <w:sz w:val="20"/>
                      <w:szCs w:val="20"/>
                      <w:lang w:eastAsia="en-US"/>
                    </w:rPr>
                    <w:t xml:space="preserve">2. sklop: </w:t>
                  </w:r>
                  <w:r w:rsidR="0041787C" w:rsidRPr="0041787C">
                    <w:rPr>
                      <w:bCs/>
                      <w:iCs/>
                      <w:sz w:val="20"/>
                      <w:szCs w:val="20"/>
                      <w:lang w:eastAsia="en-US"/>
                    </w:rPr>
                    <w:t>EKG aparat za NMP</w:t>
                  </w:r>
                </w:p>
              </w:tc>
              <w:tc>
                <w:tcPr>
                  <w:tcW w:w="3397" w:type="dxa"/>
                  <w:hideMark/>
                </w:tcPr>
                <w:p w14:paraId="7B16F260"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28273210" w14:textId="77777777" w:rsidTr="00B1515C">
              <w:tc>
                <w:tcPr>
                  <w:tcW w:w="5665" w:type="dxa"/>
                  <w:hideMark/>
                </w:tcPr>
                <w:p w14:paraId="28AAA6B5" w14:textId="4523652B" w:rsidR="006F6D58" w:rsidRPr="006F6D58" w:rsidRDefault="006F6D58" w:rsidP="006F6D58">
                  <w:pPr>
                    <w:rPr>
                      <w:sz w:val="20"/>
                      <w:szCs w:val="20"/>
                      <w:lang w:eastAsia="en-US"/>
                    </w:rPr>
                  </w:pPr>
                  <w:r w:rsidRPr="006F6D58">
                    <w:rPr>
                      <w:sz w:val="20"/>
                      <w:szCs w:val="20"/>
                      <w:lang w:eastAsia="en-US"/>
                    </w:rPr>
                    <w:t xml:space="preserve">3. sklop: </w:t>
                  </w:r>
                  <w:r w:rsidR="0041787C" w:rsidRPr="0041787C">
                    <w:rPr>
                      <w:bCs/>
                      <w:iCs/>
                      <w:sz w:val="20"/>
                      <w:szCs w:val="20"/>
                      <w:lang w:eastAsia="en-US"/>
                    </w:rPr>
                    <w:t>Ginekološka miza</w:t>
                  </w:r>
                </w:p>
              </w:tc>
              <w:tc>
                <w:tcPr>
                  <w:tcW w:w="3397" w:type="dxa"/>
                  <w:hideMark/>
                </w:tcPr>
                <w:p w14:paraId="35CA2CD8"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2DFA9310" w14:textId="77777777" w:rsidTr="00B1515C">
              <w:tc>
                <w:tcPr>
                  <w:tcW w:w="5665" w:type="dxa"/>
                  <w:hideMark/>
                </w:tcPr>
                <w:p w14:paraId="02B85041" w14:textId="05DA0C3D" w:rsidR="006F6D58" w:rsidRPr="006F6D58" w:rsidRDefault="006F6D58" w:rsidP="006F6D58">
                  <w:pPr>
                    <w:rPr>
                      <w:sz w:val="20"/>
                      <w:szCs w:val="20"/>
                      <w:lang w:eastAsia="en-US"/>
                    </w:rPr>
                  </w:pPr>
                  <w:r w:rsidRPr="006F6D58">
                    <w:rPr>
                      <w:sz w:val="20"/>
                      <w:szCs w:val="20"/>
                      <w:lang w:eastAsia="en-US"/>
                    </w:rPr>
                    <w:t xml:space="preserve">4. sklop: </w:t>
                  </w:r>
                  <w:r w:rsidR="0041787C" w:rsidRPr="0041787C">
                    <w:rPr>
                      <w:bCs/>
                      <w:iCs/>
                      <w:sz w:val="20"/>
                      <w:szCs w:val="20"/>
                      <w:lang w:eastAsia="en-US"/>
                    </w:rPr>
                    <w:t>ADG aparat</w:t>
                  </w:r>
                </w:p>
              </w:tc>
              <w:tc>
                <w:tcPr>
                  <w:tcW w:w="3397" w:type="dxa"/>
                  <w:hideMark/>
                </w:tcPr>
                <w:p w14:paraId="73EB892E"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537B35A7" w14:textId="77777777" w:rsidTr="00B1515C">
              <w:tc>
                <w:tcPr>
                  <w:tcW w:w="5665" w:type="dxa"/>
                  <w:hideMark/>
                </w:tcPr>
                <w:p w14:paraId="00E8A635" w14:textId="4ED8E002" w:rsidR="006F6D58" w:rsidRPr="006F6D58" w:rsidRDefault="006F6D58" w:rsidP="006F6D58">
                  <w:pPr>
                    <w:rPr>
                      <w:sz w:val="20"/>
                      <w:szCs w:val="20"/>
                      <w:lang w:eastAsia="en-US"/>
                    </w:rPr>
                  </w:pPr>
                  <w:r w:rsidRPr="006F6D58">
                    <w:rPr>
                      <w:sz w:val="20"/>
                      <w:szCs w:val="20"/>
                      <w:lang w:eastAsia="en-US"/>
                    </w:rPr>
                    <w:t xml:space="preserve">5. sklop: </w:t>
                  </w:r>
                  <w:r w:rsidR="0041787C" w:rsidRPr="0041787C">
                    <w:rPr>
                      <w:bCs/>
                      <w:iCs/>
                      <w:sz w:val="20"/>
                      <w:szCs w:val="20"/>
                      <w:lang w:eastAsia="en-US"/>
                    </w:rPr>
                    <w:t>Stenska tabla za preverjanje vida</w:t>
                  </w:r>
                </w:p>
              </w:tc>
              <w:tc>
                <w:tcPr>
                  <w:tcW w:w="3397" w:type="dxa"/>
                  <w:hideMark/>
                </w:tcPr>
                <w:p w14:paraId="783CE71D"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4DDF6D39" w14:textId="77777777" w:rsidTr="00B1515C">
              <w:tc>
                <w:tcPr>
                  <w:tcW w:w="5665" w:type="dxa"/>
                  <w:hideMark/>
                </w:tcPr>
                <w:p w14:paraId="38C61F43" w14:textId="1084B6C5" w:rsidR="006F6D58" w:rsidRPr="006F6D58" w:rsidRDefault="006F6D58" w:rsidP="006F6D58">
                  <w:pPr>
                    <w:rPr>
                      <w:sz w:val="20"/>
                      <w:szCs w:val="20"/>
                      <w:lang w:eastAsia="en-US"/>
                    </w:rPr>
                  </w:pPr>
                  <w:r w:rsidRPr="006F6D58">
                    <w:rPr>
                      <w:sz w:val="20"/>
                      <w:szCs w:val="20"/>
                      <w:lang w:eastAsia="en-US"/>
                    </w:rPr>
                    <w:t xml:space="preserve">6. sklop: </w:t>
                  </w:r>
                  <w:r w:rsidR="0041787C">
                    <w:rPr>
                      <w:sz w:val="20"/>
                      <w:szCs w:val="20"/>
                      <w:lang w:eastAsia="en-US"/>
                    </w:rPr>
                    <w:t xml:space="preserve">Merilec </w:t>
                  </w:r>
                  <w:r w:rsidR="0041787C">
                    <w:rPr>
                      <w:bCs/>
                      <w:iCs/>
                      <w:sz w:val="20"/>
                      <w:szCs w:val="20"/>
                      <w:lang w:eastAsia="en-US"/>
                    </w:rPr>
                    <w:t>g</w:t>
                  </w:r>
                  <w:r w:rsidR="0041787C" w:rsidRPr="0041787C">
                    <w:rPr>
                      <w:bCs/>
                      <w:iCs/>
                      <w:sz w:val="20"/>
                      <w:szCs w:val="20"/>
                      <w:lang w:eastAsia="en-US"/>
                    </w:rPr>
                    <w:t>leženjsk</w:t>
                  </w:r>
                  <w:r w:rsidR="0041787C">
                    <w:rPr>
                      <w:bCs/>
                      <w:iCs/>
                      <w:sz w:val="20"/>
                      <w:szCs w:val="20"/>
                      <w:lang w:eastAsia="en-US"/>
                    </w:rPr>
                    <w:t>ega</w:t>
                  </w:r>
                  <w:r w:rsidR="0041787C" w:rsidRPr="0041787C">
                    <w:rPr>
                      <w:bCs/>
                      <w:iCs/>
                      <w:sz w:val="20"/>
                      <w:szCs w:val="20"/>
                      <w:lang w:eastAsia="en-US"/>
                    </w:rPr>
                    <w:t xml:space="preserve"> indeks</w:t>
                  </w:r>
                  <w:r w:rsidR="0041787C">
                    <w:rPr>
                      <w:bCs/>
                      <w:iCs/>
                      <w:sz w:val="20"/>
                      <w:szCs w:val="20"/>
                      <w:lang w:eastAsia="en-US"/>
                    </w:rPr>
                    <w:t>a</w:t>
                  </w:r>
                </w:p>
              </w:tc>
              <w:tc>
                <w:tcPr>
                  <w:tcW w:w="3397" w:type="dxa"/>
                  <w:hideMark/>
                </w:tcPr>
                <w:p w14:paraId="23AA0DC8"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39C49B2A" w14:textId="77777777" w:rsidTr="00B1515C">
              <w:tc>
                <w:tcPr>
                  <w:tcW w:w="5665" w:type="dxa"/>
                  <w:hideMark/>
                </w:tcPr>
                <w:p w14:paraId="0F6E0D0F" w14:textId="7FB9EA7C" w:rsidR="006F6D58" w:rsidRPr="006F6D58" w:rsidRDefault="006F6D58" w:rsidP="006F6D58">
                  <w:pPr>
                    <w:rPr>
                      <w:sz w:val="20"/>
                      <w:szCs w:val="20"/>
                      <w:lang w:eastAsia="en-US"/>
                    </w:rPr>
                  </w:pPr>
                  <w:r w:rsidRPr="006F6D58">
                    <w:rPr>
                      <w:sz w:val="20"/>
                      <w:szCs w:val="20"/>
                      <w:lang w:eastAsia="en-US"/>
                    </w:rPr>
                    <w:t xml:space="preserve">7. sklop: </w:t>
                  </w:r>
                  <w:r w:rsidR="0041787C" w:rsidRPr="0041787C">
                    <w:rPr>
                      <w:bCs/>
                      <w:iCs/>
                      <w:sz w:val="20"/>
                      <w:szCs w:val="20"/>
                      <w:lang w:eastAsia="en-US"/>
                    </w:rPr>
                    <w:t>Diagnostični aparat za referenčno ambulanto</w:t>
                  </w:r>
                </w:p>
              </w:tc>
              <w:tc>
                <w:tcPr>
                  <w:tcW w:w="3397" w:type="dxa"/>
                  <w:hideMark/>
                </w:tcPr>
                <w:p w14:paraId="0BF7BAC4" w14:textId="74294A86" w:rsidR="00B1515C" w:rsidRPr="005B0EBB" w:rsidRDefault="006F6D58" w:rsidP="006F6D58">
                  <w:pPr>
                    <w:rPr>
                      <w:sz w:val="20"/>
                      <w:szCs w:val="20"/>
                      <w:lang w:eastAsia="en-US"/>
                    </w:rPr>
                  </w:pPr>
                  <w:r w:rsidRPr="005B0EBB">
                    <w:rPr>
                      <w:sz w:val="20"/>
                      <w:szCs w:val="20"/>
                      <w:lang w:eastAsia="en-US"/>
                    </w:rPr>
                    <w:t>……………………………… € z DDV</w:t>
                  </w:r>
                </w:p>
              </w:tc>
            </w:tr>
            <w:tr w:rsidR="00B1515C" w:rsidRPr="005B0EBB" w14:paraId="3793E8F4" w14:textId="77777777" w:rsidTr="00B1515C">
              <w:tc>
                <w:tcPr>
                  <w:tcW w:w="5665" w:type="dxa"/>
                </w:tcPr>
                <w:p w14:paraId="5FB1944C" w14:textId="7BEB085E" w:rsidR="00B1515C" w:rsidRPr="006F6D58" w:rsidRDefault="0041787C" w:rsidP="00B1515C">
                  <w:pPr>
                    <w:rPr>
                      <w:sz w:val="20"/>
                      <w:szCs w:val="20"/>
                      <w:lang w:eastAsia="en-US"/>
                    </w:rPr>
                  </w:pPr>
                  <w:r>
                    <w:rPr>
                      <w:sz w:val="20"/>
                      <w:szCs w:val="20"/>
                      <w:lang w:eastAsia="en-US"/>
                    </w:rPr>
                    <w:t>8</w:t>
                  </w:r>
                  <w:r w:rsidR="00B1515C" w:rsidRPr="006F6D58">
                    <w:rPr>
                      <w:sz w:val="20"/>
                      <w:szCs w:val="20"/>
                      <w:lang w:eastAsia="en-US"/>
                    </w:rPr>
                    <w:t xml:space="preserve">. sklop: </w:t>
                  </w:r>
                  <w:r w:rsidRPr="0041787C">
                    <w:rPr>
                      <w:bCs/>
                      <w:iCs/>
                      <w:sz w:val="20"/>
                      <w:szCs w:val="20"/>
                      <w:lang w:eastAsia="en-US"/>
                    </w:rPr>
                    <w:t>Aparat za merjenje difuzijske kapacitete</w:t>
                  </w:r>
                </w:p>
              </w:tc>
              <w:tc>
                <w:tcPr>
                  <w:tcW w:w="3397" w:type="dxa"/>
                </w:tcPr>
                <w:p w14:paraId="3A9314DB" w14:textId="3520DEAD" w:rsidR="00B1515C" w:rsidRPr="005B0EBB" w:rsidRDefault="00B1515C" w:rsidP="00B1515C">
                  <w:pPr>
                    <w:rPr>
                      <w:sz w:val="20"/>
                      <w:szCs w:val="20"/>
                      <w:lang w:eastAsia="en-US"/>
                    </w:rPr>
                  </w:pPr>
                  <w:r w:rsidRPr="005B0EBB">
                    <w:rPr>
                      <w:sz w:val="20"/>
                      <w:szCs w:val="20"/>
                      <w:lang w:eastAsia="en-US"/>
                    </w:rPr>
                    <w:t>……………………………… € z DDV</w:t>
                  </w:r>
                </w:p>
              </w:tc>
            </w:tr>
          </w:tbl>
          <w:p w14:paraId="785DDF87" w14:textId="1D208FFA" w:rsidR="00C62F22" w:rsidRPr="006F6D58" w:rsidRDefault="00C62F22" w:rsidP="006F6D58">
            <w:pPr>
              <w:rPr>
                <w:iCs/>
                <w:sz w:val="20"/>
              </w:rPr>
            </w:pPr>
          </w:p>
        </w:tc>
      </w:tr>
      <w:tr w:rsidR="006E26AA" w:rsidRPr="0053359B" w14:paraId="454E2BF5" w14:textId="77777777" w:rsidTr="00B1515C">
        <w:tc>
          <w:tcPr>
            <w:tcW w:w="9212" w:type="dxa"/>
            <w:tcBorders>
              <w:top w:val="single" w:sz="4" w:space="0" w:color="auto"/>
            </w:tcBorders>
          </w:tcPr>
          <w:p w14:paraId="16AED849" w14:textId="77777777" w:rsidR="006E26AA" w:rsidRPr="0053359B" w:rsidRDefault="006E26AA" w:rsidP="00AD46A0">
            <w:pPr>
              <w:tabs>
                <w:tab w:val="left" w:pos="284"/>
                <w:tab w:val="left" w:pos="5954"/>
              </w:tabs>
              <w:jc w:val="both"/>
            </w:pPr>
          </w:p>
          <w:p w14:paraId="4CAC3732" w14:textId="517426AD" w:rsidR="006E26AA" w:rsidRPr="0053359B" w:rsidRDefault="006E26AA" w:rsidP="00AD46A0">
            <w:pPr>
              <w:tabs>
                <w:tab w:val="left" w:pos="284"/>
                <w:tab w:val="left" w:pos="5954"/>
              </w:tabs>
              <w:jc w:val="both"/>
            </w:pPr>
            <w:r w:rsidRPr="0053359B">
              <w:t xml:space="preserve">Končna vrednost ponudbe:                       </w:t>
            </w:r>
            <w:r w:rsidR="006F6D58">
              <w:t xml:space="preserve"> </w:t>
            </w:r>
            <w:r w:rsidR="00266C35">
              <w:t xml:space="preserve">                                       </w:t>
            </w:r>
            <w:r w:rsidR="006F6D58">
              <w:t xml:space="preserve">  </w:t>
            </w:r>
            <w:r w:rsidRPr="0053359B">
              <w:t>............................</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5B15EAF7" w:rsidR="006E26AA" w:rsidRPr="0053359B" w:rsidRDefault="006E26AA" w:rsidP="00AD46A0">
            <w:pPr>
              <w:tabs>
                <w:tab w:val="left" w:pos="284"/>
                <w:tab w:val="left" w:pos="5954"/>
              </w:tabs>
              <w:jc w:val="both"/>
              <w:rPr>
                <w:sz w:val="20"/>
              </w:rPr>
            </w:pPr>
            <w:r w:rsidRPr="0053359B">
              <w:t xml:space="preserve">Vrednost del, ki jih bo opravil ponudnik (sam, brez podizvajalcev): </w:t>
            </w:r>
            <w:r w:rsidR="006F6D58">
              <w:t xml:space="preserve"> </w:t>
            </w:r>
            <w:r w:rsidRPr="0053359B">
              <w:t>………………..</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693ABB37"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FA0FE2" w:rsidRPr="001D62C9">
              <w:t>27</w:t>
            </w:r>
            <w:r w:rsidRPr="001D62C9">
              <w:t xml:space="preserve">. </w:t>
            </w:r>
            <w:r w:rsidR="00FA0FE2" w:rsidRPr="001D62C9">
              <w:t>6</w:t>
            </w:r>
            <w:r w:rsidRPr="001D62C9">
              <w:t>. 202</w:t>
            </w:r>
            <w:r w:rsidR="00FA0FE2" w:rsidRPr="001D62C9">
              <w:t>6</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3636B053"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00266C35">
        <w:rPr>
          <w:b/>
          <w:sz w:val="20"/>
        </w:rPr>
        <w:t>JN9-B/25</w:t>
      </w:r>
      <w:r w:rsidRPr="0053359B">
        <w:rPr>
          <w:b/>
          <w:sz w:val="20"/>
        </w:rPr>
        <w:tab/>
        <w:t>OBRAZEC</w:t>
      </w:r>
    </w:p>
    <w:p w14:paraId="3F10DA16" w14:textId="77777777" w:rsidR="006E26AA" w:rsidRPr="0053359B" w:rsidRDefault="006E26AA" w:rsidP="006E26AA">
      <w:pPr>
        <w:tabs>
          <w:tab w:val="left" w:pos="284"/>
        </w:tabs>
        <w:jc w:val="both"/>
        <w:rPr>
          <w:b/>
        </w:rPr>
      </w:pPr>
    </w:p>
    <w:p w14:paraId="048B4EB2"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17B5221A" w14:textId="77777777" w:rsidR="006E26AA" w:rsidRPr="0053359B" w:rsidRDefault="006E26AA" w:rsidP="00AD46A0">
            <w:pPr>
              <w:tabs>
                <w:tab w:val="left" w:pos="284"/>
                <w:tab w:val="left" w:pos="5954"/>
              </w:tabs>
              <w:jc w:val="both"/>
              <w:rPr>
                <w:b/>
                <w:sz w:val="20"/>
              </w:rPr>
            </w:pPr>
            <w:r w:rsidRPr="0053359B">
              <w:t>Predmet javnega naročila:</w:t>
            </w:r>
            <w:r w:rsidRPr="0053359B">
              <w:rPr>
                <w:b/>
                <w:sz w:val="20"/>
              </w:rPr>
              <w:t xml:space="preserve"> </w:t>
            </w:r>
          </w:p>
          <w:p w14:paraId="1AE9F373" w14:textId="06FCADB6" w:rsidR="006E26AA" w:rsidRPr="0053359B" w:rsidRDefault="00CC4ACB" w:rsidP="00AD46A0">
            <w:pPr>
              <w:tabs>
                <w:tab w:val="left" w:pos="284"/>
                <w:tab w:val="left" w:pos="5954"/>
              </w:tabs>
              <w:jc w:val="both"/>
            </w:pPr>
            <w:r>
              <w:rPr>
                <w:b/>
                <w:sz w:val="20"/>
                <w:szCs w:val="23"/>
              </w:rPr>
              <w:t>MEDICINSKA OPREMA, razdeljena v 8 sklopov</w:t>
            </w:r>
            <w:r w:rsidR="006E26AA" w:rsidRPr="0053359B">
              <w:t xml:space="preserve"> </w:t>
            </w:r>
          </w:p>
          <w:p w14:paraId="1C2D3881" w14:textId="77777777" w:rsidR="006E26AA" w:rsidRPr="0053359B" w:rsidRDefault="006E26AA" w:rsidP="00AD46A0">
            <w:pPr>
              <w:tabs>
                <w:tab w:val="left" w:pos="284"/>
                <w:tab w:val="left" w:pos="5954"/>
              </w:tabs>
              <w:jc w:val="both"/>
            </w:pPr>
          </w:p>
        </w:tc>
      </w:tr>
      <w:tr w:rsidR="006E26AA" w:rsidRPr="0053359B" w14:paraId="0438D961" w14:textId="77777777" w:rsidTr="00AD46A0">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Identifikacijska številka za DDV:</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Ponudnik spada v kategorijo MSP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20055BDD" w14:textId="77777777" w:rsidR="006E26AA" w:rsidRPr="0053359B" w:rsidRDefault="006E26AA" w:rsidP="006E26AA">
      <w:pPr>
        <w:tabs>
          <w:tab w:val="left" w:pos="284"/>
        </w:tabs>
        <w:jc w:val="both"/>
      </w:pPr>
    </w:p>
    <w:p w14:paraId="08A1FD76" w14:textId="77777777" w:rsidR="006E26AA" w:rsidRPr="0053359B" w:rsidRDefault="006E26AA" w:rsidP="006E26AA">
      <w:pPr>
        <w:tabs>
          <w:tab w:val="left" w:pos="284"/>
        </w:tabs>
        <w:jc w:val="both"/>
      </w:pPr>
    </w:p>
    <w:p w14:paraId="498558FB" w14:textId="77777777" w:rsidR="006E26AA" w:rsidRPr="0053359B" w:rsidRDefault="006E26AA" w:rsidP="006E26AA">
      <w:pPr>
        <w:tabs>
          <w:tab w:val="left" w:pos="284"/>
        </w:tabs>
        <w:jc w:val="both"/>
      </w:pPr>
      <w:r w:rsidRPr="0053359B">
        <w:t>Kraj:</w:t>
      </w:r>
    </w:p>
    <w:p w14:paraId="1BB3691B" w14:textId="77777777" w:rsidR="006E26AA" w:rsidRPr="0053359B" w:rsidRDefault="006E26AA" w:rsidP="006E26AA">
      <w:pPr>
        <w:tabs>
          <w:tab w:val="left" w:pos="284"/>
        </w:tabs>
        <w:jc w:val="both"/>
      </w:pPr>
      <w:r w:rsidRPr="0053359B">
        <w:t>Datum:                                                                                         Podpis odgovorne osebe</w:t>
      </w:r>
    </w:p>
    <w:p w14:paraId="4CD3F511" w14:textId="77777777" w:rsidR="006E26AA" w:rsidRPr="0053359B" w:rsidRDefault="006E26AA" w:rsidP="006E26AA">
      <w:pPr>
        <w:tabs>
          <w:tab w:val="left" w:pos="284"/>
          <w:tab w:val="left" w:pos="5954"/>
        </w:tabs>
        <w:jc w:val="both"/>
      </w:pPr>
      <w:r w:rsidRPr="0053359B">
        <w:tab/>
      </w:r>
      <w:r w:rsidRPr="0053359B">
        <w:tab/>
        <w:t xml:space="preserve">              Žig</w:t>
      </w:r>
    </w:p>
    <w:p w14:paraId="7A6D7938" w14:textId="77777777" w:rsidR="006E26AA" w:rsidRPr="0053359B" w:rsidRDefault="006E26AA" w:rsidP="006E26AA">
      <w:pPr>
        <w:tabs>
          <w:tab w:val="left" w:pos="284"/>
          <w:tab w:val="left" w:pos="5954"/>
        </w:tabs>
        <w:jc w:val="both"/>
        <w:sectPr w:rsidR="006E26AA" w:rsidRPr="0053359B" w:rsidSect="00AD46A0">
          <w:pgSz w:w="11907" w:h="16840" w:code="9"/>
          <w:pgMar w:top="1418" w:right="1418" w:bottom="1418" w:left="1418" w:header="709" w:footer="709" w:gutter="0"/>
          <w:cols w:space="708"/>
          <w:titlePg/>
          <w:docGrid w:linePitch="326"/>
        </w:sectPr>
      </w:pPr>
    </w:p>
    <w:p w14:paraId="54D056B3" w14:textId="75F30D1D"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00266C35">
        <w:rPr>
          <w:b/>
          <w:sz w:val="20"/>
        </w:rPr>
        <w:t>JN9-B/25</w:t>
      </w:r>
      <w:r w:rsidRPr="0053359B">
        <w:rPr>
          <w:b/>
          <w:sz w:val="20"/>
        </w:rPr>
        <w:tab/>
        <w:t>OBRAZEC</w:t>
      </w:r>
    </w:p>
    <w:p w14:paraId="579AE685" w14:textId="77777777" w:rsidR="006E26AA" w:rsidRPr="0053359B" w:rsidRDefault="006E26AA"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138ADD86" w14:textId="77777777"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p w14:paraId="51611640"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149F7469" w14:textId="77777777" w:rsidR="006E26AA" w:rsidRPr="0053359B" w:rsidRDefault="006E26AA" w:rsidP="00AD46A0">
            <w:pPr>
              <w:tabs>
                <w:tab w:val="left" w:pos="284"/>
              </w:tabs>
              <w:jc w:val="both"/>
            </w:pPr>
            <w:r w:rsidRPr="0053359B">
              <w:t>Predmet javnega naročila:</w:t>
            </w:r>
          </w:p>
          <w:p w14:paraId="4441ADD8" w14:textId="020C8AC9" w:rsidR="006E26AA" w:rsidRPr="0053359B" w:rsidRDefault="00CC4ACB" w:rsidP="00B616AC">
            <w:pPr>
              <w:tabs>
                <w:tab w:val="left" w:pos="284"/>
                <w:tab w:val="left" w:pos="5954"/>
              </w:tabs>
              <w:jc w:val="both"/>
            </w:pPr>
            <w:r>
              <w:rPr>
                <w:b/>
                <w:sz w:val="20"/>
                <w:szCs w:val="23"/>
              </w:rPr>
              <w:t>MEDICINSKA OPREMA, razdeljena v 8 sklopov</w:t>
            </w:r>
            <w:r w:rsidR="00B616AC" w:rsidRPr="0053359B">
              <w:t xml:space="preserve"> </w:t>
            </w:r>
            <w:r w:rsidR="006E26AA" w:rsidRPr="0053359B">
              <w:rPr>
                <w:b/>
              </w:rPr>
              <w:t xml:space="preserve"> </w:t>
            </w:r>
          </w:p>
          <w:p w14:paraId="26B71F2C" w14:textId="77777777" w:rsidR="006E26AA" w:rsidRPr="0053359B" w:rsidRDefault="006E26AA" w:rsidP="00AD46A0">
            <w:pPr>
              <w:tabs>
                <w:tab w:val="left" w:pos="284"/>
              </w:tabs>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Identifikacijska številka za DDV:</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Podizvajalec/partner spada v kategorijo MSP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920F16A" w14:textId="77777777" w:rsidR="006E26AA" w:rsidRPr="0053359B" w:rsidRDefault="006E26AA" w:rsidP="006E26AA">
      <w:pPr>
        <w:tabs>
          <w:tab w:val="left" w:pos="284"/>
        </w:tabs>
        <w:jc w:val="both"/>
      </w:pPr>
    </w:p>
    <w:p w14:paraId="3FDA49CC" w14:textId="77777777" w:rsidR="006E26AA" w:rsidRPr="0053359B" w:rsidRDefault="006E26AA" w:rsidP="006E26AA">
      <w:pPr>
        <w:tabs>
          <w:tab w:val="left" w:pos="284"/>
        </w:tabs>
        <w:jc w:val="both"/>
      </w:pPr>
      <w:r w:rsidRPr="0053359B">
        <w:t>Kraj:</w:t>
      </w:r>
    </w:p>
    <w:p w14:paraId="344DEC3B" w14:textId="77777777" w:rsidR="006E26AA" w:rsidRPr="0053359B" w:rsidRDefault="006E26AA" w:rsidP="006E26AA">
      <w:pPr>
        <w:tabs>
          <w:tab w:val="left" w:pos="284"/>
        </w:tabs>
        <w:jc w:val="both"/>
      </w:pPr>
      <w:r w:rsidRPr="0053359B">
        <w:t>Datum:                                                                                          Podpis odgovorne osebe</w:t>
      </w:r>
    </w:p>
    <w:p w14:paraId="2C6C5419" w14:textId="77777777" w:rsidR="006E26AA" w:rsidRPr="0053359B" w:rsidRDefault="006E26AA" w:rsidP="006E26AA">
      <w:pPr>
        <w:tabs>
          <w:tab w:val="left" w:pos="284"/>
          <w:tab w:val="left" w:pos="5954"/>
        </w:tabs>
        <w:jc w:val="both"/>
      </w:pPr>
      <w:r w:rsidRPr="0053359B">
        <w:tab/>
      </w:r>
      <w:r w:rsidRPr="0053359B">
        <w:tab/>
        <w:t xml:space="preserve">               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24"/>
          <w:pgSz w:w="11907" w:h="16840" w:code="9"/>
          <w:pgMar w:top="1418" w:right="1418" w:bottom="1418" w:left="1418" w:header="709" w:footer="709" w:gutter="0"/>
          <w:cols w:space="708"/>
          <w:titlePg/>
          <w:docGrid w:linePitch="326"/>
        </w:sectPr>
      </w:pPr>
    </w:p>
    <w:p w14:paraId="6C720B92" w14:textId="41F75CC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00266C35">
        <w:rPr>
          <w:b/>
          <w:sz w:val="20"/>
        </w:rPr>
        <w:t>JN9-B/25</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777840B6" w14:textId="25F0FC34" w:rsidR="00B616AC" w:rsidRPr="0053359B" w:rsidRDefault="006E26AA" w:rsidP="00B616AC">
      <w:pPr>
        <w:tabs>
          <w:tab w:val="left" w:pos="284"/>
          <w:tab w:val="left" w:pos="5954"/>
        </w:tabs>
        <w:jc w:val="both"/>
      </w:pPr>
      <w:r w:rsidRPr="0053359B">
        <w:t xml:space="preserve">Predmet javnega naročila: </w:t>
      </w:r>
      <w:r w:rsidR="00CC4ACB">
        <w:rPr>
          <w:b/>
          <w:sz w:val="20"/>
          <w:szCs w:val="23"/>
        </w:rPr>
        <w:t>MEDICINSKA OPREMA, razdeljena v 8 sklopov</w:t>
      </w:r>
      <w:r w:rsidR="00B616AC" w:rsidRPr="0053359B">
        <w:t xml:space="preserve"> </w:t>
      </w:r>
    </w:p>
    <w:p w14:paraId="4166FF64" w14:textId="5B579035" w:rsidR="006E26AA" w:rsidRPr="0053359B" w:rsidRDefault="006E26AA" w:rsidP="00B616AC">
      <w:pPr>
        <w:pBdr>
          <w:top w:val="single" w:sz="4" w:space="1" w:color="auto"/>
        </w:pBdr>
        <w:tabs>
          <w:tab w:val="left" w:pos="284"/>
          <w:tab w:val="left" w:pos="5954"/>
        </w:tabs>
        <w:jc w:val="both"/>
        <w:rPr>
          <w:b/>
          <w:sz w:val="22"/>
          <w:szCs w:val="22"/>
        </w:rPr>
      </w:pPr>
    </w:p>
    <w:p w14:paraId="2760762C" w14:textId="77777777" w:rsidR="006E26AA" w:rsidRPr="0053359B" w:rsidRDefault="006E26AA" w:rsidP="006279FF">
      <w:pPr>
        <w:tabs>
          <w:tab w:val="left" w:pos="284"/>
          <w:tab w:val="left" w:pos="5954"/>
        </w:tabs>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596409">
      <w:pPr>
        <w:numPr>
          <w:ilvl w:val="0"/>
          <w:numId w:val="27"/>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Vrednost v € brez 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r w:rsidR="006E26AA" w:rsidRPr="0053359B" w14:paraId="2060B77F" w14:textId="77777777" w:rsidTr="00AD46A0">
        <w:tc>
          <w:tcPr>
            <w:tcW w:w="2367" w:type="dxa"/>
          </w:tcPr>
          <w:p w14:paraId="139ECADF" w14:textId="77777777" w:rsidR="006E26AA" w:rsidRPr="0053359B" w:rsidRDefault="006E26AA" w:rsidP="00AD46A0"/>
          <w:p w14:paraId="4DD988CE" w14:textId="77777777" w:rsidR="006E26AA" w:rsidRPr="0053359B" w:rsidRDefault="006E26AA" w:rsidP="00AD46A0"/>
        </w:tc>
        <w:tc>
          <w:tcPr>
            <w:tcW w:w="2661" w:type="dxa"/>
          </w:tcPr>
          <w:p w14:paraId="2D621EBA" w14:textId="77777777" w:rsidR="006E26AA" w:rsidRPr="0053359B" w:rsidRDefault="006E26AA" w:rsidP="00AD46A0"/>
        </w:tc>
        <w:tc>
          <w:tcPr>
            <w:tcW w:w="1582" w:type="dxa"/>
          </w:tcPr>
          <w:p w14:paraId="2841A1E2" w14:textId="77777777" w:rsidR="006E26AA" w:rsidRPr="0053359B" w:rsidRDefault="006E26AA" w:rsidP="00AD46A0"/>
        </w:tc>
        <w:tc>
          <w:tcPr>
            <w:tcW w:w="1327" w:type="dxa"/>
          </w:tcPr>
          <w:p w14:paraId="78EC2C8C" w14:textId="77777777" w:rsidR="006E26AA" w:rsidRPr="0053359B" w:rsidRDefault="006E26AA" w:rsidP="00AD46A0"/>
        </w:tc>
        <w:tc>
          <w:tcPr>
            <w:tcW w:w="1823" w:type="dxa"/>
          </w:tcPr>
          <w:p w14:paraId="1775E1B6" w14:textId="77777777" w:rsidR="006E26AA" w:rsidRPr="0053359B" w:rsidRDefault="006E26AA" w:rsidP="00AD46A0"/>
        </w:tc>
      </w:tr>
      <w:tr w:rsidR="006E26AA" w:rsidRPr="0053359B" w14:paraId="02F42B08" w14:textId="77777777" w:rsidTr="00AD46A0">
        <w:tc>
          <w:tcPr>
            <w:tcW w:w="2367" w:type="dxa"/>
          </w:tcPr>
          <w:p w14:paraId="396C3557" w14:textId="77777777" w:rsidR="006E26AA" w:rsidRPr="0053359B" w:rsidRDefault="006E26AA" w:rsidP="00AD46A0"/>
          <w:p w14:paraId="074718E9" w14:textId="77777777" w:rsidR="006E26AA" w:rsidRPr="0053359B" w:rsidRDefault="006E26AA" w:rsidP="00AD46A0"/>
        </w:tc>
        <w:tc>
          <w:tcPr>
            <w:tcW w:w="2661" w:type="dxa"/>
          </w:tcPr>
          <w:p w14:paraId="4D934F00" w14:textId="77777777" w:rsidR="006E26AA" w:rsidRPr="0053359B" w:rsidRDefault="006E26AA" w:rsidP="00AD46A0"/>
        </w:tc>
        <w:tc>
          <w:tcPr>
            <w:tcW w:w="1582" w:type="dxa"/>
          </w:tcPr>
          <w:p w14:paraId="274AA139" w14:textId="77777777" w:rsidR="006E26AA" w:rsidRPr="0053359B" w:rsidRDefault="006E26AA" w:rsidP="00AD46A0"/>
        </w:tc>
        <w:tc>
          <w:tcPr>
            <w:tcW w:w="1327" w:type="dxa"/>
          </w:tcPr>
          <w:p w14:paraId="7517C299" w14:textId="77777777" w:rsidR="006E26AA" w:rsidRPr="0053359B" w:rsidRDefault="006E26AA" w:rsidP="00AD46A0"/>
        </w:tc>
        <w:tc>
          <w:tcPr>
            <w:tcW w:w="1823" w:type="dxa"/>
          </w:tcPr>
          <w:p w14:paraId="2B915EF2" w14:textId="77777777" w:rsidR="006E26AA" w:rsidRPr="0053359B" w:rsidRDefault="006E26AA" w:rsidP="00AD46A0"/>
        </w:tc>
      </w:tr>
      <w:tr w:rsidR="006E26AA" w:rsidRPr="0053359B" w14:paraId="730FA90B" w14:textId="77777777" w:rsidTr="00AD46A0">
        <w:tc>
          <w:tcPr>
            <w:tcW w:w="2367" w:type="dxa"/>
          </w:tcPr>
          <w:p w14:paraId="6C237F76" w14:textId="77777777" w:rsidR="006E26AA" w:rsidRPr="0053359B" w:rsidRDefault="006E26AA" w:rsidP="00AD46A0"/>
          <w:p w14:paraId="28DDBC7F" w14:textId="77777777" w:rsidR="006E26AA" w:rsidRPr="0053359B" w:rsidRDefault="006E26AA" w:rsidP="00AD46A0"/>
        </w:tc>
        <w:tc>
          <w:tcPr>
            <w:tcW w:w="2661" w:type="dxa"/>
          </w:tcPr>
          <w:p w14:paraId="5D950A75" w14:textId="77777777" w:rsidR="006E26AA" w:rsidRPr="0053359B" w:rsidRDefault="006E26AA" w:rsidP="00AD46A0"/>
        </w:tc>
        <w:tc>
          <w:tcPr>
            <w:tcW w:w="1582" w:type="dxa"/>
          </w:tcPr>
          <w:p w14:paraId="39BF1ECB" w14:textId="77777777" w:rsidR="006E26AA" w:rsidRPr="0053359B" w:rsidRDefault="006E26AA" w:rsidP="00AD46A0"/>
        </w:tc>
        <w:tc>
          <w:tcPr>
            <w:tcW w:w="1327" w:type="dxa"/>
          </w:tcPr>
          <w:p w14:paraId="740D27FC" w14:textId="77777777" w:rsidR="006E26AA" w:rsidRPr="0053359B" w:rsidRDefault="006E26AA" w:rsidP="00AD46A0"/>
        </w:tc>
        <w:tc>
          <w:tcPr>
            <w:tcW w:w="1823" w:type="dxa"/>
          </w:tcPr>
          <w:p w14:paraId="37C3F15F" w14:textId="77777777" w:rsidR="006E26AA" w:rsidRPr="0053359B" w:rsidRDefault="006E26AA" w:rsidP="00AD46A0"/>
        </w:tc>
      </w:tr>
    </w:tbl>
    <w:p w14:paraId="3AD4FB8A" w14:textId="77777777" w:rsidR="006E26AA" w:rsidRPr="0053359B" w:rsidRDefault="006E26AA" w:rsidP="006E26AA"/>
    <w:p w14:paraId="1B6106F0" w14:textId="77777777" w:rsidR="006279FF" w:rsidRPr="006279FF" w:rsidRDefault="006279FF" w:rsidP="00596409">
      <w:pPr>
        <w:pStyle w:val="Telobesedila"/>
        <w:numPr>
          <w:ilvl w:val="0"/>
          <w:numId w:val="28"/>
        </w:numPr>
        <w:rPr>
          <w:bCs/>
          <w:szCs w:val="24"/>
          <w:lang w:val="sl-SI"/>
        </w:rPr>
      </w:pPr>
      <w:r w:rsidRPr="006279FF">
        <w:rPr>
          <w:bCs/>
          <w:szCs w:val="24"/>
          <w:lang w:val="sl-SI"/>
        </w:rPr>
        <w:t>da bomo, v primeru podpisa pogodbe, predložili zahtevo podizvajalca za neposredna plačila podizvajalcu (če le-ta to zahteva) in podizvajalčevo soglasjem na podlagi katerega naročnik namesto ponudnika poravna podizvajalčevo terjatev do ponudnika; ter svoje pooblastilo naročniku, da na podlagi potrjenega računa neposredno plačuje podizvajalcu.</w:t>
      </w:r>
    </w:p>
    <w:p w14:paraId="17C2B062" w14:textId="7453E2A0" w:rsidR="006E26AA" w:rsidRPr="0053359B" w:rsidRDefault="006279FF" w:rsidP="006279FF">
      <w:pPr>
        <w:pStyle w:val="Telobesedila"/>
        <w:ind w:left="360"/>
        <w:rPr>
          <w:bCs/>
          <w:szCs w:val="24"/>
          <w:lang w:val="sl-SI"/>
        </w:rPr>
      </w:pPr>
      <w:r w:rsidRPr="006279FF">
        <w:rPr>
          <w:bCs/>
          <w:szCs w:val="24"/>
          <w:lang w:val="sl-SI"/>
        </w:rPr>
        <w:t>Ponudnik predloži pogodbo o medsebojnem sodelovanju pri izvedbi javnega naročila</w:t>
      </w:r>
      <w:r w:rsidR="006E26AA" w:rsidRPr="0053359B">
        <w:rPr>
          <w:bCs/>
          <w:szCs w:val="24"/>
          <w:lang w:val="sl-SI"/>
        </w:rPr>
        <w:t>.</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596409">
      <w:pPr>
        <w:pStyle w:val="Telobesedila"/>
        <w:numPr>
          <w:ilvl w:val="0"/>
          <w:numId w:val="28"/>
        </w:numPr>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596409">
      <w:pPr>
        <w:numPr>
          <w:ilvl w:val="0"/>
          <w:numId w:val="28"/>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EBC28F8" w14:textId="77777777"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0D83F0D1" w14:textId="77777777"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77777777" w:rsidR="006E26AA" w:rsidRPr="0053359B" w:rsidRDefault="006E26AA" w:rsidP="006E26AA">
      <w:pPr>
        <w:tabs>
          <w:tab w:val="left" w:pos="284"/>
          <w:tab w:val="left" w:pos="465"/>
          <w:tab w:val="left" w:pos="5954"/>
          <w:tab w:val="left" w:pos="6372"/>
          <w:tab w:val="left" w:pos="7080"/>
          <w:tab w:val="left" w:pos="7515"/>
        </w:tabs>
        <w:jc w:val="both"/>
      </w:pPr>
    </w:p>
    <w:p w14:paraId="08B30C67" w14:textId="77777777" w:rsidR="006E26AA" w:rsidRPr="0053359B" w:rsidRDefault="006E26AA" w:rsidP="006E26AA">
      <w:pPr>
        <w:tabs>
          <w:tab w:val="left" w:pos="284"/>
          <w:tab w:val="left" w:pos="465"/>
          <w:tab w:val="left" w:pos="5954"/>
          <w:tab w:val="left" w:pos="6372"/>
          <w:tab w:val="left" w:pos="7080"/>
          <w:tab w:val="left" w:pos="7515"/>
        </w:tabs>
        <w:jc w:val="both"/>
      </w:pPr>
      <w:r w:rsidRPr="0053359B">
        <w:tab/>
      </w: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289F7FE" w14:textId="394B12BA" w:rsidR="006E26AA" w:rsidRPr="0053359B" w:rsidRDefault="006E26AA" w:rsidP="006E26AA">
      <w:r w:rsidRPr="0053359B">
        <w:t xml:space="preserve">da bo naročnik: ________________________________________________za javno naročilo:  </w:t>
      </w:r>
      <w:r w:rsidR="00CC4ACB">
        <w:rPr>
          <w:b/>
          <w:sz w:val="20"/>
          <w:szCs w:val="23"/>
        </w:rPr>
        <w:t>MEDICINSKA OPREMA, razdeljena v 8 sklopov</w:t>
      </w:r>
      <w:r w:rsidRPr="0053359B">
        <w:t>,</w:t>
      </w:r>
      <w:r w:rsidRPr="0053359B">
        <w:rPr>
          <w:rFonts w:ascii="Arial" w:eastAsia="Calibri" w:hAnsi="Arial" w:cs="Arial"/>
          <w:sz w:val="20"/>
          <w:szCs w:val="20"/>
          <w:lang w:eastAsia="en-US"/>
        </w:rPr>
        <w:t xml:space="preserve"> </w:t>
      </w: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77777777" w:rsidR="006E26AA" w:rsidRPr="0053359B" w:rsidRDefault="006E26AA" w:rsidP="006E26AA">
      <w:pPr>
        <w:tabs>
          <w:tab w:val="left" w:pos="284"/>
          <w:tab w:val="left" w:pos="5954"/>
        </w:tabs>
        <w:jc w:val="both"/>
      </w:pPr>
      <w:r w:rsidRPr="0053359B">
        <w:tab/>
      </w:r>
      <w:r w:rsidRPr="0053359B">
        <w:tab/>
        <w:t xml:space="preserve">                     Žig</w:t>
      </w:r>
    </w:p>
    <w:p w14:paraId="681F1EDF" w14:textId="77777777" w:rsidR="006E26AA" w:rsidRPr="0053359B" w:rsidRDefault="006E26AA" w:rsidP="006E26AA"/>
    <w:p w14:paraId="0CF048C0" w14:textId="77777777" w:rsidR="006E26AA" w:rsidRPr="0053359B" w:rsidRDefault="006E26AA" w:rsidP="006E26AA">
      <w:pPr>
        <w:tabs>
          <w:tab w:val="left" w:pos="284"/>
          <w:tab w:val="left" w:pos="465"/>
          <w:tab w:val="left" w:pos="5954"/>
          <w:tab w:val="left" w:pos="6372"/>
          <w:tab w:val="left" w:pos="7080"/>
          <w:tab w:val="left" w:pos="7515"/>
        </w:tabs>
        <w:jc w:val="both"/>
      </w:pPr>
    </w:p>
    <w:p w14:paraId="7923AB43" w14:textId="77777777" w:rsidR="006E26AA" w:rsidRPr="0053359B" w:rsidRDefault="006E26AA" w:rsidP="006E26AA">
      <w:pPr>
        <w:tabs>
          <w:tab w:val="left" w:pos="284"/>
          <w:tab w:val="left" w:pos="465"/>
          <w:tab w:val="left" w:pos="5954"/>
          <w:tab w:val="left" w:pos="6372"/>
          <w:tab w:val="left" w:pos="7080"/>
          <w:tab w:val="left" w:pos="7515"/>
        </w:tabs>
        <w:jc w:val="both"/>
      </w:pPr>
    </w:p>
    <w:p w14:paraId="686E2E69" w14:textId="77777777" w:rsidR="006E26AA" w:rsidRPr="0053359B" w:rsidRDefault="006E26AA" w:rsidP="006E26AA">
      <w:pPr>
        <w:tabs>
          <w:tab w:val="left" w:pos="284"/>
          <w:tab w:val="left" w:pos="465"/>
          <w:tab w:val="left" w:pos="5954"/>
          <w:tab w:val="left" w:pos="6372"/>
          <w:tab w:val="left" w:pos="7080"/>
          <w:tab w:val="left" w:pos="7515"/>
        </w:tabs>
        <w:jc w:val="both"/>
      </w:pPr>
    </w:p>
    <w:p w14:paraId="65F762C2" w14:textId="77777777" w:rsidR="006E26AA" w:rsidRPr="0053359B" w:rsidRDefault="006E26AA" w:rsidP="006E26AA">
      <w:pPr>
        <w:tabs>
          <w:tab w:val="left" w:pos="284"/>
          <w:tab w:val="left" w:pos="465"/>
          <w:tab w:val="left" w:pos="5954"/>
          <w:tab w:val="left" w:pos="6372"/>
          <w:tab w:val="left" w:pos="7080"/>
          <w:tab w:val="left" w:pos="7515"/>
        </w:tabs>
        <w:jc w:val="both"/>
      </w:pPr>
    </w:p>
    <w:p w14:paraId="5E94ACE7" w14:textId="77777777" w:rsidR="006E26AA" w:rsidRPr="0053359B" w:rsidRDefault="006E26AA" w:rsidP="006E26AA">
      <w:pPr>
        <w:tabs>
          <w:tab w:val="left" w:pos="284"/>
          <w:tab w:val="left" w:pos="465"/>
          <w:tab w:val="left" w:pos="5954"/>
          <w:tab w:val="left" w:pos="6372"/>
          <w:tab w:val="left" w:pos="7080"/>
          <w:tab w:val="left" w:pos="7515"/>
        </w:tabs>
        <w:jc w:val="both"/>
      </w:pPr>
    </w:p>
    <w:p w14:paraId="08BA0080" w14:textId="77777777" w:rsidR="006E26AA" w:rsidRPr="0053359B" w:rsidRDefault="006E26AA" w:rsidP="006E26AA">
      <w:pPr>
        <w:tabs>
          <w:tab w:val="left" w:pos="284"/>
          <w:tab w:val="left" w:pos="465"/>
          <w:tab w:val="left" w:pos="5954"/>
          <w:tab w:val="left" w:pos="6372"/>
          <w:tab w:val="left" w:pos="7080"/>
          <w:tab w:val="left" w:pos="7515"/>
        </w:tabs>
        <w:jc w:val="both"/>
      </w:pPr>
    </w:p>
    <w:p w14:paraId="62B1D529" w14:textId="77777777" w:rsidR="006E26AA" w:rsidRPr="0053359B" w:rsidRDefault="006E26AA" w:rsidP="006E26AA">
      <w:pPr>
        <w:tabs>
          <w:tab w:val="left" w:pos="284"/>
          <w:tab w:val="left" w:pos="465"/>
          <w:tab w:val="left" w:pos="5954"/>
          <w:tab w:val="left" w:pos="6372"/>
          <w:tab w:val="left" w:pos="7080"/>
          <w:tab w:val="left" w:pos="7515"/>
        </w:tabs>
        <w:jc w:val="both"/>
      </w:pPr>
    </w:p>
    <w:p w14:paraId="5B4B7B9B" w14:textId="77777777" w:rsidR="006E26AA" w:rsidRPr="0053359B" w:rsidRDefault="006E26AA" w:rsidP="006E26AA">
      <w:pPr>
        <w:tabs>
          <w:tab w:val="left" w:pos="284"/>
          <w:tab w:val="left" w:pos="465"/>
          <w:tab w:val="left" w:pos="5954"/>
          <w:tab w:val="left" w:pos="6372"/>
          <w:tab w:val="left" w:pos="7080"/>
          <w:tab w:val="left" w:pos="7515"/>
        </w:tabs>
        <w:jc w:val="both"/>
      </w:pPr>
    </w:p>
    <w:p w14:paraId="79D1D0DB" w14:textId="77777777" w:rsidR="006E26AA" w:rsidRPr="0053359B" w:rsidRDefault="006E26AA" w:rsidP="006E26AA">
      <w:pPr>
        <w:tabs>
          <w:tab w:val="left" w:pos="284"/>
          <w:tab w:val="left" w:pos="465"/>
          <w:tab w:val="left" w:pos="5954"/>
          <w:tab w:val="left" w:pos="6372"/>
          <w:tab w:val="left" w:pos="7080"/>
          <w:tab w:val="left" w:pos="7515"/>
        </w:tabs>
        <w:jc w:val="both"/>
      </w:pPr>
    </w:p>
    <w:p w14:paraId="014662D0" w14:textId="77777777" w:rsidR="006E26AA" w:rsidRPr="0053359B" w:rsidRDefault="006E26AA" w:rsidP="006E26AA">
      <w:pPr>
        <w:tabs>
          <w:tab w:val="left" w:pos="284"/>
          <w:tab w:val="left" w:pos="465"/>
          <w:tab w:val="left" w:pos="5954"/>
          <w:tab w:val="left" w:pos="6372"/>
          <w:tab w:val="left" w:pos="7080"/>
          <w:tab w:val="left" w:pos="7515"/>
        </w:tabs>
        <w:jc w:val="both"/>
      </w:pPr>
    </w:p>
    <w:p w14:paraId="044985C8" w14:textId="77777777" w:rsidR="006E26AA" w:rsidRPr="0053359B" w:rsidRDefault="006E26AA" w:rsidP="006E26AA">
      <w:pPr>
        <w:tabs>
          <w:tab w:val="left" w:pos="284"/>
          <w:tab w:val="left" w:pos="465"/>
          <w:tab w:val="left" w:pos="5954"/>
          <w:tab w:val="left" w:pos="6372"/>
          <w:tab w:val="left" w:pos="7080"/>
          <w:tab w:val="left" w:pos="7515"/>
        </w:tabs>
        <w:jc w:val="both"/>
      </w:pPr>
    </w:p>
    <w:p w14:paraId="139DF053" w14:textId="77777777" w:rsidR="006E26AA" w:rsidRPr="0053359B" w:rsidRDefault="006E26AA" w:rsidP="006E26AA">
      <w:pPr>
        <w:tabs>
          <w:tab w:val="left" w:pos="284"/>
          <w:tab w:val="left" w:pos="465"/>
          <w:tab w:val="left" w:pos="5954"/>
          <w:tab w:val="left" w:pos="6372"/>
          <w:tab w:val="left" w:pos="7080"/>
          <w:tab w:val="left" w:pos="7515"/>
        </w:tabs>
        <w:jc w:val="both"/>
      </w:pPr>
    </w:p>
    <w:p w14:paraId="2D1954A3" w14:textId="77777777" w:rsidR="006E26AA" w:rsidRPr="0053359B" w:rsidRDefault="006E26AA" w:rsidP="006E26AA">
      <w:pPr>
        <w:tabs>
          <w:tab w:val="left" w:pos="284"/>
          <w:tab w:val="left" w:pos="465"/>
          <w:tab w:val="left" w:pos="5954"/>
          <w:tab w:val="left" w:pos="6372"/>
          <w:tab w:val="left" w:pos="7080"/>
          <w:tab w:val="left" w:pos="7515"/>
        </w:tabs>
        <w:jc w:val="both"/>
      </w:pPr>
    </w:p>
    <w:p w14:paraId="3FD0B96D" w14:textId="77777777" w:rsidR="006E26AA" w:rsidRPr="0053359B" w:rsidRDefault="006E26AA" w:rsidP="006E26AA">
      <w:pPr>
        <w:tabs>
          <w:tab w:val="left" w:pos="284"/>
          <w:tab w:val="left" w:pos="465"/>
          <w:tab w:val="left" w:pos="5954"/>
          <w:tab w:val="left" w:pos="6372"/>
          <w:tab w:val="left" w:pos="7080"/>
          <w:tab w:val="left" w:pos="7515"/>
        </w:tabs>
        <w:jc w:val="both"/>
      </w:pPr>
    </w:p>
    <w:p w14:paraId="45667033" w14:textId="77777777" w:rsidR="006E26AA" w:rsidRPr="0053359B" w:rsidRDefault="006E26AA" w:rsidP="006E26AA">
      <w:pPr>
        <w:tabs>
          <w:tab w:val="left" w:pos="284"/>
          <w:tab w:val="left" w:pos="465"/>
          <w:tab w:val="left" w:pos="5954"/>
          <w:tab w:val="left" w:pos="6372"/>
          <w:tab w:val="left" w:pos="7080"/>
          <w:tab w:val="left" w:pos="7515"/>
        </w:tabs>
        <w:jc w:val="both"/>
      </w:pPr>
    </w:p>
    <w:p w14:paraId="05EB3A0F" w14:textId="77777777" w:rsidR="006E26AA" w:rsidRPr="0053359B" w:rsidRDefault="006E26AA" w:rsidP="006E26AA">
      <w:pPr>
        <w:tabs>
          <w:tab w:val="left" w:pos="284"/>
          <w:tab w:val="left" w:pos="465"/>
          <w:tab w:val="left" w:pos="5954"/>
          <w:tab w:val="left" w:pos="6372"/>
          <w:tab w:val="left" w:pos="7080"/>
          <w:tab w:val="left" w:pos="7515"/>
        </w:tabs>
        <w:jc w:val="both"/>
      </w:pP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3DC1E19F"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71C5EB20" w14:textId="5BE655D0" w:rsidR="006E26AA" w:rsidRPr="0053359B" w:rsidRDefault="006E26AA" w:rsidP="006E26AA">
      <w:r w:rsidRPr="0053359B">
        <w:t xml:space="preserve">da bo naročnik: ________________________________________________za javno naročilo:  </w:t>
      </w:r>
      <w:r w:rsidR="00CC4ACB">
        <w:rPr>
          <w:b/>
          <w:sz w:val="20"/>
          <w:szCs w:val="23"/>
        </w:rPr>
        <w:t>MEDICINSKA OPREMA, razdeljena v 8 sklopov</w:t>
      </w:r>
      <w:r w:rsidRPr="0053359B">
        <w:t xml:space="preserve">, naše terjatve poravnal ponudniku:_________________________________________________________________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6E26AA">
      <w:pPr>
        <w:keepNext/>
        <w:widowControl w:val="0"/>
        <w:jc w:val="both"/>
        <w:rPr>
          <w:rFonts w:ascii="Arial" w:hAnsi="Arial" w:cs="Arial"/>
          <w:i/>
          <w:sz w:val="18"/>
          <w:szCs w:val="18"/>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AD46A0">
          <w:headerReference w:type="default" r:id="rId25"/>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6C521456"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00266C35">
        <w:rPr>
          <w:b/>
          <w:sz w:val="20"/>
        </w:rPr>
        <w:t>JN9-B/25</w:t>
      </w:r>
      <w:r w:rsidRPr="0053359B">
        <w:rPr>
          <w:b/>
          <w:sz w:val="20"/>
        </w:rPr>
        <w:tab/>
        <w:t>OBRAZEC</w:t>
      </w:r>
    </w:p>
    <w:p w14:paraId="6DECA8AF" w14:textId="77777777" w:rsidR="006E26AA" w:rsidRPr="0053359B" w:rsidRDefault="006E26AA" w:rsidP="006E26AA">
      <w:pPr>
        <w:tabs>
          <w:tab w:val="left" w:pos="284"/>
          <w:tab w:val="left" w:pos="5954"/>
        </w:tabs>
        <w:jc w:val="both"/>
        <w:rPr>
          <w:i/>
          <w:sz w:val="20"/>
          <w:szCs w:val="20"/>
        </w:rPr>
      </w:pPr>
      <w:r w:rsidRPr="0053359B">
        <w:rPr>
          <w:i/>
          <w:sz w:val="20"/>
          <w:szCs w:val="20"/>
          <w:highlight w:val="yellow"/>
        </w:rPr>
        <w:t>Ponudnik pogodbo izpolni z manjkajočimi podatki</w:t>
      </w:r>
    </w:p>
    <w:p w14:paraId="2B103C02" w14:textId="77777777"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71790347" w14:textId="77777777" w:rsidR="006E26AA" w:rsidRPr="0053359B" w:rsidRDefault="006E26AA" w:rsidP="006E26AA">
      <w:pPr>
        <w:tabs>
          <w:tab w:val="left" w:pos="284"/>
          <w:tab w:val="left" w:pos="5954"/>
        </w:tabs>
        <w:jc w:val="center"/>
        <w:rPr>
          <w:b/>
          <w:bCs/>
          <w:sz w:val="28"/>
          <w:szCs w:val="28"/>
        </w:rPr>
      </w:pPr>
      <w:r w:rsidRPr="0053359B">
        <w:rPr>
          <w:b/>
          <w:bCs/>
          <w:sz w:val="28"/>
          <w:szCs w:val="28"/>
        </w:rPr>
        <w:t xml:space="preserve">KUPOPRODAJNA POGODBA </w:t>
      </w:r>
    </w:p>
    <w:p w14:paraId="4A7FB0A8" w14:textId="67B835AE" w:rsidR="006E26AA" w:rsidRPr="0053359B" w:rsidRDefault="006E26AA" w:rsidP="006E26AA">
      <w:pPr>
        <w:tabs>
          <w:tab w:val="left" w:pos="284"/>
          <w:tab w:val="left" w:pos="5954"/>
        </w:tabs>
        <w:jc w:val="center"/>
        <w:rPr>
          <w:b/>
        </w:rPr>
      </w:pPr>
      <w:r w:rsidRPr="0053359B">
        <w:rPr>
          <w:b/>
        </w:rPr>
        <w:t xml:space="preserve">o dobavi </w:t>
      </w:r>
      <w:r w:rsidR="0058224A" w:rsidRPr="0053359B">
        <w:rPr>
          <w:b/>
        </w:rPr>
        <w:t>medicinske opreme</w:t>
      </w:r>
    </w:p>
    <w:p w14:paraId="1FA8EC3C" w14:textId="77777777" w:rsidR="006E26AA" w:rsidRPr="0053359B" w:rsidRDefault="006E26AA" w:rsidP="006E26AA">
      <w:pPr>
        <w:tabs>
          <w:tab w:val="left" w:pos="284"/>
          <w:tab w:val="left" w:pos="5954"/>
        </w:tabs>
        <w:jc w:val="both"/>
      </w:pPr>
    </w:p>
    <w:p w14:paraId="2E7B6D0D" w14:textId="77777777" w:rsidR="006E26AA" w:rsidRPr="0053359B" w:rsidRDefault="006E26AA" w:rsidP="006E26AA">
      <w:pPr>
        <w:tabs>
          <w:tab w:val="left" w:pos="284"/>
          <w:tab w:val="left" w:pos="5954"/>
        </w:tabs>
        <w:jc w:val="both"/>
      </w:pPr>
      <w:r w:rsidRPr="0053359B">
        <w:t>ki  jo skleneta</w:t>
      </w:r>
    </w:p>
    <w:p w14:paraId="5013487D" w14:textId="77777777" w:rsidR="006E26AA" w:rsidRPr="0053359B" w:rsidRDefault="006E26AA" w:rsidP="006E26AA">
      <w:pPr>
        <w:tabs>
          <w:tab w:val="left" w:pos="284"/>
          <w:tab w:val="left" w:pos="5954"/>
        </w:tabs>
        <w:jc w:val="both"/>
        <w:rPr>
          <w:bCs/>
          <w:sz w:val="20"/>
        </w:rPr>
      </w:pPr>
    </w:p>
    <w:p w14:paraId="0ED0C92B" w14:textId="15476110" w:rsidR="006E26AA" w:rsidRPr="0053359B" w:rsidRDefault="006E26AA" w:rsidP="006E26AA">
      <w:pPr>
        <w:tabs>
          <w:tab w:val="left" w:pos="284"/>
          <w:tab w:val="left" w:pos="5954"/>
        </w:tabs>
        <w:jc w:val="both"/>
      </w:pPr>
      <w:r w:rsidRPr="0053359B">
        <w:rPr>
          <w:sz w:val="20"/>
        </w:rPr>
        <w:t>ZDRAVSTVENI DOM dr. ADOLFA DROLCA MARIBOR</w:t>
      </w:r>
      <w:r w:rsidRPr="0053359B">
        <w:t xml:space="preserve">, Ulica talcev 9, 2000 Maribor, ki ga zastopa direktor </w:t>
      </w:r>
      <w:r w:rsidR="00D45E59">
        <w:rPr>
          <w:bCs/>
        </w:rPr>
        <w:t>i</w:t>
      </w:r>
      <w:r w:rsidRPr="0053359B">
        <w:rPr>
          <w:bCs/>
        </w:rPr>
        <w:t xml:space="preserve">zr. prof. dr., prim. Jernej </w:t>
      </w:r>
      <w:r w:rsidRPr="00D45E59">
        <w:rPr>
          <w:bCs/>
          <w:sz w:val="20"/>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Identifikacijska številka za DDV: SI49672509</w:t>
      </w:r>
    </w:p>
    <w:p w14:paraId="3C40BE17" w14:textId="77777777"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3899B761" w14:textId="77777777" w:rsidR="006E26AA" w:rsidRPr="0053359B" w:rsidRDefault="006E26AA" w:rsidP="006E26AA">
      <w:pPr>
        <w:tabs>
          <w:tab w:val="left" w:pos="284"/>
          <w:tab w:val="left" w:pos="5954"/>
        </w:tabs>
        <w:jc w:val="both"/>
      </w:pPr>
      <w:r w:rsidRPr="0053359B">
        <w:t xml:space="preserve">……………………………………………………….., ki jo zastopa ……………………….., kot prodajalec </w:t>
      </w:r>
    </w:p>
    <w:p w14:paraId="7C1CDC0D" w14:textId="77777777"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DDV: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021BDF90" w:rsidR="006E26AA" w:rsidRPr="0053359B" w:rsidRDefault="006E26AA" w:rsidP="00715455">
      <w:pPr>
        <w:jc w:val="both"/>
      </w:pPr>
      <w:r w:rsidRPr="0053359B">
        <w:t xml:space="preserve">Stranki ugotavljata, da je naročnik, v skladu z Zakonom o javnem naročanju ZJN (Uradni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 xml:space="preserve">) </w:t>
      </w:r>
      <w:r w:rsidRPr="0053359B">
        <w:rPr>
          <w:szCs w:val="23"/>
        </w:rPr>
        <w:t xml:space="preserve">in </w:t>
      </w:r>
      <w:r w:rsidRPr="0053359B">
        <w:t>predpisi s področja javnega naročila, na podlagi javnega razpisa, objavljenega na portalu javnih naročil (EU obrazec), št.: …………………,  z dne ………………, oddal naročilo po odprtem postopku, za blago, ki je predmet te kupoprodajne pogodbe (v nadaljevanju pogodbe).</w:t>
      </w:r>
    </w:p>
    <w:p w14:paraId="08727FB4" w14:textId="77777777" w:rsidR="006E26AA" w:rsidRPr="0053359B" w:rsidRDefault="006E26AA" w:rsidP="006E26AA">
      <w:pPr>
        <w:tabs>
          <w:tab w:val="left" w:pos="284"/>
          <w:tab w:val="left" w:pos="5954"/>
        </w:tabs>
        <w:jc w:val="center"/>
      </w:pPr>
    </w:p>
    <w:p w14:paraId="2B99C9A6" w14:textId="77777777" w:rsidR="006E26AA" w:rsidRPr="0053359B" w:rsidRDefault="006E26AA" w:rsidP="006E26AA">
      <w:pPr>
        <w:tabs>
          <w:tab w:val="left" w:pos="284"/>
          <w:tab w:val="left" w:pos="5954"/>
        </w:tabs>
        <w:jc w:val="center"/>
      </w:pPr>
      <w:r w:rsidRPr="0053359B">
        <w:t>2. člen</w:t>
      </w:r>
    </w:p>
    <w:p w14:paraId="45D9B40E" w14:textId="77777777" w:rsidR="006E26AA" w:rsidRPr="0053359B" w:rsidRDefault="006E26AA" w:rsidP="006E26AA">
      <w:pPr>
        <w:tabs>
          <w:tab w:val="left" w:pos="284"/>
          <w:tab w:val="left" w:pos="5954"/>
        </w:tabs>
        <w:jc w:val="center"/>
      </w:pPr>
    </w:p>
    <w:p w14:paraId="4BDD5341" w14:textId="77777777" w:rsidR="006E26AA" w:rsidRPr="0053359B" w:rsidRDefault="006E26AA" w:rsidP="006E26AA">
      <w:pPr>
        <w:pStyle w:val="Telobesedila"/>
        <w:tabs>
          <w:tab w:val="left" w:pos="284"/>
          <w:tab w:val="left" w:pos="5954"/>
        </w:tabs>
        <w:rPr>
          <w:szCs w:val="24"/>
          <w:lang w:val="sl-SI"/>
        </w:rPr>
      </w:pPr>
      <w:r w:rsidRPr="0053359B">
        <w:rPr>
          <w:szCs w:val="24"/>
          <w:lang w:val="sl-SI"/>
        </w:rPr>
        <w:t>S tem dokumentom se naročnik in prodajalec dogovorita o medsebojnih obveznostih, pravicah in dolžnostih pri nemotenem poslovanju.</w:t>
      </w:r>
    </w:p>
    <w:p w14:paraId="04CFBA1C" w14:textId="77777777" w:rsidR="006E26AA" w:rsidRPr="0053359B" w:rsidRDefault="006E26AA" w:rsidP="006E26AA">
      <w:pPr>
        <w:tabs>
          <w:tab w:val="left" w:pos="284"/>
          <w:tab w:val="left" w:pos="5954"/>
        </w:tabs>
        <w:jc w:val="both"/>
      </w:pPr>
    </w:p>
    <w:p w14:paraId="30238151" w14:textId="77777777" w:rsidR="006E26AA" w:rsidRPr="0053359B" w:rsidRDefault="006E26AA" w:rsidP="006E26AA">
      <w:pPr>
        <w:tabs>
          <w:tab w:val="left" w:pos="284"/>
          <w:tab w:val="left" w:pos="5954"/>
        </w:tabs>
        <w:jc w:val="center"/>
      </w:pPr>
      <w:r w:rsidRPr="0053359B">
        <w:t>3. člen</w:t>
      </w:r>
    </w:p>
    <w:p w14:paraId="5D24BC4B" w14:textId="77777777" w:rsidR="006E26AA" w:rsidRPr="0053359B" w:rsidRDefault="006E26AA" w:rsidP="006E26AA">
      <w:pPr>
        <w:tabs>
          <w:tab w:val="left" w:pos="284"/>
          <w:tab w:val="left" w:pos="5954"/>
        </w:tabs>
        <w:jc w:val="center"/>
      </w:pPr>
    </w:p>
    <w:p w14:paraId="6558681A" w14:textId="2579EC2C" w:rsidR="006E26AA" w:rsidRPr="000C4FF1" w:rsidRDefault="006E26AA" w:rsidP="006E26AA">
      <w:pPr>
        <w:pStyle w:val="Telobesedila2"/>
        <w:jc w:val="left"/>
        <w:rPr>
          <w:szCs w:val="24"/>
        </w:rPr>
      </w:pPr>
      <w:r w:rsidRPr="000C4FF1">
        <w:rPr>
          <w:bCs/>
          <w:szCs w:val="24"/>
        </w:rPr>
        <w:t>Predmet:</w:t>
      </w:r>
      <w:r w:rsidRPr="000C4FF1">
        <w:rPr>
          <w:szCs w:val="24"/>
        </w:rPr>
        <w:t xml:space="preserve"> </w:t>
      </w:r>
      <w:r w:rsidR="00CC4ACB">
        <w:rPr>
          <w:sz w:val="20"/>
          <w:szCs w:val="24"/>
        </w:rPr>
        <w:t>MEDICINSKA OPREMA</w:t>
      </w:r>
      <w:r w:rsidR="00CC4ACB" w:rsidRPr="00D469B9">
        <w:rPr>
          <w:szCs w:val="24"/>
        </w:rPr>
        <w:t>, razdeljena v 8 sklopov</w:t>
      </w:r>
      <w:r w:rsidRPr="00D469B9">
        <w:rPr>
          <w:szCs w:val="24"/>
        </w:rPr>
        <w:t>:</w:t>
      </w:r>
    </w:p>
    <w:p w14:paraId="7140C170" w14:textId="7B4DD815" w:rsidR="00D469B9" w:rsidRPr="001E79CD" w:rsidRDefault="00D469B9" w:rsidP="00B13C69">
      <w:pPr>
        <w:pStyle w:val="Odstavekseznama"/>
        <w:numPr>
          <w:ilvl w:val="0"/>
          <w:numId w:val="62"/>
        </w:numPr>
        <w:rPr>
          <w:bCs/>
          <w:iCs/>
          <w:szCs w:val="24"/>
        </w:rPr>
      </w:pPr>
      <w:r w:rsidRPr="001E79CD">
        <w:rPr>
          <w:bCs/>
          <w:iCs/>
          <w:szCs w:val="24"/>
        </w:rPr>
        <w:t xml:space="preserve">sklop: EKG aparati s </w:t>
      </w:r>
      <w:proofErr w:type="spellStart"/>
      <w:r w:rsidRPr="001E79CD">
        <w:rPr>
          <w:bCs/>
          <w:iCs/>
          <w:szCs w:val="24"/>
        </w:rPr>
        <w:t>spirometrom</w:t>
      </w:r>
      <w:proofErr w:type="spellEnd"/>
    </w:p>
    <w:p w14:paraId="5C49E7B0" w14:textId="77777777" w:rsidR="00D469B9" w:rsidRPr="001E79CD" w:rsidRDefault="00D469B9" w:rsidP="00B13C69">
      <w:pPr>
        <w:pStyle w:val="Odstavekseznama"/>
        <w:numPr>
          <w:ilvl w:val="0"/>
          <w:numId w:val="62"/>
        </w:numPr>
        <w:rPr>
          <w:bCs/>
          <w:iCs/>
          <w:szCs w:val="24"/>
        </w:rPr>
      </w:pPr>
      <w:r w:rsidRPr="001E79CD">
        <w:rPr>
          <w:bCs/>
          <w:iCs/>
          <w:szCs w:val="24"/>
          <w:lang w:val="sl-SI"/>
        </w:rPr>
        <w:t>sklop: EKG aparat za NMP</w:t>
      </w:r>
    </w:p>
    <w:p w14:paraId="1A4A2A79" w14:textId="77777777" w:rsidR="00D469B9" w:rsidRPr="001E79CD" w:rsidRDefault="00D469B9" w:rsidP="00B13C69">
      <w:pPr>
        <w:pStyle w:val="Odstavekseznama"/>
        <w:numPr>
          <w:ilvl w:val="0"/>
          <w:numId w:val="62"/>
        </w:numPr>
        <w:rPr>
          <w:bCs/>
          <w:iCs/>
          <w:szCs w:val="24"/>
        </w:rPr>
      </w:pPr>
      <w:r w:rsidRPr="001E79CD">
        <w:rPr>
          <w:bCs/>
          <w:iCs/>
          <w:szCs w:val="24"/>
          <w:lang w:val="sl-SI"/>
        </w:rPr>
        <w:t>sklop: Ginekološka miza</w:t>
      </w:r>
    </w:p>
    <w:p w14:paraId="2A4C2E23" w14:textId="77777777" w:rsidR="00D469B9" w:rsidRPr="001E79CD" w:rsidRDefault="00D469B9" w:rsidP="00B13C69">
      <w:pPr>
        <w:pStyle w:val="Odstavekseznama"/>
        <w:numPr>
          <w:ilvl w:val="0"/>
          <w:numId w:val="62"/>
        </w:numPr>
        <w:rPr>
          <w:bCs/>
          <w:iCs/>
          <w:szCs w:val="24"/>
        </w:rPr>
      </w:pPr>
      <w:r w:rsidRPr="001E79CD">
        <w:rPr>
          <w:bCs/>
          <w:iCs/>
          <w:szCs w:val="24"/>
          <w:lang w:val="sl-SI"/>
        </w:rPr>
        <w:t>sklop: ADG aparat</w:t>
      </w:r>
    </w:p>
    <w:p w14:paraId="4792C7CF" w14:textId="77777777" w:rsidR="00D469B9" w:rsidRPr="001E79CD" w:rsidRDefault="00D469B9" w:rsidP="00B13C69">
      <w:pPr>
        <w:pStyle w:val="Odstavekseznama"/>
        <w:numPr>
          <w:ilvl w:val="0"/>
          <w:numId w:val="62"/>
        </w:numPr>
        <w:rPr>
          <w:bCs/>
          <w:iCs/>
          <w:szCs w:val="24"/>
        </w:rPr>
      </w:pPr>
      <w:r w:rsidRPr="001E79CD">
        <w:rPr>
          <w:bCs/>
          <w:iCs/>
          <w:szCs w:val="24"/>
          <w:lang w:val="sl-SI"/>
        </w:rPr>
        <w:t>sklop: Stenska tabla za preverjanje vida</w:t>
      </w:r>
    </w:p>
    <w:p w14:paraId="65083AE5" w14:textId="77777777" w:rsidR="00D469B9" w:rsidRPr="001E79CD" w:rsidRDefault="00D469B9" w:rsidP="00B13C69">
      <w:pPr>
        <w:pStyle w:val="Odstavekseznama"/>
        <w:numPr>
          <w:ilvl w:val="0"/>
          <w:numId w:val="62"/>
        </w:numPr>
        <w:rPr>
          <w:bCs/>
          <w:iCs/>
          <w:szCs w:val="24"/>
        </w:rPr>
      </w:pPr>
      <w:r w:rsidRPr="001E79CD">
        <w:rPr>
          <w:bCs/>
          <w:iCs/>
          <w:szCs w:val="24"/>
          <w:lang w:val="sl-SI"/>
        </w:rPr>
        <w:t>sklop: Merilec gleženjskega indeksa</w:t>
      </w:r>
    </w:p>
    <w:p w14:paraId="07C85636" w14:textId="07D4CB61" w:rsidR="00D469B9" w:rsidRPr="001E79CD" w:rsidRDefault="00D469B9" w:rsidP="00B13C69">
      <w:pPr>
        <w:pStyle w:val="Odstavekseznama"/>
        <w:numPr>
          <w:ilvl w:val="0"/>
          <w:numId w:val="62"/>
        </w:numPr>
        <w:rPr>
          <w:bCs/>
          <w:iCs/>
          <w:szCs w:val="24"/>
        </w:rPr>
      </w:pPr>
      <w:r w:rsidRPr="001E79CD">
        <w:rPr>
          <w:bCs/>
          <w:iCs/>
          <w:szCs w:val="24"/>
          <w:lang w:val="sl-SI"/>
        </w:rPr>
        <w:t>sklop: Diagnostični aparat za referenčno ambulanto</w:t>
      </w:r>
    </w:p>
    <w:p w14:paraId="5A116C20" w14:textId="2BA00220" w:rsidR="00C62F22" w:rsidRPr="001128C7" w:rsidRDefault="00D469B9" w:rsidP="00B13C69">
      <w:pPr>
        <w:pStyle w:val="Odstavekseznama"/>
        <w:numPr>
          <w:ilvl w:val="0"/>
          <w:numId w:val="62"/>
        </w:numPr>
        <w:rPr>
          <w:iCs/>
          <w:lang w:val="sl-SI" w:eastAsia="sl-SI"/>
        </w:rPr>
      </w:pPr>
      <w:r w:rsidRPr="001E79CD">
        <w:rPr>
          <w:bCs/>
          <w:iCs/>
          <w:lang w:val="sl-SI"/>
        </w:rPr>
        <w:t xml:space="preserve">sklop: </w:t>
      </w:r>
      <w:r w:rsidRPr="001E79CD">
        <w:rPr>
          <w:bCs/>
          <w:iCs/>
        </w:rPr>
        <w:t>Aparat za merjenje difuzijske kapacitete</w:t>
      </w:r>
    </w:p>
    <w:p w14:paraId="7D5F6EB8" w14:textId="77777777" w:rsidR="00C62F22" w:rsidRPr="00D45E59" w:rsidRDefault="00C62F22" w:rsidP="00C62F22">
      <w:pPr>
        <w:pStyle w:val="Odstavekseznama"/>
        <w:ind w:left="720"/>
        <w:rPr>
          <w:iCs/>
          <w:lang w:val="sl-SI" w:eastAsia="sl-SI"/>
        </w:rPr>
      </w:pPr>
    </w:p>
    <w:p w14:paraId="43713207" w14:textId="36635410" w:rsidR="006E26AA" w:rsidRPr="00E8450C" w:rsidRDefault="006E26AA" w:rsidP="00E8450C">
      <w:pPr>
        <w:tabs>
          <w:tab w:val="left" w:pos="284"/>
          <w:tab w:val="left" w:pos="5954"/>
        </w:tabs>
        <w:jc w:val="both"/>
      </w:pPr>
      <w:r w:rsidRPr="0053359B">
        <w:t>Naročnik izjavlja, da blago naroča za lastno uporabo z obračunanimi davki.</w:t>
      </w:r>
    </w:p>
    <w:p w14:paraId="6898FEB2" w14:textId="77777777" w:rsidR="006E26AA" w:rsidRPr="0053359B" w:rsidRDefault="006E26AA" w:rsidP="006E26AA">
      <w:pPr>
        <w:tabs>
          <w:tab w:val="left" w:pos="284"/>
          <w:tab w:val="left" w:pos="5954"/>
        </w:tabs>
        <w:jc w:val="both"/>
        <w:rPr>
          <w:b/>
          <w:bCs/>
        </w:rPr>
      </w:pPr>
      <w:r w:rsidRPr="0053359B">
        <w:rPr>
          <w:b/>
          <w:bCs/>
        </w:rPr>
        <w:lastRenderedPageBreak/>
        <w:t>II. KOLIČINA IN VRSTA BLAGA</w:t>
      </w:r>
    </w:p>
    <w:p w14:paraId="506FEFCB" w14:textId="77777777" w:rsidR="006E26AA" w:rsidRPr="0053359B" w:rsidRDefault="006E26AA" w:rsidP="006E26AA">
      <w:pPr>
        <w:tabs>
          <w:tab w:val="left" w:pos="284"/>
          <w:tab w:val="left" w:pos="5954"/>
        </w:tabs>
        <w:jc w:val="center"/>
      </w:pPr>
    </w:p>
    <w:p w14:paraId="714F259F" w14:textId="77777777" w:rsidR="006E26AA" w:rsidRPr="0053359B" w:rsidRDefault="006E26AA" w:rsidP="006E26AA">
      <w:pPr>
        <w:tabs>
          <w:tab w:val="left" w:pos="284"/>
          <w:tab w:val="left" w:pos="5954"/>
        </w:tabs>
        <w:jc w:val="center"/>
      </w:pPr>
      <w:r w:rsidRPr="0053359B">
        <w:t>4. člen</w:t>
      </w:r>
    </w:p>
    <w:p w14:paraId="04632DAA" w14:textId="77777777" w:rsidR="006E26AA" w:rsidRPr="0053359B" w:rsidRDefault="006E26AA" w:rsidP="006E26AA">
      <w:pPr>
        <w:tabs>
          <w:tab w:val="left" w:pos="284"/>
          <w:tab w:val="left" w:pos="5954"/>
        </w:tabs>
        <w:jc w:val="center"/>
      </w:pPr>
    </w:p>
    <w:p w14:paraId="6BDB919F" w14:textId="77777777" w:rsidR="006E26AA" w:rsidRPr="0053359B" w:rsidRDefault="006E26AA" w:rsidP="006E26AA">
      <w:pPr>
        <w:tabs>
          <w:tab w:val="left" w:pos="284"/>
          <w:tab w:val="left" w:pos="5954"/>
        </w:tabs>
        <w:jc w:val="both"/>
      </w:pPr>
      <w:r w:rsidRPr="0053359B">
        <w:t>Količina in vrsta blaga je razvidna iz specifikacije predračuna in opisa blaga, ki je sestavni del te pogodbe.</w:t>
      </w:r>
    </w:p>
    <w:p w14:paraId="616E69CF" w14:textId="77777777" w:rsidR="006E26AA" w:rsidRPr="0053359B" w:rsidRDefault="006E26AA" w:rsidP="006E26AA">
      <w:pPr>
        <w:tabs>
          <w:tab w:val="left" w:pos="284"/>
          <w:tab w:val="left" w:pos="5954"/>
        </w:tabs>
      </w:pPr>
    </w:p>
    <w:p w14:paraId="63DE1D83" w14:textId="77777777" w:rsidR="006E26AA" w:rsidRPr="0053359B" w:rsidRDefault="006E26AA" w:rsidP="006E26AA">
      <w:pPr>
        <w:tabs>
          <w:tab w:val="left" w:pos="284"/>
          <w:tab w:val="left" w:pos="5954"/>
        </w:tabs>
        <w:jc w:val="both"/>
      </w:pPr>
    </w:p>
    <w:p w14:paraId="5B1F1955" w14:textId="77777777"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77777777" w:rsidR="006E26AA" w:rsidRPr="0053359B" w:rsidRDefault="006E26AA" w:rsidP="006E26AA">
      <w:pPr>
        <w:tabs>
          <w:tab w:val="left" w:pos="284"/>
          <w:tab w:val="left" w:pos="5954"/>
        </w:tabs>
        <w:jc w:val="center"/>
      </w:pPr>
      <w:r w:rsidRPr="0053359B">
        <w:t>5. člen</w:t>
      </w:r>
    </w:p>
    <w:p w14:paraId="4013AA52" w14:textId="77777777" w:rsidR="006E26AA" w:rsidRPr="0053359B" w:rsidRDefault="006E26AA" w:rsidP="006E26AA">
      <w:pPr>
        <w:pStyle w:val="Telobesedila"/>
        <w:rPr>
          <w:b/>
          <w:bCs/>
          <w:lang w:val="sl-SI"/>
        </w:rPr>
      </w:pPr>
    </w:p>
    <w:p w14:paraId="4D79E674" w14:textId="77777777" w:rsidR="006E26AA" w:rsidRPr="0053359B" w:rsidRDefault="006E26AA" w:rsidP="006E26AA">
      <w:pPr>
        <w:tabs>
          <w:tab w:val="left" w:pos="142"/>
          <w:tab w:val="left" w:pos="3969"/>
          <w:tab w:val="left" w:pos="5954"/>
        </w:tabs>
        <w:jc w:val="both"/>
      </w:pPr>
      <w:r w:rsidRPr="0053359B">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88AC1BD" w14:textId="77777777" w:rsidR="006E26AA" w:rsidRPr="0053359B" w:rsidRDefault="006E26AA" w:rsidP="006E26AA">
      <w:pPr>
        <w:tabs>
          <w:tab w:val="left" w:pos="284"/>
          <w:tab w:val="left" w:pos="5954"/>
        </w:tabs>
        <w:jc w:val="both"/>
        <w:rPr>
          <w:b/>
          <w:bCs/>
        </w:rPr>
      </w:pPr>
    </w:p>
    <w:p w14:paraId="5E374214" w14:textId="77777777" w:rsidR="006E26AA" w:rsidRPr="0053359B" w:rsidRDefault="006E26AA" w:rsidP="006E26AA">
      <w:pPr>
        <w:tabs>
          <w:tab w:val="left" w:pos="284"/>
          <w:tab w:val="left" w:pos="5954"/>
        </w:tabs>
        <w:jc w:val="both"/>
        <w:rPr>
          <w:b/>
          <w:bCs/>
        </w:rPr>
      </w:pPr>
    </w:p>
    <w:p w14:paraId="08EEF1FB" w14:textId="77777777" w:rsidR="006E26AA" w:rsidRPr="0053359B" w:rsidRDefault="006E26AA" w:rsidP="006E26AA">
      <w:pPr>
        <w:tabs>
          <w:tab w:val="left" w:pos="284"/>
          <w:tab w:val="left" w:pos="5954"/>
        </w:tabs>
        <w:jc w:val="both"/>
        <w:rPr>
          <w:b/>
          <w:bCs/>
        </w:rPr>
      </w:pPr>
      <w:r w:rsidRPr="0053359B">
        <w:rPr>
          <w:b/>
          <w:bCs/>
        </w:rPr>
        <w:t xml:space="preserve">IV. ČAS IN NAČIN DOBAVE </w:t>
      </w:r>
    </w:p>
    <w:p w14:paraId="51C5CF33" w14:textId="77777777" w:rsidR="006E26AA" w:rsidRPr="0053359B" w:rsidRDefault="006E26AA" w:rsidP="006E26AA">
      <w:pPr>
        <w:tabs>
          <w:tab w:val="left" w:pos="284"/>
          <w:tab w:val="left" w:pos="5954"/>
        </w:tabs>
        <w:jc w:val="center"/>
      </w:pPr>
    </w:p>
    <w:p w14:paraId="2CAAA707" w14:textId="77777777" w:rsidR="006E26AA" w:rsidRPr="0053359B" w:rsidRDefault="006E26AA" w:rsidP="006E26AA">
      <w:pPr>
        <w:tabs>
          <w:tab w:val="left" w:pos="284"/>
          <w:tab w:val="left" w:pos="5954"/>
        </w:tabs>
        <w:jc w:val="center"/>
      </w:pPr>
      <w:r w:rsidRPr="0053359B">
        <w:t>6. člen</w:t>
      </w:r>
    </w:p>
    <w:p w14:paraId="29D686AB" w14:textId="77777777" w:rsidR="006E26AA" w:rsidRPr="0053359B" w:rsidRDefault="006E26AA" w:rsidP="006E26AA">
      <w:pPr>
        <w:pStyle w:val="Telobesedila"/>
        <w:tabs>
          <w:tab w:val="left" w:pos="284"/>
          <w:tab w:val="left" w:pos="5954"/>
        </w:tabs>
        <w:rPr>
          <w:lang w:val="sl-SI"/>
        </w:rPr>
      </w:pPr>
    </w:p>
    <w:p w14:paraId="1D0DE4AB" w14:textId="77777777" w:rsidR="00225664" w:rsidRDefault="006E26AA" w:rsidP="006E26AA">
      <w:pPr>
        <w:tabs>
          <w:tab w:val="left" w:pos="284"/>
          <w:tab w:val="left" w:pos="5954"/>
        </w:tabs>
        <w:jc w:val="both"/>
      </w:pPr>
      <w:r w:rsidRPr="0053359B">
        <w:t xml:space="preserve">Prodajalec se zavezuje, da bo opravil svojo obveznost do naročnika </w:t>
      </w:r>
      <w:r w:rsidR="00225664">
        <w:t xml:space="preserve">po posameznem sklopu: </w:t>
      </w:r>
    </w:p>
    <w:p w14:paraId="390A2A38" w14:textId="77777777" w:rsidR="00225664" w:rsidRPr="0053359B" w:rsidRDefault="00225664" w:rsidP="00225664">
      <w:pPr>
        <w:tabs>
          <w:tab w:val="left" w:pos="284"/>
          <w:tab w:val="left" w:pos="5954"/>
        </w:tabs>
        <w:jc w:val="both"/>
      </w:pPr>
      <w:r w:rsidRPr="0053359B">
        <w:t xml:space="preserve">posameznem sklopu:    </w:t>
      </w:r>
    </w:p>
    <w:p w14:paraId="560285BA" w14:textId="77777777" w:rsidR="00225664" w:rsidRPr="0053359B" w:rsidRDefault="00225664" w:rsidP="00225664">
      <w:pPr>
        <w:tabs>
          <w:tab w:val="left" w:pos="284"/>
          <w:tab w:val="left" w:pos="5954"/>
        </w:tabs>
        <w:jc w:val="both"/>
      </w:pPr>
    </w:p>
    <w:p w14:paraId="39D1132D" w14:textId="4B281E35" w:rsidR="00225664" w:rsidRPr="0053359B" w:rsidRDefault="00225664" w:rsidP="00225664">
      <w:pPr>
        <w:tabs>
          <w:tab w:val="left" w:pos="284"/>
          <w:tab w:val="left" w:pos="5954"/>
        </w:tabs>
        <w:spacing w:line="360" w:lineRule="auto"/>
        <w:jc w:val="both"/>
      </w:pPr>
      <w:r w:rsidRPr="0053359B">
        <w:t>- za 1. sklop</w:t>
      </w:r>
      <w:r>
        <w:t xml:space="preserve"> v roku </w:t>
      </w:r>
      <w:r w:rsidR="00AC7B04" w:rsidRPr="00AC7B04">
        <w:t>…….. oz. najkasneje v roku 30 dni od pisnega naročila</w:t>
      </w:r>
    </w:p>
    <w:p w14:paraId="24D980B0" w14:textId="5B5F9443" w:rsidR="00225664" w:rsidRPr="0053359B" w:rsidRDefault="00225664" w:rsidP="00225664">
      <w:pPr>
        <w:tabs>
          <w:tab w:val="left" w:pos="284"/>
          <w:tab w:val="left" w:pos="5954"/>
        </w:tabs>
        <w:spacing w:line="360" w:lineRule="auto"/>
        <w:jc w:val="both"/>
      </w:pPr>
      <w:r w:rsidRPr="0053359B">
        <w:t>- za 2. sklop</w:t>
      </w:r>
      <w:r w:rsidRPr="00225664">
        <w:t xml:space="preserve"> </w:t>
      </w:r>
      <w:r>
        <w:t xml:space="preserve">v roku </w:t>
      </w:r>
      <w:r w:rsidR="00AC7B04" w:rsidRPr="00AC7B04">
        <w:t>…….. oz. najkasneje v roku 30 dni od pisnega naročila</w:t>
      </w:r>
    </w:p>
    <w:p w14:paraId="472AA386" w14:textId="05AAAFB0" w:rsidR="00225664" w:rsidRPr="0053359B" w:rsidRDefault="00225664" w:rsidP="00225664">
      <w:pPr>
        <w:tabs>
          <w:tab w:val="left" w:pos="284"/>
          <w:tab w:val="left" w:pos="5954"/>
        </w:tabs>
        <w:spacing w:line="360" w:lineRule="auto"/>
        <w:jc w:val="both"/>
      </w:pPr>
      <w:r w:rsidRPr="0053359B">
        <w:t>- za 3. sklop</w:t>
      </w:r>
      <w:r w:rsidRPr="00225664">
        <w:t xml:space="preserve"> </w:t>
      </w:r>
      <w:r>
        <w:t xml:space="preserve">v roku </w:t>
      </w:r>
      <w:bookmarkStart w:id="27" w:name="_Hlk209517148"/>
      <w:r>
        <w:t>……</w:t>
      </w:r>
      <w:r w:rsidR="005C367D">
        <w:t>..</w:t>
      </w:r>
      <w:r>
        <w:t xml:space="preserve"> oz. najkasneje v roku 30 dni od pisnega naročila</w:t>
      </w:r>
      <w:bookmarkEnd w:id="27"/>
    </w:p>
    <w:p w14:paraId="49D01F60" w14:textId="4BFDC80E" w:rsidR="00225664" w:rsidRPr="0053359B" w:rsidRDefault="00225664" w:rsidP="00225664">
      <w:pPr>
        <w:tabs>
          <w:tab w:val="left" w:pos="284"/>
          <w:tab w:val="left" w:pos="5954"/>
        </w:tabs>
        <w:spacing w:line="360" w:lineRule="auto"/>
        <w:jc w:val="both"/>
      </w:pPr>
      <w:r w:rsidRPr="0053359B">
        <w:t>- za 4. sklop</w:t>
      </w:r>
      <w:r w:rsidRPr="00225664">
        <w:t xml:space="preserve"> </w:t>
      </w:r>
      <w:r>
        <w:t xml:space="preserve">v roku </w:t>
      </w:r>
      <w:r w:rsidR="00AC7B04" w:rsidRPr="00AC7B04">
        <w:t>…….. oz. najkasneje v roku 30 dni od pisnega naročila</w:t>
      </w:r>
    </w:p>
    <w:p w14:paraId="5EA38990" w14:textId="069B9D6F" w:rsidR="00440261" w:rsidRPr="0053359B" w:rsidRDefault="00440261" w:rsidP="00440261">
      <w:pPr>
        <w:tabs>
          <w:tab w:val="left" w:pos="284"/>
          <w:tab w:val="left" w:pos="5954"/>
        </w:tabs>
        <w:spacing w:line="360" w:lineRule="auto"/>
        <w:jc w:val="both"/>
      </w:pPr>
      <w:r w:rsidRPr="0053359B">
        <w:t xml:space="preserve">- za </w:t>
      </w:r>
      <w:r>
        <w:t>5</w:t>
      </w:r>
      <w:r w:rsidRPr="0053359B">
        <w:t>. sklop</w:t>
      </w:r>
      <w:r w:rsidRPr="00225664">
        <w:t xml:space="preserve"> </w:t>
      </w:r>
      <w:r>
        <w:t>v roku …….. oz. najkasneje v roku 30 dni od pisnega naročila</w:t>
      </w:r>
    </w:p>
    <w:p w14:paraId="42E13074" w14:textId="07857942" w:rsidR="00440261" w:rsidRPr="0053359B" w:rsidRDefault="00440261" w:rsidP="00440261">
      <w:pPr>
        <w:tabs>
          <w:tab w:val="left" w:pos="284"/>
          <w:tab w:val="left" w:pos="5954"/>
        </w:tabs>
        <w:spacing w:line="360" w:lineRule="auto"/>
        <w:jc w:val="both"/>
      </w:pPr>
      <w:r w:rsidRPr="0053359B">
        <w:t xml:space="preserve">- za </w:t>
      </w:r>
      <w:r>
        <w:t>6</w:t>
      </w:r>
      <w:r w:rsidRPr="0053359B">
        <w:t>. sklop</w:t>
      </w:r>
      <w:r w:rsidRPr="00225664">
        <w:t xml:space="preserve"> </w:t>
      </w:r>
      <w:r>
        <w:t xml:space="preserve">v roku </w:t>
      </w:r>
      <w:r w:rsidRPr="00AC7B04">
        <w:t>…….. oz. najkasneje v roku 30 dni od pisnega naročila</w:t>
      </w:r>
    </w:p>
    <w:p w14:paraId="6E85F0E2" w14:textId="2538A9D5" w:rsidR="00D469B9" w:rsidRDefault="00440261" w:rsidP="006E26AA">
      <w:pPr>
        <w:tabs>
          <w:tab w:val="left" w:pos="284"/>
          <w:tab w:val="left" w:pos="5954"/>
        </w:tabs>
        <w:jc w:val="both"/>
      </w:pPr>
      <w:bookmarkStart w:id="28" w:name="_Hlk215470868"/>
      <w:r w:rsidRPr="0053359B">
        <w:t xml:space="preserve">- za </w:t>
      </w:r>
      <w:r>
        <w:t>7</w:t>
      </w:r>
      <w:r w:rsidRPr="0053359B">
        <w:t>. sklop</w:t>
      </w:r>
      <w:r w:rsidRPr="00225664">
        <w:t xml:space="preserve"> </w:t>
      </w:r>
      <w:r>
        <w:t xml:space="preserve">v roku </w:t>
      </w:r>
      <w:r w:rsidRPr="00AC7B04">
        <w:t>…….. oz. najkasneje v roku 30 dni od pisnega naročila</w:t>
      </w:r>
      <w:bookmarkEnd w:id="28"/>
    </w:p>
    <w:p w14:paraId="09D81CE2" w14:textId="77777777" w:rsidR="00D469B9" w:rsidRPr="00D469B9" w:rsidRDefault="00D469B9" w:rsidP="006E26AA">
      <w:pPr>
        <w:tabs>
          <w:tab w:val="left" w:pos="284"/>
          <w:tab w:val="left" w:pos="5954"/>
        </w:tabs>
        <w:jc w:val="both"/>
        <w:rPr>
          <w:sz w:val="10"/>
          <w:szCs w:val="10"/>
        </w:rPr>
      </w:pPr>
    </w:p>
    <w:p w14:paraId="5004992A" w14:textId="4C71A580" w:rsidR="00D469B9" w:rsidRDefault="00D469B9" w:rsidP="006E26AA">
      <w:pPr>
        <w:tabs>
          <w:tab w:val="left" w:pos="284"/>
          <w:tab w:val="left" w:pos="5954"/>
        </w:tabs>
        <w:jc w:val="both"/>
      </w:pPr>
      <w:r w:rsidRPr="0053359B">
        <w:t xml:space="preserve">- za </w:t>
      </w:r>
      <w:r>
        <w:t>8</w:t>
      </w:r>
      <w:r w:rsidRPr="0053359B">
        <w:t>. sklop</w:t>
      </w:r>
      <w:r w:rsidRPr="00225664">
        <w:t xml:space="preserve"> </w:t>
      </w:r>
      <w:r>
        <w:t xml:space="preserve">v roku </w:t>
      </w:r>
      <w:r w:rsidRPr="00AC7B04">
        <w:t>…….. oz. najkasneje v roku 30 dni od pisnega naročila</w:t>
      </w:r>
    </w:p>
    <w:p w14:paraId="1553873C" w14:textId="77777777" w:rsidR="00440261" w:rsidRDefault="00440261" w:rsidP="006E26AA">
      <w:pPr>
        <w:tabs>
          <w:tab w:val="left" w:pos="284"/>
          <w:tab w:val="left" w:pos="5954"/>
        </w:tabs>
        <w:jc w:val="both"/>
      </w:pPr>
    </w:p>
    <w:p w14:paraId="25F920C5" w14:textId="3944FFCA" w:rsidR="006E26AA" w:rsidRPr="0053359B" w:rsidRDefault="00225664" w:rsidP="006E26AA">
      <w:pPr>
        <w:tabs>
          <w:tab w:val="left" w:pos="284"/>
          <w:tab w:val="left" w:pos="5954"/>
        </w:tabs>
        <w:jc w:val="both"/>
      </w:pPr>
      <w:r>
        <w:t>Prodajalec bo dobavo izvršil</w:t>
      </w:r>
      <w:r w:rsidR="006E26AA" w:rsidRPr="0053359B">
        <w:t xml:space="preserve"> na lokacijo naročnika – kvantitetni, kvalitetni in funkcionalni prevzem – ključ v roke</w:t>
      </w:r>
      <w:r>
        <w:t>.</w:t>
      </w:r>
    </w:p>
    <w:p w14:paraId="616AE674" w14:textId="77777777" w:rsidR="006E26AA" w:rsidRPr="0053359B" w:rsidRDefault="006E26AA" w:rsidP="006E26AA">
      <w:pPr>
        <w:tabs>
          <w:tab w:val="left" w:pos="284"/>
          <w:tab w:val="left" w:pos="5954"/>
        </w:tabs>
        <w:jc w:val="center"/>
      </w:pPr>
    </w:p>
    <w:p w14:paraId="5D17D584" w14:textId="77777777" w:rsidR="006E26AA" w:rsidRPr="0053359B" w:rsidRDefault="006E26AA" w:rsidP="006E26AA">
      <w:pPr>
        <w:tabs>
          <w:tab w:val="left" w:pos="284"/>
          <w:tab w:val="left" w:pos="5954"/>
        </w:tabs>
        <w:jc w:val="center"/>
      </w:pPr>
      <w:r w:rsidRPr="0053359B">
        <w:t>7. člen</w:t>
      </w:r>
    </w:p>
    <w:p w14:paraId="76671FF0" w14:textId="77777777" w:rsidR="006E26AA" w:rsidRPr="0053359B" w:rsidRDefault="006E26AA" w:rsidP="006E26AA">
      <w:pPr>
        <w:tabs>
          <w:tab w:val="left" w:pos="284"/>
          <w:tab w:val="left" w:pos="5954"/>
        </w:tabs>
        <w:jc w:val="both"/>
      </w:pPr>
    </w:p>
    <w:p w14:paraId="773984CD" w14:textId="6FFCA026" w:rsidR="006E26AA" w:rsidRPr="0053359B" w:rsidRDefault="006E26AA" w:rsidP="00266C35">
      <w:pPr>
        <w:tabs>
          <w:tab w:val="left" w:pos="284"/>
          <w:tab w:val="left" w:pos="5954"/>
        </w:tabs>
        <w:jc w:val="both"/>
      </w:pPr>
      <w:r w:rsidRPr="0053359B">
        <w:t xml:space="preserve">Naročnik naroči blago s pisno naročilnico. </w:t>
      </w:r>
    </w:p>
    <w:p w14:paraId="6A5997B3" w14:textId="77777777" w:rsidR="007C33EF" w:rsidRDefault="007C33EF" w:rsidP="00266C35">
      <w:pPr>
        <w:tabs>
          <w:tab w:val="left" w:pos="284"/>
          <w:tab w:val="left" w:pos="5954"/>
        </w:tabs>
      </w:pPr>
    </w:p>
    <w:p w14:paraId="74A8A062" w14:textId="34598BEB" w:rsidR="006E26AA" w:rsidRPr="0053359B" w:rsidRDefault="006E26AA" w:rsidP="006E26AA">
      <w:pPr>
        <w:tabs>
          <w:tab w:val="left" w:pos="284"/>
          <w:tab w:val="left" w:pos="5954"/>
        </w:tabs>
        <w:jc w:val="center"/>
      </w:pPr>
      <w:r w:rsidRPr="0053359B">
        <w:t>8. člen</w:t>
      </w:r>
    </w:p>
    <w:p w14:paraId="041DCFCF" w14:textId="77777777" w:rsidR="006E26AA" w:rsidRPr="0053359B" w:rsidRDefault="006E26AA" w:rsidP="006E26AA">
      <w:pPr>
        <w:tabs>
          <w:tab w:val="left" w:pos="284"/>
          <w:tab w:val="left" w:pos="5954"/>
        </w:tabs>
        <w:ind w:left="720"/>
        <w:jc w:val="both"/>
      </w:pPr>
    </w:p>
    <w:p w14:paraId="2F3CD3D4" w14:textId="04508469" w:rsidR="007C33EF" w:rsidRPr="0053359B" w:rsidRDefault="006E26AA" w:rsidP="006E26AA">
      <w:pPr>
        <w:tabs>
          <w:tab w:val="left" w:pos="284"/>
          <w:tab w:val="left" w:pos="5954"/>
        </w:tabs>
        <w:jc w:val="both"/>
      </w:pPr>
      <w:r w:rsidRPr="0053359B">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2F532815" w14:textId="77777777" w:rsidR="006E26AA" w:rsidRPr="0053359B" w:rsidRDefault="006E26AA" w:rsidP="006E26AA">
      <w:pPr>
        <w:tabs>
          <w:tab w:val="left" w:pos="284"/>
          <w:tab w:val="left" w:pos="5954"/>
        </w:tabs>
        <w:jc w:val="both"/>
        <w:rPr>
          <w:b/>
          <w:bCs/>
        </w:rPr>
      </w:pPr>
      <w:r w:rsidRPr="0053359B">
        <w:rPr>
          <w:b/>
          <w:bCs/>
        </w:rPr>
        <w:lastRenderedPageBreak/>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31FFF645" w14:textId="77777777" w:rsidR="006E26AA" w:rsidRPr="0053359B" w:rsidRDefault="006E26AA" w:rsidP="006E26AA">
      <w:pPr>
        <w:tabs>
          <w:tab w:val="left" w:pos="284"/>
          <w:tab w:val="left" w:pos="5954"/>
        </w:tabs>
        <w:jc w:val="center"/>
      </w:pPr>
      <w:r w:rsidRPr="0053359B">
        <w:t>9. člen</w:t>
      </w:r>
    </w:p>
    <w:p w14:paraId="43978B75" w14:textId="77777777" w:rsidR="006E26AA" w:rsidRPr="0053359B" w:rsidRDefault="006E26AA" w:rsidP="006E26AA">
      <w:pPr>
        <w:tabs>
          <w:tab w:val="left" w:pos="284"/>
          <w:tab w:val="left" w:pos="5954"/>
        </w:tabs>
      </w:pPr>
    </w:p>
    <w:p w14:paraId="27CDF1E7" w14:textId="77777777" w:rsidR="006E26AA" w:rsidRPr="0053359B" w:rsidRDefault="006E26AA" w:rsidP="006E26AA">
      <w:pPr>
        <w:tabs>
          <w:tab w:val="left" w:pos="284"/>
          <w:tab w:val="left" w:pos="5954"/>
        </w:tabs>
        <w:jc w:val="both"/>
      </w:pPr>
      <w:r w:rsidRPr="0053359B">
        <w:t>Naročnik  se obvezuje naročeno blago  prevzeti na podlagi pisnega dokumenta oz. zapisnika o primopredaji.</w:t>
      </w:r>
    </w:p>
    <w:p w14:paraId="22C60210" w14:textId="77777777" w:rsidR="006E26AA" w:rsidRPr="0053359B" w:rsidRDefault="006E26AA" w:rsidP="006E26AA">
      <w:pPr>
        <w:tabs>
          <w:tab w:val="left" w:pos="284"/>
          <w:tab w:val="left" w:pos="5954"/>
        </w:tabs>
        <w:jc w:val="both"/>
      </w:pPr>
    </w:p>
    <w:p w14:paraId="2149DCCE" w14:textId="77777777" w:rsidR="006E26AA" w:rsidRPr="0053359B" w:rsidRDefault="006E26AA" w:rsidP="006E26AA">
      <w:pPr>
        <w:tabs>
          <w:tab w:val="left" w:pos="284"/>
          <w:tab w:val="left" w:pos="5954"/>
        </w:tabs>
        <w:jc w:val="both"/>
      </w:pPr>
      <w:r w:rsidRPr="0053359B">
        <w:t>Predaja in prevzem blaga ter ugotovitve o tehničnem prevzemu se navedejo zapisniško na dan primopredaje. Primopredajni zapisnik podpišejo pooblaščenci naročnika in prodajalca.</w:t>
      </w:r>
      <w:r w:rsidRPr="0053359B">
        <w:rPr>
          <w:bCs/>
          <w:i/>
          <w:iCs/>
          <w:sz w:val="16"/>
          <w:szCs w:val="18"/>
        </w:rPr>
        <w:t xml:space="preserve"> </w:t>
      </w:r>
    </w:p>
    <w:p w14:paraId="29A89F22" w14:textId="77777777" w:rsidR="006E26AA" w:rsidRPr="0053359B" w:rsidRDefault="006E26AA" w:rsidP="006E26AA">
      <w:pPr>
        <w:tabs>
          <w:tab w:val="left" w:pos="284"/>
          <w:tab w:val="left" w:pos="5954"/>
        </w:tabs>
        <w:jc w:val="both"/>
      </w:pPr>
      <w:r w:rsidRPr="0053359B">
        <w:t>Količinski prevzem blaga se opravi takoj po prevzemu blaga. O eventualnih količinskih odstopanjih se mora sestaviti zapisnik in ga v 8 dneh posredovati prodajalcu.</w:t>
      </w:r>
    </w:p>
    <w:p w14:paraId="44ED9C17" w14:textId="77777777" w:rsidR="006E26AA" w:rsidRPr="0053359B" w:rsidRDefault="006E26AA" w:rsidP="006E26AA"/>
    <w:p w14:paraId="6A89F5CB" w14:textId="77777777" w:rsidR="006E26AA" w:rsidRPr="0053359B" w:rsidRDefault="006E26AA" w:rsidP="006E26AA">
      <w:pPr>
        <w:tabs>
          <w:tab w:val="left" w:pos="284"/>
          <w:tab w:val="left" w:pos="5954"/>
        </w:tabs>
        <w:jc w:val="both"/>
      </w:pPr>
      <w:r w:rsidRPr="0053359B">
        <w:t xml:space="preserve">V kolikor dobavljeno blago ne ustreza dogovorjeni kvaliteti, je prodajalec dolžan pomanjkljivosti nemudoma odpraviti. </w:t>
      </w:r>
    </w:p>
    <w:p w14:paraId="49A76BF9" w14:textId="77777777" w:rsidR="006E26AA" w:rsidRPr="0053359B" w:rsidRDefault="006E26AA" w:rsidP="006E26AA"/>
    <w:p w14:paraId="36E619A2" w14:textId="77777777" w:rsidR="006E26AA" w:rsidRPr="0053359B" w:rsidRDefault="006E26AA" w:rsidP="006E26AA">
      <w:pPr>
        <w:tabs>
          <w:tab w:val="left" w:pos="284"/>
          <w:tab w:val="left" w:pos="5954"/>
        </w:tabs>
        <w:jc w:val="both"/>
      </w:pPr>
      <w:r w:rsidRPr="0053359B">
        <w:t>Naročnik mora izvršiti kakovostni prevzem najkasneje v 30 dneh po količinskem prevzemu.</w:t>
      </w:r>
    </w:p>
    <w:p w14:paraId="34721E17" w14:textId="77777777" w:rsidR="006E26AA" w:rsidRPr="0053359B" w:rsidRDefault="006E26AA" w:rsidP="006E26AA">
      <w:pPr>
        <w:tabs>
          <w:tab w:val="left" w:pos="284"/>
          <w:tab w:val="left" w:pos="5954"/>
        </w:tabs>
        <w:jc w:val="both"/>
        <w:rPr>
          <w:i/>
          <w:iCs/>
          <w:sz w:val="16"/>
          <w:szCs w:val="16"/>
        </w:rPr>
      </w:pPr>
    </w:p>
    <w:p w14:paraId="18F921B7" w14:textId="77777777" w:rsidR="006E26AA" w:rsidRPr="0053359B" w:rsidRDefault="006E26AA" w:rsidP="006E26AA">
      <w:pPr>
        <w:tabs>
          <w:tab w:val="left" w:pos="284"/>
          <w:tab w:val="left" w:pos="5954"/>
        </w:tabs>
        <w:jc w:val="both"/>
        <w:rPr>
          <w:i/>
          <w:iCs/>
          <w:sz w:val="16"/>
          <w:szCs w:val="16"/>
        </w:rPr>
      </w:pPr>
    </w:p>
    <w:p w14:paraId="288F164A" w14:textId="77777777" w:rsidR="006E26AA" w:rsidRPr="0053359B" w:rsidRDefault="006E26AA" w:rsidP="006E26AA">
      <w:pPr>
        <w:tabs>
          <w:tab w:val="left" w:pos="284"/>
          <w:tab w:val="left" w:pos="5954"/>
        </w:tabs>
        <w:jc w:val="both"/>
      </w:pPr>
      <w:r w:rsidRPr="0053359B">
        <w:t>Kvaliteto blaga mora naročniku reklamirati najkasneje v 30 dneh od dneva prevzema in o tem sestavi zapisnik, ki ga posreduje prodajalcu. Prodajalec je dolžan pomanjkljivosti odpraviti v roku, določenem v zapisniku.</w:t>
      </w:r>
    </w:p>
    <w:p w14:paraId="1456E030" w14:textId="77777777" w:rsidR="006E26AA" w:rsidRPr="0053359B" w:rsidRDefault="006E26AA" w:rsidP="006E26AA">
      <w:pPr>
        <w:tabs>
          <w:tab w:val="left" w:pos="284"/>
          <w:tab w:val="left" w:pos="5954"/>
        </w:tabs>
        <w:jc w:val="both"/>
      </w:pPr>
    </w:p>
    <w:p w14:paraId="63E359F7" w14:textId="77777777" w:rsidR="006E26AA" w:rsidRPr="0053359B" w:rsidRDefault="006E26AA" w:rsidP="006E26AA">
      <w:pPr>
        <w:tabs>
          <w:tab w:val="left" w:pos="284"/>
          <w:tab w:val="left" w:pos="5954"/>
        </w:tabs>
      </w:pPr>
      <w:r w:rsidRPr="0053359B">
        <w:t>Kontaktna oseba naročnika: …………………………………………….…………………..…,</w:t>
      </w:r>
    </w:p>
    <w:p w14:paraId="3B166D26" w14:textId="591CCE8D" w:rsidR="006E26AA" w:rsidRPr="0053359B" w:rsidRDefault="006E26AA" w:rsidP="000A7EF2">
      <w:pPr>
        <w:tabs>
          <w:tab w:val="left" w:pos="284"/>
          <w:tab w:val="left" w:pos="5954"/>
        </w:tabs>
      </w:pPr>
      <w:r w:rsidRPr="0053359B">
        <w:t>tel.:…………………………………….., e-naslov: ……………………………………………</w:t>
      </w:r>
    </w:p>
    <w:p w14:paraId="66661E6C" w14:textId="77777777" w:rsidR="006E26AA" w:rsidRPr="0053359B" w:rsidRDefault="006E26AA" w:rsidP="006E26AA">
      <w:pPr>
        <w:tabs>
          <w:tab w:val="left" w:pos="284"/>
          <w:tab w:val="left" w:pos="5954"/>
        </w:tabs>
      </w:pPr>
    </w:p>
    <w:p w14:paraId="76AA0A58" w14:textId="77777777" w:rsidR="006E26AA" w:rsidRPr="0053359B" w:rsidRDefault="006E26AA" w:rsidP="006E26AA">
      <w:pPr>
        <w:tabs>
          <w:tab w:val="left" w:pos="284"/>
          <w:tab w:val="left" w:pos="5954"/>
        </w:tabs>
      </w:pPr>
      <w:r w:rsidRPr="0053359B">
        <w:t>Skrbnik pogodbe s strani naročnika: …………………………………………….……………,</w:t>
      </w:r>
    </w:p>
    <w:p w14:paraId="745BCE7F" w14:textId="77777777" w:rsidR="006E26AA" w:rsidRPr="0053359B" w:rsidRDefault="006E26AA" w:rsidP="006E26AA">
      <w:pPr>
        <w:tabs>
          <w:tab w:val="left" w:pos="284"/>
          <w:tab w:val="left" w:pos="5954"/>
        </w:tabs>
      </w:pPr>
      <w:r w:rsidRPr="0053359B">
        <w:t>tel.:…………………………………….., e-naslov: ……………………………………………</w:t>
      </w:r>
    </w:p>
    <w:p w14:paraId="010DDA26" w14:textId="77777777" w:rsidR="006E26AA" w:rsidRPr="0053359B" w:rsidRDefault="006E26AA" w:rsidP="006E26AA">
      <w:pPr>
        <w:tabs>
          <w:tab w:val="left" w:pos="284"/>
          <w:tab w:val="left" w:pos="5954"/>
        </w:tabs>
      </w:pPr>
    </w:p>
    <w:p w14:paraId="0B768899" w14:textId="77777777" w:rsidR="006E26AA" w:rsidRPr="0053359B" w:rsidRDefault="006E26AA" w:rsidP="006E26AA">
      <w:pPr>
        <w:tabs>
          <w:tab w:val="left" w:pos="284"/>
          <w:tab w:val="left" w:pos="5954"/>
        </w:tabs>
      </w:pPr>
      <w:r w:rsidRPr="0053359B">
        <w:t>Skrbnik pogodbe s strani prodajalca:…………………………………………………………,</w:t>
      </w:r>
    </w:p>
    <w:p w14:paraId="5D63102D" w14:textId="77777777" w:rsidR="006E26AA" w:rsidRPr="0053359B" w:rsidRDefault="006E26AA" w:rsidP="006E26AA">
      <w:pPr>
        <w:tabs>
          <w:tab w:val="left" w:pos="284"/>
          <w:tab w:val="left" w:pos="5954"/>
        </w:tabs>
      </w:pPr>
      <w:r w:rsidRPr="0053359B">
        <w:t>tel.:…………………………………….., e-naslov: ……………………………………………</w:t>
      </w:r>
    </w:p>
    <w:p w14:paraId="3C707556" w14:textId="77777777" w:rsidR="006E26AA" w:rsidRPr="0053359B" w:rsidRDefault="006E26AA" w:rsidP="006E26AA">
      <w:pPr>
        <w:tabs>
          <w:tab w:val="left" w:pos="284"/>
          <w:tab w:val="left" w:pos="5954"/>
        </w:tabs>
        <w:rPr>
          <w:bCs/>
          <w:i/>
          <w:iCs/>
          <w:szCs w:val="18"/>
        </w:rPr>
      </w:pPr>
    </w:p>
    <w:p w14:paraId="41524473" w14:textId="77777777" w:rsidR="006E26AA" w:rsidRPr="0053359B" w:rsidRDefault="006E26AA" w:rsidP="006E26AA">
      <w:pPr>
        <w:tabs>
          <w:tab w:val="left" w:pos="284"/>
          <w:tab w:val="left" w:pos="5954"/>
        </w:tabs>
        <w:rPr>
          <w:bCs/>
          <w:i/>
          <w:iCs/>
          <w:szCs w:val="18"/>
        </w:rPr>
      </w:pPr>
    </w:p>
    <w:p w14:paraId="0C18D250" w14:textId="77777777"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77777777" w:rsidR="006E26AA" w:rsidRPr="0053359B" w:rsidRDefault="006E26AA" w:rsidP="006E26AA">
      <w:pPr>
        <w:tabs>
          <w:tab w:val="left" w:pos="284"/>
          <w:tab w:val="left" w:pos="5954"/>
        </w:tabs>
        <w:jc w:val="center"/>
      </w:pPr>
      <w:r w:rsidRPr="0053359B">
        <w:t>10. člen</w:t>
      </w:r>
    </w:p>
    <w:p w14:paraId="03FAF336" w14:textId="77777777" w:rsidR="006E26AA" w:rsidRPr="0053359B" w:rsidRDefault="006E26AA" w:rsidP="006E26AA">
      <w:pPr>
        <w:tabs>
          <w:tab w:val="left" w:pos="284"/>
          <w:tab w:val="left" w:pos="5954"/>
        </w:tabs>
      </w:pPr>
    </w:p>
    <w:p w14:paraId="4D51117E" w14:textId="177AEA9E" w:rsidR="006E26AA" w:rsidRPr="0053359B" w:rsidRDefault="006E26AA" w:rsidP="006E26AA">
      <w:pPr>
        <w:tabs>
          <w:tab w:val="left" w:pos="284"/>
          <w:tab w:val="left" w:pos="5954"/>
        </w:tabs>
        <w:jc w:val="both"/>
      </w:pPr>
      <w:r w:rsidRPr="0053359B">
        <w:t xml:space="preserve">Stranki se dogovorita za cene aparatov v skupni končni vrednosti po posameznem sklopu:    </w:t>
      </w:r>
    </w:p>
    <w:p w14:paraId="3A18F56D" w14:textId="77777777" w:rsidR="006E26AA" w:rsidRPr="0053359B" w:rsidRDefault="006E26AA" w:rsidP="006E26AA">
      <w:pPr>
        <w:tabs>
          <w:tab w:val="left" w:pos="284"/>
          <w:tab w:val="left" w:pos="5954"/>
        </w:tabs>
        <w:jc w:val="both"/>
      </w:pPr>
    </w:p>
    <w:p w14:paraId="6A8C2A97" w14:textId="63363658" w:rsidR="006E26AA" w:rsidRPr="0053359B" w:rsidRDefault="006E26AA" w:rsidP="006E26AA">
      <w:pPr>
        <w:tabs>
          <w:tab w:val="left" w:pos="284"/>
          <w:tab w:val="left" w:pos="5954"/>
        </w:tabs>
        <w:spacing w:line="360" w:lineRule="auto"/>
        <w:jc w:val="both"/>
      </w:pPr>
      <w:r w:rsidRPr="0053359B">
        <w:t>- za 1. sklop:</w:t>
      </w:r>
      <w:r w:rsidR="00D37A42">
        <w:t xml:space="preserve"> </w:t>
      </w:r>
      <w:r w:rsidRPr="0053359B">
        <w:t>…………………………………</w:t>
      </w:r>
      <w:r w:rsidR="005A67BF">
        <w:t>....</w:t>
      </w:r>
      <w:r w:rsidR="00D37A42">
        <w:t xml:space="preserve">... </w:t>
      </w:r>
      <w:r w:rsidR="00624E4F">
        <w:t>z DDV</w:t>
      </w:r>
    </w:p>
    <w:p w14:paraId="1E4AD473" w14:textId="1A2A05C2" w:rsidR="006E26AA" w:rsidRPr="0053359B" w:rsidRDefault="006E26AA" w:rsidP="006E26AA">
      <w:pPr>
        <w:tabs>
          <w:tab w:val="left" w:pos="284"/>
          <w:tab w:val="left" w:pos="5954"/>
        </w:tabs>
        <w:spacing w:line="360" w:lineRule="auto"/>
        <w:jc w:val="both"/>
      </w:pPr>
      <w:r w:rsidRPr="0053359B">
        <w:t>- za 2. sklop: …………………………………</w:t>
      </w:r>
      <w:r w:rsidR="005A67BF">
        <w:t>.......</w:t>
      </w:r>
      <w:r w:rsidR="00D37A42">
        <w:t xml:space="preserve"> </w:t>
      </w:r>
      <w:r w:rsidR="00624E4F">
        <w:t>z DDV</w:t>
      </w:r>
    </w:p>
    <w:p w14:paraId="1F934F06" w14:textId="592BB346" w:rsidR="00225664" w:rsidRDefault="006E26AA" w:rsidP="006E26AA">
      <w:pPr>
        <w:tabs>
          <w:tab w:val="left" w:pos="284"/>
          <w:tab w:val="left" w:pos="5954"/>
        </w:tabs>
        <w:spacing w:line="360" w:lineRule="auto"/>
        <w:jc w:val="both"/>
      </w:pPr>
      <w:r w:rsidRPr="0053359B">
        <w:t>- za 3. sklop: …………………………………</w:t>
      </w:r>
      <w:r w:rsidR="005A67BF">
        <w:t>.......</w:t>
      </w:r>
      <w:r w:rsidR="00D37A42">
        <w:t xml:space="preserve"> </w:t>
      </w:r>
      <w:r w:rsidR="00624E4F">
        <w:t>z DDV</w:t>
      </w:r>
    </w:p>
    <w:p w14:paraId="13A64571" w14:textId="7C896F6D" w:rsidR="00AC7B04" w:rsidRPr="0053359B" w:rsidRDefault="00AC7B04" w:rsidP="006E26AA">
      <w:pPr>
        <w:tabs>
          <w:tab w:val="left" w:pos="284"/>
          <w:tab w:val="left" w:pos="5954"/>
        </w:tabs>
        <w:spacing w:line="360" w:lineRule="auto"/>
        <w:jc w:val="both"/>
      </w:pPr>
      <w:r w:rsidRPr="0053359B">
        <w:t xml:space="preserve">- za </w:t>
      </w:r>
      <w:r>
        <w:t>4</w:t>
      </w:r>
      <w:r w:rsidRPr="0053359B">
        <w:t>. sklop: …………………………………</w:t>
      </w:r>
      <w:r>
        <w:t>.......</w:t>
      </w:r>
      <w:r w:rsidR="00D37A42">
        <w:t xml:space="preserve"> </w:t>
      </w:r>
      <w:r>
        <w:t>z DDV</w:t>
      </w:r>
    </w:p>
    <w:p w14:paraId="49193FD4" w14:textId="3F84911F" w:rsidR="00440261" w:rsidRPr="0053359B" w:rsidRDefault="00440261" w:rsidP="00440261">
      <w:pPr>
        <w:tabs>
          <w:tab w:val="left" w:pos="284"/>
          <w:tab w:val="left" w:pos="5954"/>
        </w:tabs>
        <w:spacing w:line="360" w:lineRule="auto"/>
        <w:jc w:val="both"/>
      </w:pPr>
      <w:r w:rsidRPr="0053359B">
        <w:t xml:space="preserve">- za </w:t>
      </w:r>
      <w:r>
        <w:t>5</w:t>
      </w:r>
      <w:r w:rsidRPr="0053359B">
        <w:t>. sklop: …………………………………</w:t>
      </w:r>
      <w:r>
        <w:t>.......</w:t>
      </w:r>
      <w:r w:rsidR="00D37A42">
        <w:t xml:space="preserve"> </w:t>
      </w:r>
      <w:r>
        <w:t>z DDV</w:t>
      </w:r>
    </w:p>
    <w:p w14:paraId="68B28A78" w14:textId="5BC03B16" w:rsidR="00440261" w:rsidRDefault="00440261" w:rsidP="00440261">
      <w:pPr>
        <w:tabs>
          <w:tab w:val="left" w:pos="284"/>
          <w:tab w:val="left" w:pos="5954"/>
        </w:tabs>
        <w:spacing w:line="360" w:lineRule="auto"/>
        <w:jc w:val="both"/>
      </w:pPr>
      <w:r w:rsidRPr="0053359B">
        <w:t xml:space="preserve">- za </w:t>
      </w:r>
      <w:r>
        <w:t>6</w:t>
      </w:r>
      <w:r w:rsidRPr="0053359B">
        <w:t>. sklop: …………………………………</w:t>
      </w:r>
      <w:r>
        <w:t>.......</w:t>
      </w:r>
      <w:r w:rsidR="00D37A42">
        <w:t xml:space="preserve"> </w:t>
      </w:r>
      <w:r>
        <w:t>z DDV</w:t>
      </w:r>
    </w:p>
    <w:p w14:paraId="2477115C" w14:textId="37469CE8" w:rsidR="00440261" w:rsidRDefault="00440261" w:rsidP="00440261">
      <w:pPr>
        <w:tabs>
          <w:tab w:val="left" w:pos="284"/>
          <w:tab w:val="left" w:pos="5954"/>
        </w:tabs>
        <w:spacing w:line="360" w:lineRule="auto"/>
        <w:jc w:val="both"/>
      </w:pPr>
      <w:r w:rsidRPr="0053359B">
        <w:t xml:space="preserve">- za </w:t>
      </w:r>
      <w:r>
        <w:t>7</w:t>
      </w:r>
      <w:r w:rsidRPr="0053359B">
        <w:t>. sklop: …………………………………</w:t>
      </w:r>
      <w:r>
        <w:t>.......</w:t>
      </w:r>
      <w:r w:rsidR="00D37A42">
        <w:t xml:space="preserve"> </w:t>
      </w:r>
      <w:r>
        <w:t>z DDV</w:t>
      </w:r>
    </w:p>
    <w:p w14:paraId="2AFE4C4B" w14:textId="055F7074" w:rsidR="007C594F" w:rsidRPr="0053359B" w:rsidRDefault="007C594F" w:rsidP="00440261">
      <w:pPr>
        <w:tabs>
          <w:tab w:val="left" w:pos="284"/>
          <w:tab w:val="left" w:pos="5954"/>
        </w:tabs>
        <w:spacing w:line="360" w:lineRule="auto"/>
        <w:jc w:val="both"/>
      </w:pPr>
      <w:r w:rsidRPr="0053359B">
        <w:t xml:space="preserve">- za </w:t>
      </w:r>
      <w:r>
        <w:t>8</w:t>
      </w:r>
      <w:r w:rsidRPr="0053359B">
        <w:t>. sklop: …………………………………</w:t>
      </w:r>
      <w:r>
        <w:t>....... z DDV,</w:t>
      </w:r>
    </w:p>
    <w:p w14:paraId="02F85A4D" w14:textId="1FF471EF" w:rsidR="006E26AA" w:rsidRPr="0053359B" w:rsidRDefault="006E26AA" w:rsidP="006E26AA">
      <w:pPr>
        <w:tabs>
          <w:tab w:val="left" w:pos="284"/>
          <w:tab w:val="left" w:pos="5954"/>
        </w:tabs>
      </w:pPr>
      <w:r w:rsidRPr="0053359B">
        <w:t>ki izhaja iz ponudbe in je sestavni del te kupoprodajne pogodbe.</w:t>
      </w:r>
    </w:p>
    <w:p w14:paraId="0CACDCCB" w14:textId="77777777" w:rsidR="006E26AA" w:rsidRPr="0053359B" w:rsidRDefault="006E26AA" w:rsidP="006E26AA">
      <w:pPr>
        <w:tabs>
          <w:tab w:val="left" w:pos="284"/>
          <w:tab w:val="left" w:pos="567"/>
          <w:tab w:val="left" w:pos="3969"/>
          <w:tab w:val="left" w:pos="5954"/>
        </w:tabs>
        <w:jc w:val="both"/>
      </w:pPr>
      <w:r w:rsidRPr="0053359B">
        <w:lastRenderedPageBreak/>
        <w:t xml:space="preserve">Cena v ponudbi je fiksna in mora biti oblikovana po pariteti </w:t>
      </w:r>
      <w:proofErr w:type="spellStart"/>
      <w:r w:rsidRPr="0053359B">
        <w:t>fco</w:t>
      </w:r>
      <w:proofErr w:type="spellEnd"/>
      <w:r w:rsidRPr="0053359B">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E9F20A7" w14:textId="77777777" w:rsidR="006E26AA" w:rsidRPr="0053359B" w:rsidRDefault="006E26AA" w:rsidP="006E26AA">
      <w:pPr>
        <w:pStyle w:val="Telobesedila2"/>
        <w:rPr>
          <w:szCs w:val="24"/>
        </w:rPr>
      </w:pPr>
    </w:p>
    <w:p w14:paraId="19B48D63"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3EA0DAA5" w14:textId="77777777" w:rsidR="006E26AA" w:rsidRPr="0053359B" w:rsidRDefault="006E26AA" w:rsidP="006E26AA">
      <w:pPr>
        <w:tabs>
          <w:tab w:val="left" w:pos="284"/>
          <w:tab w:val="left" w:pos="567"/>
          <w:tab w:val="left" w:pos="3969"/>
          <w:tab w:val="left" w:pos="5954"/>
        </w:tabs>
        <w:jc w:val="both"/>
      </w:pPr>
    </w:p>
    <w:p w14:paraId="3BF0B0F3" w14:textId="77777777" w:rsidR="006E26AA" w:rsidRPr="0053359B" w:rsidRDefault="006E26AA" w:rsidP="006E26AA">
      <w:pPr>
        <w:jc w:val="both"/>
      </w:pPr>
      <w:r w:rsidRPr="0053359B">
        <w:t xml:space="preserve">Vsi stroški so vključeni v ceno. Naročnik ne priznava nobenih dodatnih stroškov za izvedbo tega naročila v podanem obsegu. </w:t>
      </w:r>
    </w:p>
    <w:p w14:paraId="1BC13F49" w14:textId="77777777" w:rsidR="006E26AA" w:rsidRPr="0053359B" w:rsidRDefault="006E26AA" w:rsidP="006E26AA">
      <w:pPr>
        <w:jc w:val="both"/>
      </w:pPr>
    </w:p>
    <w:p w14:paraId="5FA5814D" w14:textId="77777777" w:rsidR="006E26AA" w:rsidRPr="0053359B" w:rsidRDefault="006E26AA" w:rsidP="006E26AA">
      <w:pPr>
        <w:tabs>
          <w:tab w:val="left" w:pos="284"/>
          <w:tab w:val="left" w:pos="5954"/>
        </w:tabs>
        <w:jc w:val="both"/>
        <w:rPr>
          <w:b/>
        </w:rPr>
      </w:pPr>
    </w:p>
    <w:p w14:paraId="6B5E4023" w14:textId="77777777" w:rsidR="006E26AA" w:rsidRPr="0053359B" w:rsidRDefault="006E26AA" w:rsidP="006E26AA">
      <w:pPr>
        <w:tabs>
          <w:tab w:val="left" w:pos="284"/>
          <w:tab w:val="left" w:pos="5954"/>
        </w:tabs>
        <w:jc w:val="both"/>
        <w:rPr>
          <w:b/>
        </w:rPr>
      </w:pPr>
      <w:r w:rsidRPr="0053359B">
        <w:rPr>
          <w:b/>
        </w:rPr>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77777777" w:rsidR="006E26AA" w:rsidRPr="0053359B" w:rsidRDefault="006E26AA" w:rsidP="006E26AA">
      <w:pPr>
        <w:tabs>
          <w:tab w:val="left" w:pos="284"/>
          <w:tab w:val="left" w:pos="5954"/>
        </w:tabs>
        <w:jc w:val="center"/>
      </w:pPr>
      <w:r w:rsidRPr="0053359B">
        <w:t>11. člen</w:t>
      </w:r>
    </w:p>
    <w:p w14:paraId="1F6B0DB6" w14:textId="77777777" w:rsidR="006E26AA" w:rsidRPr="0053359B" w:rsidRDefault="006E26AA" w:rsidP="006E26AA">
      <w:pPr>
        <w:tabs>
          <w:tab w:val="left" w:pos="1440"/>
        </w:tabs>
        <w:jc w:val="both"/>
      </w:pPr>
    </w:p>
    <w:p w14:paraId="68F9C014" w14:textId="77777777" w:rsidR="006E26AA" w:rsidRPr="0053359B" w:rsidRDefault="006E26AA" w:rsidP="006E26AA">
      <w:pPr>
        <w:tabs>
          <w:tab w:val="left" w:pos="284"/>
          <w:tab w:val="left" w:pos="5954"/>
        </w:tabs>
        <w:jc w:val="both"/>
      </w:pPr>
      <w:r w:rsidRPr="0053359B">
        <w:t>Naročnik se zaveže dobavljeno blago plačati v roku 30 dneh od dobave, ob pravilni izstavitvi e-računa na račun prodajalca, št.: ……………………………..</w:t>
      </w:r>
    </w:p>
    <w:p w14:paraId="504AAB9C" w14:textId="77777777" w:rsidR="006E26AA" w:rsidRPr="0053359B" w:rsidRDefault="006E26AA" w:rsidP="006E26AA">
      <w:pPr>
        <w:jc w:val="both"/>
        <w:rPr>
          <w:b/>
          <w:bCs/>
        </w:rPr>
      </w:pPr>
    </w:p>
    <w:p w14:paraId="5BA67289" w14:textId="77777777" w:rsidR="006E26AA" w:rsidRPr="0053359B" w:rsidRDefault="006E26AA" w:rsidP="006E26AA">
      <w:pPr>
        <w:jc w:val="both"/>
        <w:rPr>
          <w:b/>
          <w:bCs/>
        </w:rPr>
      </w:pPr>
    </w:p>
    <w:p w14:paraId="1B84DD12" w14:textId="77777777" w:rsidR="006E26AA" w:rsidRPr="0053359B" w:rsidRDefault="006E26AA" w:rsidP="006E26AA">
      <w:pPr>
        <w:jc w:val="both"/>
        <w:rPr>
          <w:b/>
          <w:bCs/>
        </w:rPr>
      </w:pPr>
      <w:r w:rsidRPr="0053359B">
        <w:rPr>
          <w:b/>
          <w:bCs/>
        </w:rPr>
        <w:t>VIII. ZAUPNOST PODATKOV</w:t>
      </w:r>
    </w:p>
    <w:p w14:paraId="5321B336" w14:textId="77777777" w:rsidR="006E26AA" w:rsidRPr="0053359B" w:rsidRDefault="006E26AA" w:rsidP="006E26AA">
      <w:pPr>
        <w:jc w:val="center"/>
      </w:pPr>
      <w:r w:rsidRPr="0053359B">
        <w:t>12. člen</w:t>
      </w:r>
    </w:p>
    <w:p w14:paraId="4EE4F6E2" w14:textId="77777777" w:rsidR="006E26AA" w:rsidRPr="0053359B" w:rsidRDefault="006E26AA" w:rsidP="006E26AA">
      <w:pPr>
        <w:jc w:val="center"/>
      </w:pPr>
    </w:p>
    <w:p w14:paraId="40E014E4" w14:textId="77777777" w:rsidR="006E26AA" w:rsidRPr="0053359B" w:rsidRDefault="006E26AA" w:rsidP="006E26AA">
      <w:pPr>
        <w:pStyle w:val="Telobesedila"/>
        <w:rPr>
          <w:lang w:val="sl-SI"/>
        </w:rPr>
      </w:pPr>
      <w:r w:rsidRPr="0053359B">
        <w:rPr>
          <w:lang w:val="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77777777" w:rsidR="006E26AA" w:rsidRPr="0053359B" w:rsidRDefault="006E26AA" w:rsidP="006E26AA">
      <w:pPr>
        <w:pStyle w:val="Telobesedila"/>
        <w:rPr>
          <w:lang w:val="sl-SI"/>
        </w:rPr>
      </w:pPr>
      <w:r w:rsidRPr="0053359B">
        <w:rPr>
          <w:lang w:val="sl-SI"/>
        </w:rPr>
        <w:t>Izvajalec 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77777777" w:rsidR="006E26AA" w:rsidRPr="0053359B" w:rsidRDefault="006E26AA" w:rsidP="006E26AA">
      <w:pPr>
        <w:pStyle w:val="Telobesedila"/>
        <w:rPr>
          <w:lang w:val="sl-SI"/>
        </w:rPr>
      </w:pPr>
      <w:r w:rsidRPr="0053359B">
        <w:rPr>
          <w:lang w:val="sl-SI"/>
        </w:rPr>
        <w:t>V primeru kršitve zaupnosti bo naročnik pogodbo razdrl.</w:t>
      </w:r>
    </w:p>
    <w:p w14:paraId="106A0252" w14:textId="77777777" w:rsidR="006E26AA" w:rsidRPr="0053359B" w:rsidRDefault="006E26AA" w:rsidP="006E26AA">
      <w:pPr>
        <w:tabs>
          <w:tab w:val="left" w:pos="284"/>
          <w:tab w:val="left" w:pos="5954"/>
        </w:tabs>
        <w:rPr>
          <w:bCs/>
        </w:rPr>
      </w:pPr>
    </w:p>
    <w:p w14:paraId="4DE7CAD2" w14:textId="77777777" w:rsidR="006E26AA" w:rsidRPr="0053359B" w:rsidRDefault="006E26AA" w:rsidP="006E26AA">
      <w:pPr>
        <w:tabs>
          <w:tab w:val="left" w:pos="284"/>
          <w:tab w:val="left" w:pos="5954"/>
        </w:tabs>
        <w:jc w:val="both"/>
        <w:rPr>
          <w:i/>
          <w:iCs/>
          <w:sz w:val="16"/>
          <w:szCs w:val="16"/>
        </w:rPr>
      </w:pPr>
    </w:p>
    <w:p w14:paraId="505CBB9F" w14:textId="77777777" w:rsidR="006E26AA" w:rsidRPr="0053359B" w:rsidRDefault="006E26AA" w:rsidP="006E26AA">
      <w:pPr>
        <w:tabs>
          <w:tab w:val="left" w:pos="284"/>
          <w:tab w:val="left" w:pos="5954"/>
        </w:tabs>
        <w:jc w:val="both"/>
        <w:rPr>
          <w:b/>
          <w:bCs/>
        </w:rPr>
      </w:pPr>
      <w:r w:rsidRPr="0053359B">
        <w:rPr>
          <w:b/>
          <w:bCs/>
        </w:rPr>
        <w:t>IX. OBVEZNOSTI PRODAJALCA</w:t>
      </w:r>
    </w:p>
    <w:p w14:paraId="10969ABB" w14:textId="77777777" w:rsidR="006E26AA" w:rsidRPr="0053359B" w:rsidRDefault="006E26AA" w:rsidP="006E26AA">
      <w:pPr>
        <w:tabs>
          <w:tab w:val="left" w:pos="284"/>
          <w:tab w:val="left" w:pos="5954"/>
        </w:tabs>
        <w:jc w:val="center"/>
      </w:pPr>
    </w:p>
    <w:p w14:paraId="7CBAB4D9" w14:textId="77777777" w:rsidR="006E26AA" w:rsidRPr="0053359B" w:rsidRDefault="006E26AA" w:rsidP="006E26AA">
      <w:pPr>
        <w:tabs>
          <w:tab w:val="left" w:pos="284"/>
          <w:tab w:val="left" w:pos="5954"/>
        </w:tabs>
        <w:jc w:val="center"/>
      </w:pPr>
      <w:r w:rsidRPr="0053359B">
        <w:t>13. člen</w:t>
      </w:r>
    </w:p>
    <w:p w14:paraId="109B8ABE" w14:textId="72E97B9D" w:rsidR="00C36CB6" w:rsidRPr="000A7EF2" w:rsidRDefault="006E26AA" w:rsidP="000A7EF2">
      <w:pPr>
        <w:tabs>
          <w:tab w:val="left" w:pos="284"/>
          <w:tab w:val="left" w:pos="5954"/>
        </w:tabs>
      </w:pPr>
      <w:r w:rsidRPr="0053359B">
        <w:t>Prodajalec se obvezuje, da:</w:t>
      </w:r>
    </w:p>
    <w:p w14:paraId="4BF0C58A" w14:textId="77777777" w:rsidR="006E26AA" w:rsidRPr="0053359B" w:rsidRDefault="006E26AA" w:rsidP="006E26AA">
      <w:pPr>
        <w:numPr>
          <w:ilvl w:val="0"/>
          <w:numId w:val="4"/>
        </w:numPr>
        <w:tabs>
          <w:tab w:val="left" w:pos="284"/>
          <w:tab w:val="left" w:pos="5954"/>
        </w:tabs>
        <w:jc w:val="both"/>
      </w:pPr>
      <w:r w:rsidRPr="0053359B">
        <w:t>da bo dobavil blago, ki je predmet naročila v dogovorjeni kvaliteti in roku;</w:t>
      </w:r>
    </w:p>
    <w:p w14:paraId="6ED71632" w14:textId="77777777" w:rsidR="006E26AA" w:rsidRPr="0053359B" w:rsidRDefault="006E26AA" w:rsidP="006E26AA">
      <w:pPr>
        <w:numPr>
          <w:ilvl w:val="0"/>
          <w:numId w:val="4"/>
        </w:numPr>
        <w:tabs>
          <w:tab w:val="left" w:pos="284"/>
          <w:tab w:val="left" w:pos="5954"/>
        </w:tabs>
        <w:jc w:val="both"/>
      </w:pPr>
      <w:r w:rsidRPr="0053359B">
        <w:t>da bo nemudoma obvestil naročnika o nastanku vzrokov, ki bi preprečevali izpolnitev dogovorjenih obveznosti;</w:t>
      </w:r>
    </w:p>
    <w:p w14:paraId="4C7B7EEA" w14:textId="77777777" w:rsidR="006E26AA" w:rsidRPr="0053359B" w:rsidRDefault="006E26AA" w:rsidP="006E26AA">
      <w:pPr>
        <w:numPr>
          <w:ilvl w:val="0"/>
          <w:numId w:val="4"/>
        </w:numPr>
        <w:tabs>
          <w:tab w:val="left" w:pos="284"/>
          <w:tab w:val="left" w:pos="5954"/>
        </w:tabs>
        <w:jc w:val="both"/>
      </w:pPr>
      <w:r w:rsidRPr="0053359B">
        <w:t>da bo priučil delavce naročnika za delo z  aparati na licu mesta;</w:t>
      </w:r>
    </w:p>
    <w:p w14:paraId="38C0AF80" w14:textId="77777777" w:rsidR="006E26AA" w:rsidRPr="0053359B" w:rsidRDefault="006E26AA" w:rsidP="006E26AA">
      <w:pPr>
        <w:numPr>
          <w:ilvl w:val="0"/>
          <w:numId w:val="4"/>
        </w:numPr>
        <w:tabs>
          <w:tab w:val="left" w:pos="284"/>
          <w:tab w:val="left" w:pos="5954"/>
        </w:tabs>
        <w:jc w:val="both"/>
      </w:pPr>
      <w:r w:rsidRPr="0053359B">
        <w:t>da bo na svoje stroške opravil transport v ustrezni embalaži;</w:t>
      </w:r>
    </w:p>
    <w:p w14:paraId="531988D5" w14:textId="77777777" w:rsidR="006E26AA" w:rsidRPr="0053359B" w:rsidRDefault="006E26AA" w:rsidP="006E26AA">
      <w:pPr>
        <w:numPr>
          <w:ilvl w:val="0"/>
          <w:numId w:val="4"/>
        </w:numPr>
        <w:tabs>
          <w:tab w:val="left" w:pos="284"/>
          <w:tab w:val="left" w:pos="5954"/>
        </w:tabs>
        <w:jc w:val="both"/>
      </w:pPr>
      <w:r w:rsidRPr="0053359B">
        <w:t>da bo odstranil embalažo;</w:t>
      </w:r>
    </w:p>
    <w:p w14:paraId="15A32A39" w14:textId="77777777" w:rsidR="006E26AA" w:rsidRPr="0053359B" w:rsidRDefault="006E26AA" w:rsidP="006E26AA">
      <w:pPr>
        <w:numPr>
          <w:ilvl w:val="0"/>
          <w:numId w:val="4"/>
        </w:numPr>
        <w:tabs>
          <w:tab w:val="left" w:pos="284"/>
          <w:tab w:val="left" w:pos="5954"/>
        </w:tabs>
        <w:jc w:val="both"/>
      </w:pPr>
      <w:r w:rsidRPr="0053359B">
        <w:lastRenderedPageBreak/>
        <w:t>da bo na svoje stroške ščitil in zavaroval pogodbeno blago in storitev pred vremenskimi, tehničnimi, transportnimi in vsakovrstnimi škodljivimi vplivi in poškodbami ter bo zagotavljal splošno varnost do predaje blaga v funkcijo;</w:t>
      </w:r>
    </w:p>
    <w:p w14:paraId="2F979431" w14:textId="77777777" w:rsidR="006E26AA" w:rsidRPr="0053359B" w:rsidRDefault="006E26AA" w:rsidP="006E26AA">
      <w:pPr>
        <w:numPr>
          <w:ilvl w:val="0"/>
          <w:numId w:val="4"/>
        </w:numPr>
        <w:tabs>
          <w:tab w:val="left" w:pos="284"/>
          <w:tab w:val="left" w:pos="5954"/>
        </w:tabs>
        <w:jc w:val="both"/>
      </w:pPr>
      <w:r w:rsidRPr="0053359B">
        <w:t xml:space="preserve">da bo z lastnim orodjem, napravami in osebjem izvedel vgradnjo oz. montažo, namestitev, priključitev, zagon, preizkus in funkcionalno delovanje;    </w:t>
      </w:r>
    </w:p>
    <w:p w14:paraId="651CDA37" w14:textId="77777777" w:rsidR="006E26AA" w:rsidRPr="0053359B" w:rsidRDefault="006E26AA" w:rsidP="006E26AA">
      <w:pPr>
        <w:numPr>
          <w:ilvl w:val="0"/>
          <w:numId w:val="4"/>
        </w:numPr>
        <w:tabs>
          <w:tab w:val="left" w:pos="284"/>
          <w:tab w:val="left" w:pos="5954"/>
        </w:tabs>
        <w:jc w:val="both"/>
      </w:pPr>
      <w:r w:rsidRPr="0053359B">
        <w:t>da bo ob podpisu primopredajnega zapisnika izročil naročniku tehnično dokumentacijo in navodila v slovenskem jeziku;</w:t>
      </w:r>
    </w:p>
    <w:p w14:paraId="1EEC5596" w14:textId="77777777" w:rsidR="006E26AA" w:rsidRPr="0053359B" w:rsidRDefault="006E26AA" w:rsidP="006E26AA">
      <w:pPr>
        <w:numPr>
          <w:ilvl w:val="0"/>
          <w:numId w:val="4"/>
        </w:numPr>
        <w:tabs>
          <w:tab w:val="left" w:pos="142"/>
          <w:tab w:val="left" w:pos="3969"/>
          <w:tab w:val="left" w:pos="5954"/>
        </w:tabs>
        <w:jc w:val="both"/>
      </w:pPr>
      <w:r w:rsidRPr="0053359B">
        <w:t>da bo naročniku dostavil garancijski list in izjavo o skladnosti za dobavljene aparature;</w:t>
      </w:r>
    </w:p>
    <w:p w14:paraId="4059ECB0" w14:textId="21C79F49" w:rsidR="006E26AA" w:rsidRDefault="006E26AA" w:rsidP="006E26AA">
      <w:pPr>
        <w:numPr>
          <w:ilvl w:val="0"/>
          <w:numId w:val="4"/>
        </w:numPr>
        <w:tabs>
          <w:tab w:val="left" w:pos="284"/>
          <w:tab w:val="left" w:pos="5954"/>
        </w:tabs>
        <w:jc w:val="both"/>
      </w:pPr>
      <w:r w:rsidRPr="0053359B">
        <w:t>da bo dosledno upošteval vse pogoje, ki izhajajo iz izjav, podpisanih v ponudbeni dokumentaciji.</w:t>
      </w:r>
    </w:p>
    <w:p w14:paraId="02366A72" w14:textId="7C9E505B" w:rsidR="00440261" w:rsidRDefault="00440261" w:rsidP="00440261">
      <w:pPr>
        <w:tabs>
          <w:tab w:val="left" w:pos="284"/>
          <w:tab w:val="left" w:pos="5954"/>
        </w:tabs>
        <w:jc w:val="both"/>
      </w:pPr>
    </w:p>
    <w:p w14:paraId="607DB50F" w14:textId="77777777" w:rsidR="00440261" w:rsidRPr="000A7EF2" w:rsidRDefault="00440261" w:rsidP="00440261">
      <w:pPr>
        <w:tabs>
          <w:tab w:val="left" w:pos="284"/>
          <w:tab w:val="left" w:pos="5954"/>
        </w:tabs>
        <w:jc w:val="both"/>
      </w:pPr>
    </w:p>
    <w:p w14:paraId="54D9E5D1" w14:textId="77777777" w:rsidR="006E26AA" w:rsidRPr="0053359B" w:rsidRDefault="006E26AA" w:rsidP="006E26AA">
      <w:pPr>
        <w:tabs>
          <w:tab w:val="left" w:pos="284"/>
          <w:tab w:val="left" w:pos="5954"/>
        </w:tabs>
        <w:jc w:val="both"/>
        <w:rPr>
          <w:b/>
        </w:rPr>
      </w:pPr>
      <w:r w:rsidRPr="0053359B">
        <w:rPr>
          <w:b/>
        </w:rPr>
        <w:t>X. OBVEZNOSTI NAROČNIKA</w:t>
      </w:r>
    </w:p>
    <w:p w14:paraId="46526083" w14:textId="77777777" w:rsidR="006E26AA" w:rsidRPr="0053359B" w:rsidRDefault="006E26AA" w:rsidP="006E26AA">
      <w:pPr>
        <w:tabs>
          <w:tab w:val="left" w:pos="284"/>
          <w:tab w:val="left" w:pos="5954"/>
        </w:tabs>
        <w:jc w:val="center"/>
      </w:pPr>
    </w:p>
    <w:p w14:paraId="614D5668" w14:textId="77777777" w:rsidR="006E26AA" w:rsidRPr="0053359B" w:rsidRDefault="006E26AA" w:rsidP="006E26AA">
      <w:pPr>
        <w:tabs>
          <w:tab w:val="left" w:pos="284"/>
          <w:tab w:val="left" w:pos="5954"/>
        </w:tabs>
        <w:jc w:val="center"/>
      </w:pPr>
      <w:r w:rsidRPr="0053359B">
        <w:t>14.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prevzeti naročeno blago,</w:t>
      </w:r>
    </w:p>
    <w:p w14:paraId="52CEF750"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poravnati finančne obveznosti do prodajalca oz. neposredna plačila do podizvajalca.     </w:t>
      </w:r>
    </w:p>
    <w:p w14:paraId="68F29785" w14:textId="77777777" w:rsidR="006E26AA" w:rsidRPr="0053359B" w:rsidRDefault="006E26AA" w:rsidP="006E26AA">
      <w:pPr>
        <w:tabs>
          <w:tab w:val="left" w:pos="284"/>
          <w:tab w:val="left" w:pos="5954"/>
        </w:tabs>
        <w:jc w:val="both"/>
        <w:rPr>
          <w:i/>
          <w:iCs/>
          <w:szCs w:val="16"/>
        </w:rPr>
      </w:pPr>
    </w:p>
    <w:p w14:paraId="3DABB2E4" w14:textId="77777777" w:rsidR="006E26AA" w:rsidRPr="0053359B" w:rsidRDefault="006E26AA" w:rsidP="006E26AA">
      <w:pPr>
        <w:tabs>
          <w:tab w:val="left" w:pos="284"/>
          <w:tab w:val="left" w:pos="5954"/>
        </w:tabs>
        <w:jc w:val="both"/>
        <w:rPr>
          <w:i/>
          <w:iCs/>
          <w:szCs w:val="16"/>
        </w:rPr>
      </w:pPr>
    </w:p>
    <w:p w14:paraId="7EFAAC0B" w14:textId="77777777" w:rsidR="006E26AA" w:rsidRPr="0053359B" w:rsidRDefault="006E26AA" w:rsidP="006E26AA">
      <w:pPr>
        <w:tabs>
          <w:tab w:val="left" w:pos="284"/>
          <w:tab w:val="left" w:pos="5954"/>
        </w:tabs>
        <w:jc w:val="both"/>
      </w:pPr>
      <w:r w:rsidRPr="0053359B">
        <w:rPr>
          <w:b/>
        </w:rPr>
        <w:t>XI. GARANCIJA IN SERVIS</w:t>
      </w:r>
    </w:p>
    <w:p w14:paraId="5298BFDA" w14:textId="77777777" w:rsidR="00AC7B04" w:rsidRDefault="00AC7B04" w:rsidP="006E26AA">
      <w:pPr>
        <w:tabs>
          <w:tab w:val="left" w:pos="284"/>
          <w:tab w:val="left" w:pos="5954"/>
        </w:tabs>
        <w:jc w:val="center"/>
      </w:pPr>
    </w:p>
    <w:p w14:paraId="71A70C51" w14:textId="19D9C64A" w:rsidR="006E26AA" w:rsidRPr="0053359B" w:rsidRDefault="006E26AA" w:rsidP="006E26AA">
      <w:pPr>
        <w:tabs>
          <w:tab w:val="left" w:pos="284"/>
          <w:tab w:val="left" w:pos="5954"/>
        </w:tabs>
        <w:jc w:val="center"/>
      </w:pPr>
      <w:r w:rsidRPr="0053359B">
        <w:t>15. člen</w:t>
      </w:r>
    </w:p>
    <w:p w14:paraId="3090760A" w14:textId="77777777" w:rsidR="006E26AA" w:rsidRPr="0053359B" w:rsidRDefault="006E26AA" w:rsidP="006E26AA">
      <w:pPr>
        <w:tabs>
          <w:tab w:val="left" w:pos="284"/>
          <w:tab w:val="left" w:pos="5954"/>
        </w:tabs>
        <w:jc w:val="center"/>
      </w:pPr>
    </w:p>
    <w:p w14:paraId="310D25CA" w14:textId="0BDEBBCF" w:rsidR="006E26AA" w:rsidRDefault="006E26AA" w:rsidP="006E26AA">
      <w:pPr>
        <w:pStyle w:val="Telobesedila"/>
        <w:rPr>
          <w:lang w:val="sl-SI"/>
        </w:rPr>
      </w:pPr>
      <w:r w:rsidRPr="0053359B">
        <w:rPr>
          <w:lang w:val="sl-SI"/>
        </w:rPr>
        <w:t>Za aparate veljajo garancijski roki proizvajalca, ki začnejo teči z dnem podpisa primopredajnega zapisnika.</w:t>
      </w:r>
    </w:p>
    <w:p w14:paraId="7AD79D2F" w14:textId="3CB5FBA0" w:rsidR="00D1753F" w:rsidRDefault="00D1753F" w:rsidP="006E26AA">
      <w:pPr>
        <w:pStyle w:val="Telobesedila"/>
        <w:rPr>
          <w:lang w:val="sl-SI"/>
        </w:rPr>
      </w:pPr>
    </w:p>
    <w:p w14:paraId="2C83042A" w14:textId="7F16AEFC" w:rsidR="00D1753F" w:rsidRPr="0053359B" w:rsidRDefault="00D1753F" w:rsidP="006E26AA">
      <w:pPr>
        <w:pStyle w:val="Telobesedila"/>
        <w:rPr>
          <w:lang w:val="sl-SI"/>
        </w:rPr>
      </w:pPr>
      <w:r>
        <w:rPr>
          <w:lang w:val="sl-SI"/>
        </w:rPr>
        <w:t xml:space="preserve">Garancija za: </w:t>
      </w:r>
    </w:p>
    <w:p w14:paraId="606F8D26" w14:textId="77777777" w:rsidR="006E26AA" w:rsidRPr="0053359B" w:rsidRDefault="006E26AA" w:rsidP="006E26AA">
      <w:pPr>
        <w:pStyle w:val="Telobesedila"/>
        <w:rPr>
          <w:lang w:val="sl-SI"/>
        </w:rPr>
      </w:pPr>
      <w:r w:rsidRPr="0053359B">
        <w:rPr>
          <w:lang w:val="sl-SI"/>
        </w:rPr>
        <w:t xml:space="preserve"> </w:t>
      </w:r>
    </w:p>
    <w:p w14:paraId="375CE5F4" w14:textId="13C9A1E3" w:rsidR="00D1753F" w:rsidRPr="0053359B" w:rsidRDefault="00D1753F" w:rsidP="00D1753F">
      <w:pPr>
        <w:tabs>
          <w:tab w:val="left" w:pos="284"/>
          <w:tab w:val="left" w:pos="5954"/>
        </w:tabs>
        <w:spacing w:line="360" w:lineRule="auto"/>
        <w:jc w:val="both"/>
      </w:pPr>
      <w:r w:rsidRPr="0053359B">
        <w:t>- za 1. sklop</w:t>
      </w:r>
      <w:r>
        <w:t xml:space="preserve"> je  </w:t>
      </w:r>
      <w:r w:rsidRPr="0053359B">
        <w:t>……………</w:t>
      </w:r>
      <w:r w:rsidR="00AC7B04">
        <w:t xml:space="preserve"> </w:t>
      </w:r>
      <w:r>
        <w:t xml:space="preserve">mesecev oz. min. </w:t>
      </w:r>
      <w:r w:rsidR="008A0715">
        <w:t>24</w:t>
      </w:r>
      <w:r>
        <w:t xml:space="preserve"> mesecev</w:t>
      </w:r>
    </w:p>
    <w:p w14:paraId="01EE80F6" w14:textId="0DA93185" w:rsidR="00D1753F" w:rsidRPr="0053359B" w:rsidRDefault="00D1753F" w:rsidP="00D1753F">
      <w:pPr>
        <w:tabs>
          <w:tab w:val="left" w:pos="284"/>
          <w:tab w:val="left" w:pos="5954"/>
        </w:tabs>
        <w:spacing w:line="360" w:lineRule="auto"/>
        <w:jc w:val="both"/>
      </w:pPr>
      <w:r w:rsidRPr="0053359B">
        <w:t>- za 2. sklop</w:t>
      </w:r>
      <w:r w:rsidRPr="00D1753F">
        <w:t xml:space="preserve"> </w:t>
      </w:r>
      <w:r>
        <w:t xml:space="preserve">je  </w:t>
      </w:r>
      <w:r w:rsidRPr="0053359B">
        <w:t>……………</w:t>
      </w:r>
      <w:r w:rsidR="00AC7B04">
        <w:t xml:space="preserve"> </w:t>
      </w:r>
      <w:r>
        <w:t xml:space="preserve">mesecev oz. min. </w:t>
      </w:r>
      <w:r w:rsidR="008A0715">
        <w:t>24</w:t>
      </w:r>
      <w:r>
        <w:t xml:space="preserve"> mesecev</w:t>
      </w:r>
    </w:p>
    <w:p w14:paraId="35D5FD23" w14:textId="2D3DD453" w:rsidR="00D1753F" w:rsidRPr="0053359B" w:rsidRDefault="00D1753F" w:rsidP="00D1753F">
      <w:pPr>
        <w:tabs>
          <w:tab w:val="left" w:pos="284"/>
          <w:tab w:val="left" w:pos="5954"/>
        </w:tabs>
        <w:spacing w:line="360" w:lineRule="auto"/>
        <w:jc w:val="both"/>
      </w:pPr>
      <w:r w:rsidRPr="0053359B">
        <w:t>- za 3. sklop</w:t>
      </w:r>
      <w:r w:rsidRPr="00D1753F">
        <w:t xml:space="preserve"> </w:t>
      </w:r>
      <w:r>
        <w:t xml:space="preserve">je  </w:t>
      </w:r>
      <w:r w:rsidRPr="0053359B">
        <w:t>……………</w:t>
      </w:r>
      <w:r w:rsidR="00AC7B04">
        <w:t xml:space="preserve"> </w:t>
      </w:r>
      <w:r>
        <w:t xml:space="preserve">mesecev oz. min. </w:t>
      </w:r>
      <w:r w:rsidR="008A0715">
        <w:t>24</w:t>
      </w:r>
      <w:r>
        <w:t xml:space="preserve"> mesecev</w:t>
      </w:r>
    </w:p>
    <w:p w14:paraId="6D5D0227" w14:textId="2721E547" w:rsidR="00D1753F" w:rsidRDefault="00D1753F" w:rsidP="00D1753F">
      <w:pPr>
        <w:tabs>
          <w:tab w:val="left" w:pos="284"/>
          <w:tab w:val="left" w:pos="5954"/>
        </w:tabs>
        <w:spacing w:line="360" w:lineRule="auto"/>
        <w:jc w:val="both"/>
      </w:pPr>
      <w:r w:rsidRPr="0053359B">
        <w:t>- za 4. sklop</w:t>
      </w:r>
      <w:r>
        <w:t xml:space="preserve"> </w:t>
      </w:r>
      <w:r w:rsidR="00AC7B04">
        <w:t>je</w:t>
      </w:r>
      <w:r>
        <w:t xml:space="preserve"> </w:t>
      </w:r>
      <w:r w:rsidR="00AC7B04" w:rsidRPr="00AC7B04">
        <w:t>……………</w:t>
      </w:r>
      <w:r w:rsidR="00AC7B04">
        <w:t xml:space="preserve">  </w:t>
      </w:r>
      <w:r w:rsidR="00AC7B04" w:rsidRPr="00AC7B04">
        <w:t xml:space="preserve">mesecev oz. min. </w:t>
      </w:r>
      <w:r w:rsidR="00AC7B04">
        <w:t>24</w:t>
      </w:r>
      <w:r w:rsidR="00AC7B04" w:rsidRPr="00AC7B04">
        <w:t xml:space="preserve"> mesecev</w:t>
      </w:r>
    </w:p>
    <w:p w14:paraId="1C2339C6" w14:textId="15B7AE00" w:rsidR="00440261" w:rsidRPr="0053359B" w:rsidRDefault="00440261" w:rsidP="00440261">
      <w:pPr>
        <w:tabs>
          <w:tab w:val="left" w:pos="284"/>
          <w:tab w:val="left" w:pos="5954"/>
        </w:tabs>
        <w:spacing w:line="360" w:lineRule="auto"/>
        <w:jc w:val="both"/>
      </w:pPr>
      <w:r>
        <w:t xml:space="preserve">- </w:t>
      </w:r>
      <w:r w:rsidRPr="0053359B">
        <w:t xml:space="preserve">za </w:t>
      </w:r>
      <w:r>
        <w:t>5</w:t>
      </w:r>
      <w:r w:rsidRPr="0053359B">
        <w:t>. sklop</w:t>
      </w:r>
      <w:r w:rsidRPr="00D1753F">
        <w:t xml:space="preserve"> </w:t>
      </w:r>
      <w:r>
        <w:t xml:space="preserve">je  </w:t>
      </w:r>
      <w:r w:rsidRPr="0053359B">
        <w:t>……………</w:t>
      </w:r>
      <w:r>
        <w:t xml:space="preserve"> mesecev oz. min. </w:t>
      </w:r>
      <w:r w:rsidR="003519B7">
        <w:t>24</w:t>
      </w:r>
      <w:r>
        <w:t xml:space="preserve"> mesecev</w:t>
      </w:r>
    </w:p>
    <w:p w14:paraId="0E6C347A" w14:textId="39C9B373" w:rsidR="00440261" w:rsidRPr="0053359B" w:rsidRDefault="00440261" w:rsidP="00440261">
      <w:pPr>
        <w:tabs>
          <w:tab w:val="left" w:pos="284"/>
          <w:tab w:val="left" w:pos="5954"/>
        </w:tabs>
        <w:spacing w:line="360" w:lineRule="auto"/>
        <w:jc w:val="both"/>
      </w:pPr>
      <w:r w:rsidRPr="0053359B">
        <w:t xml:space="preserve">- za </w:t>
      </w:r>
      <w:r>
        <w:t>6</w:t>
      </w:r>
      <w:r w:rsidRPr="0053359B">
        <w:t>. sklop</w:t>
      </w:r>
      <w:r w:rsidRPr="00D1753F">
        <w:t xml:space="preserve"> </w:t>
      </w:r>
      <w:r>
        <w:t xml:space="preserve">je  </w:t>
      </w:r>
      <w:r w:rsidRPr="0053359B">
        <w:t>……………</w:t>
      </w:r>
      <w:r>
        <w:t xml:space="preserve"> mesecev oz. min. </w:t>
      </w:r>
      <w:r w:rsidR="008A0715">
        <w:t>24</w:t>
      </w:r>
      <w:r>
        <w:t xml:space="preserve"> mesecev</w:t>
      </w:r>
    </w:p>
    <w:p w14:paraId="1862AA12" w14:textId="3969BFC6" w:rsidR="00440261" w:rsidRDefault="00440261" w:rsidP="00440261">
      <w:pPr>
        <w:tabs>
          <w:tab w:val="left" w:pos="284"/>
          <w:tab w:val="left" w:pos="5954"/>
        </w:tabs>
        <w:spacing w:line="360" w:lineRule="auto"/>
        <w:jc w:val="both"/>
      </w:pPr>
      <w:r w:rsidRPr="0053359B">
        <w:t xml:space="preserve">- za </w:t>
      </w:r>
      <w:r>
        <w:t>7</w:t>
      </w:r>
      <w:r w:rsidRPr="0053359B">
        <w:t>. sklop</w:t>
      </w:r>
      <w:r>
        <w:t xml:space="preserve"> je </w:t>
      </w:r>
      <w:r w:rsidRPr="00AC7B04">
        <w:t>……………</w:t>
      </w:r>
      <w:r>
        <w:t xml:space="preserve">  </w:t>
      </w:r>
      <w:r w:rsidRPr="00AC7B04">
        <w:t xml:space="preserve">mesecev oz. min. </w:t>
      </w:r>
      <w:r>
        <w:t>24</w:t>
      </w:r>
      <w:r w:rsidRPr="00AC7B04">
        <w:t xml:space="preserve"> mesecev</w:t>
      </w:r>
    </w:p>
    <w:p w14:paraId="28EEDA29" w14:textId="2707FC69" w:rsidR="007C594F" w:rsidRPr="0053359B" w:rsidRDefault="007C594F" w:rsidP="00440261">
      <w:pPr>
        <w:tabs>
          <w:tab w:val="left" w:pos="284"/>
          <w:tab w:val="left" w:pos="5954"/>
        </w:tabs>
        <w:spacing w:line="360" w:lineRule="auto"/>
        <w:jc w:val="both"/>
      </w:pPr>
      <w:r w:rsidRPr="0053359B">
        <w:t xml:space="preserve">- za </w:t>
      </w:r>
      <w:r>
        <w:t>8</w:t>
      </w:r>
      <w:r w:rsidRPr="0053359B">
        <w:t>. sklop</w:t>
      </w:r>
      <w:r>
        <w:t xml:space="preserve"> je </w:t>
      </w:r>
      <w:r w:rsidRPr="00AC7B04">
        <w:t>……………</w:t>
      </w:r>
      <w:r>
        <w:t xml:space="preserve">  </w:t>
      </w:r>
      <w:r w:rsidRPr="00AC7B04">
        <w:t xml:space="preserve">mesecev oz. min. </w:t>
      </w:r>
      <w:r>
        <w:t>24</w:t>
      </w:r>
      <w:r w:rsidRPr="00AC7B04">
        <w:t xml:space="preserve"> mesecev</w:t>
      </w:r>
    </w:p>
    <w:p w14:paraId="412F3E76" w14:textId="77777777" w:rsidR="009865CA" w:rsidRPr="0053359B" w:rsidRDefault="009865CA" w:rsidP="006E26AA">
      <w:pPr>
        <w:pStyle w:val="Telobesedila"/>
        <w:jc w:val="left"/>
        <w:rPr>
          <w:lang w:val="sl-SI"/>
        </w:rPr>
      </w:pPr>
    </w:p>
    <w:p w14:paraId="51E18635" w14:textId="3FC1F415" w:rsidR="00266C35" w:rsidRDefault="00266C35" w:rsidP="006E26AA">
      <w:pPr>
        <w:jc w:val="both"/>
      </w:pPr>
      <w:r w:rsidRPr="008B742E">
        <w:t>Servisni pogoji, odzivni časi, nadomestitev opreme in drugi pogoji vzdrževanja se izvajajo v skladu s tehničnimi zahtevami razpisne dokumentacije in ponudbe izvajalca.</w:t>
      </w:r>
    </w:p>
    <w:p w14:paraId="4A9B380C" w14:textId="77777777" w:rsidR="00266C35" w:rsidRDefault="00266C35" w:rsidP="006E26AA">
      <w:pPr>
        <w:jc w:val="both"/>
      </w:pPr>
    </w:p>
    <w:p w14:paraId="59B5C686" w14:textId="53E67173" w:rsidR="006E26AA" w:rsidRPr="0053359B" w:rsidRDefault="006E26AA" w:rsidP="006E26AA">
      <w:pPr>
        <w:jc w:val="both"/>
      </w:pPr>
      <w:r w:rsidRPr="0053359B">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2D8DF792" w14:textId="77777777" w:rsidR="006E26AA" w:rsidRPr="0053359B" w:rsidRDefault="006E26AA" w:rsidP="006E26AA">
      <w:pPr>
        <w:jc w:val="both"/>
      </w:pPr>
    </w:p>
    <w:p w14:paraId="3A5F5D4D" w14:textId="77777777" w:rsidR="006E26AA" w:rsidRPr="0053359B" w:rsidRDefault="006E26AA" w:rsidP="006E26AA">
      <w:pPr>
        <w:pStyle w:val="Telobesedila"/>
        <w:rPr>
          <w:lang w:val="sl-SI"/>
        </w:rPr>
      </w:pPr>
      <w:r w:rsidRPr="0053359B">
        <w:rPr>
          <w:lang w:val="sl-SI"/>
        </w:rPr>
        <w:lastRenderedPageBreak/>
        <w:t>Uporabnik naročnika je dolžan vse okvare in napake ter pomanjkljivosti, vezane na kvaliteto aparata, takoj, ko jo odkrije, javiti prodajalcu pisno po e-pošti.</w:t>
      </w:r>
    </w:p>
    <w:p w14:paraId="778B34D3" w14:textId="77777777" w:rsidR="006E26AA" w:rsidRPr="0053359B" w:rsidRDefault="006E26AA" w:rsidP="006E26AA">
      <w:pPr>
        <w:pStyle w:val="Telobesedila"/>
        <w:rPr>
          <w:lang w:val="sl-SI"/>
        </w:rPr>
      </w:pPr>
      <w:r w:rsidRPr="0053359B">
        <w:rPr>
          <w:lang w:val="sl-SI"/>
        </w:rPr>
        <w:t>Če je posamezen del opreme v garancijskem roku zamenjan ali bistveno popravljen, začne za ta del opreme teči nov garancijski rok.</w:t>
      </w:r>
    </w:p>
    <w:p w14:paraId="32768B66" w14:textId="77777777" w:rsidR="006E26AA" w:rsidRPr="0053359B" w:rsidRDefault="006E26AA" w:rsidP="006E26AA">
      <w:pPr>
        <w:pStyle w:val="Telobesedila"/>
        <w:rPr>
          <w:lang w:val="sl-SI"/>
        </w:rPr>
      </w:pPr>
    </w:p>
    <w:p w14:paraId="08CE8E91" w14:textId="77777777" w:rsidR="006E26AA" w:rsidRPr="0053359B" w:rsidRDefault="006E26AA" w:rsidP="006E26AA">
      <w:pPr>
        <w:pStyle w:val="Telobesedila"/>
        <w:rPr>
          <w:lang w:val="sl-SI"/>
        </w:rPr>
      </w:pPr>
      <w:r w:rsidRPr="0053359B">
        <w:rPr>
          <w:lang w:val="sl-SI"/>
        </w:rPr>
        <w:t>Prodajalec mora naročniku, sam ali s pooblaščenim serviserjem, zagotavljati vse storitve v času garancijske dobe in po njej ter omogočati naročniku najkrajši odzivni čas in čas popravila – v skladu s ponudbo.</w:t>
      </w:r>
    </w:p>
    <w:p w14:paraId="7740013A" w14:textId="77777777" w:rsidR="006E26AA" w:rsidRPr="0053359B" w:rsidRDefault="006E26AA" w:rsidP="006E26AA">
      <w:pPr>
        <w:pStyle w:val="Telobesedila"/>
        <w:rPr>
          <w:lang w:val="sl-SI"/>
        </w:rPr>
      </w:pPr>
    </w:p>
    <w:p w14:paraId="6D7C02E2" w14:textId="77777777" w:rsidR="006E26AA" w:rsidRPr="0053359B" w:rsidRDefault="006E26AA" w:rsidP="006E26AA">
      <w:pPr>
        <w:pStyle w:val="Telobesedila"/>
        <w:rPr>
          <w:lang w:val="sl-SI"/>
        </w:rPr>
      </w:pPr>
      <w:r w:rsidRPr="0053359B">
        <w:rPr>
          <w:lang w:val="sl-SI"/>
        </w:rP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14:paraId="498778D5" w14:textId="77777777" w:rsidR="006E26AA" w:rsidRPr="0053359B" w:rsidRDefault="006E26AA" w:rsidP="006E26AA">
      <w:pPr>
        <w:pStyle w:val="Telobesedila"/>
        <w:rPr>
          <w:lang w:val="sl-SI"/>
        </w:rPr>
      </w:pPr>
    </w:p>
    <w:p w14:paraId="6D337066" w14:textId="77777777" w:rsidR="006E26AA" w:rsidRPr="0053359B" w:rsidRDefault="006E26AA" w:rsidP="006E26AA">
      <w:pPr>
        <w:pStyle w:val="Telobesedila"/>
        <w:rPr>
          <w:lang w:val="sl-SI"/>
        </w:rPr>
      </w:pPr>
      <w:r w:rsidRPr="0053359B">
        <w:rPr>
          <w:lang w:val="sl-SI"/>
        </w:rPr>
        <w:t>Prodajalec zagotavlja s strani proizvajalca pooblaščeni servis na območju Slovenije. Pooblaščeni serviser (kontaktni podatki – e-naslov, telefon, mobilni telefon): ……………</w:t>
      </w:r>
    </w:p>
    <w:p w14:paraId="696BDDE8" w14:textId="77777777" w:rsidR="006E26AA" w:rsidRPr="0053359B" w:rsidRDefault="006E26AA" w:rsidP="006E26AA">
      <w:pPr>
        <w:pStyle w:val="Telobesedila"/>
        <w:rPr>
          <w:lang w:val="sl-SI"/>
        </w:rPr>
      </w:pPr>
      <w:r w:rsidRPr="0053359B">
        <w:rPr>
          <w:lang w:val="sl-SI"/>
        </w:rPr>
        <w:t>…………………………………………………………………………………………………..</w:t>
      </w:r>
    </w:p>
    <w:p w14:paraId="6A2CFA00" w14:textId="77777777" w:rsidR="006E26AA" w:rsidRPr="0053359B" w:rsidRDefault="006E26AA" w:rsidP="006E26AA">
      <w:pPr>
        <w:pStyle w:val="Telobesedila"/>
        <w:rPr>
          <w:lang w:val="sl-SI"/>
        </w:rPr>
      </w:pPr>
    </w:p>
    <w:p w14:paraId="5A7FC158" w14:textId="17B230AF" w:rsidR="006E26AA" w:rsidRPr="0053359B" w:rsidRDefault="006E26AA" w:rsidP="006E26AA">
      <w:pPr>
        <w:pStyle w:val="Telobesedila"/>
        <w:rPr>
          <w:lang w:val="sl-SI"/>
        </w:rPr>
      </w:pPr>
      <w:r w:rsidRPr="0053359B">
        <w:rPr>
          <w:lang w:val="sl-SI"/>
        </w:rPr>
        <w:t xml:space="preserve">Odzivni čas za odpravo napake je največ </w:t>
      </w:r>
      <w:r w:rsidR="00C55A4B">
        <w:rPr>
          <w:lang w:val="sl-SI"/>
        </w:rPr>
        <w:t>3</w:t>
      </w:r>
      <w:r w:rsidRPr="0053359B">
        <w:rPr>
          <w:lang w:val="sl-SI"/>
        </w:rPr>
        <w:t xml:space="preserve"> ure od prejema obvestila o napaki.</w:t>
      </w:r>
    </w:p>
    <w:p w14:paraId="722923A8" w14:textId="469DEBF8" w:rsidR="006E26AA" w:rsidRPr="0053359B" w:rsidRDefault="006E26AA" w:rsidP="006E26AA">
      <w:pPr>
        <w:pStyle w:val="Telobesedila"/>
        <w:rPr>
          <w:lang w:val="sl-SI"/>
        </w:rPr>
      </w:pPr>
      <w:r w:rsidRPr="0053359B">
        <w:rPr>
          <w:lang w:val="sl-SI"/>
        </w:rPr>
        <w:t xml:space="preserve">Rok za odpravo napak v garancijskem roku je največ </w:t>
      </w:r>
      <w:r w:rsidR="00C55A4B">
        <w:rPr>
          <w:lang w:val="sl-SI"/>
        </w:rPr>
        <w:t>3</w:t>
      </w:r>
      <w:r w:rsidRPr="0053359B">
        <w:rPr>
          <w:lang w:val="sl-SI"/>
        </w:rPr>
        <w:t xml:space="preserve"> delovn</w:t>
      </w:r>
      <w:r w:rsidR="00C55A4B">
        <w:rPr>
          <w:lang w:val="sl-SI"/>
        </w:rPr>
        <w:t>e</w:t>
      </w:r>
      <w:r w:rsidRPr="0053359B">
        <w:rPr>
          <w:lang w:val="sl-SI"/>
        </w:rPr>
        <w:t xml:space="preserv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2F49EA4E" w14:textId="77777777" w:rsidR="006E26AA" w:rsidRPr="0053359B" w:rsidRDefault="006E26AA" w:rsidP="006E26AA">
      <w:pPr>
        <w:tabs>
          <w:tab w:val="left" w:pos="284"/>
          <w:tab w:val="left" w:pos="5954"/>
        </w:tabs>
        <w:jc w:val="both"/>
      </w:pPr>
    </w:p>
    <w:p w14:paraId="41AE78FE" w14:textId="77777777" w:rsidR="006E26AA" w:rsidRPr="0053359B" w:rsidRDefault="006E26AA" w:rsidP="006E26AA">
      <w:pPr>
        <w:tabs>
          <w:tab w:val="left" w:pos="284"/>
          <w:tab w:val="left" w:pos="5954"/>
        </w:tabs>
        <w:rPr>
          <w:b/>
          <w:bCs/>
        </w:rPr>
      </w:pPr>
    </w:p>
    <w:p w14:paraId="5D648D20" w14:textId="77777777" w:rsidR="006E26AA" w:rsidRPr="0053359B" w:rsidRDefault="006E26AA" w:rsidP="006E26AA">
      <w:pPr>
        <w:tabs>
          <w:tab w:val="left" w:pos="284"/>
          <w:tab w:val="left" w:pos="5954"/>
        </w:tabs>
        <w:rPr>
          <w:b/>
          <w:bCs/>
        </w:rPr>
      </w:pPr>
      <w:r w:rsidRPr="0053359B">
        <w:rPr>
          <w:b/>
          <w:bCs/>
        </w:rPr>
        <w:t>X. PROTIKURUPCIJSKA KLAVZULA</w:t>
      </w:r>
    </w:p>
    <w:p w14:paraId="7586F131" w14:textId="77777777" w:rsidR="006E26AA" w:rsidRPr="0053359B" w:rsidRDefault="006E26AA" w:rsidP="006E26AA">
      <w:pPr>
        <w:tabs>
          <w:tab w:val="left" w:pos="284"/>
          <w:tab w:val="left" w:pos="5954"/>
        </w:tabs>
        <w:rPr>
          <w:b/>
          <w:bCs/>
        </w:rPr>
      </w:pPr>
    </w:p>
    <w:p w14:paraId="54DFEC92" w14:textId="77777777" w:rsidR="006E26AA" w:rsidRPr="0053359B" w:rsidRDefault="006E26AA" w:rsidP="006E26AA">
      <w:pPr>
        <w:tabs>
          <w:tab w:val="left" w:pos="284"/>
          <w:tab w:val="left" w:pos="5954"/>
        </w:tabs>
        <w:jc w:val="center"/>
      </w:pPr>
      <w:r w:rsidRPr="0053359B">
        <w:t>15. člen</w:t>
      </w: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596409">
      <w:pPr>
        <w:pStyle w:val="Telobesedila"/>
        <w:numPr>
          <w:ilvl w:val="0"/>
          <w:numId w:val="25"/>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596409">
      <w:pPr>
        <w:pStyle w:val="Telobesedila"/>
        <w:numPr>
          <w:ilvl w:val="0"/>
          <w:numId w:val="25"/>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596409">
      <w:pPr>
        <w:pStyle w:val="Telobesedila"/>
        <w:numPr>
          <w:ilvl w:val="0"/>
          <w:numId w:val="25"/>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54D6187B" w14:textId="77777777" w:rsidR="006E26AA" w:rsidRPr="0053359B" w:rsidRDefault="006E26AA" w:rsidP="00596409">
      <w:pPr>
        <w:pStyle w:val="Telobesedila"/>
        <w:numPr>
          <w:ilvl w:val="0"/>
          <w:numId w:val="25"/>
        </w:numPr>
        <w:tabs>
          <w:tab w:val="clear" w:pos="1985"/>
          <w:tab w:val="clear" w:pos="6237"/>
          <w:tab w:val="clear" w:pos="6379"/>
          <w:tab w:val="left" w:pos="284"/>
          <w:tab w:val="left" w:pos="3969"/>
          <w:tab w:val="left" w:pos="5954"/>
        </w:tabs>
        <w:rPr>
          <w:lang w:val="sl-SI"/>
        </w:rPr>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34761BF3" w14:textId="77777777" w:rsidR="006E26AA" w:rsidRPr="0053359B" w:rsidRDefault="006E26AA" w:rsidP="006E26AA">
      <w:pPr>
        <w:tabs>
          <w:tab w:val="left" w:pos="284"/>
          <w:tab w:val="left" w:pos="5954"/>
        </w:tabs>
        <w:jc w:val="both"/>
      </w:pPr>
      <w:r w:rsidRPr="0053359B">
        <w:t>je nična.</w:t>
      </w:r>
    </w:p>
    <w:p w14:paraId="321AF705" w14:textId="77777777" w:rsidR="006E26AA" w:rsidRPr="0053359B" w:rsidRDefault="006E26AA" w:rsidP="006E26AA">
      <w:pPr>
        <w:pStyle w:val="Telobesedila"/>
        <w:rPr>
          <w:lang w:val="sl-SI"/>
        </w:rPr>
      </w:pPr>
    </w:p>
    <w:p w14:paraId="4F834811" w14:textId="77777777" w:rsidR="006E26AA" w:rsidRPr="0053359B" w:rsidRDefault="006E26AA" w:rsidP="006E26AA">
      <w:pPr>
        <w:pStyle w:val="Telobesedila"/>
        <w:rPr>
          <w:lang w:val="sl-SI"/>
        </w:rPr>
      </w:pPr>
    </w:p>
    <w:p w14:paraId="7A70986D" w14:textId="77777777" w:rsidR="006E26AA" w:rsidRPr="0053359B" w:rsidRDefault="006E26AA" w:rsidP="006E26AA">
      <w:pPr>
        <w:tabs>
          <w:tab w:val="left" w:pos="284"/>
          <w:tab w:val="left" w:pos="5954"/>
        </w:tabs>
        <w:jc w:val="both"/>
        <w:rPr>
          <w:b/>
          <w:iCs/>
        </w:rPr>
      </w:pPr>
      <w:r w:rsidRPr="0053359B">
        <w:rPr>
          <w:b/>
          <w:iCs/>
        </w:rPr>
        <w:t>XI. PARTNERJI/PODIZVAJALCI</w:t>
      </w:r>
    </w:p>
    <w:p w14:paraId="4C948F26" w14:textId="77777777" w:rsidR="006E26AA" w:rsidRPr="0053359B" w:rsidRDefault="006E26AA" w:rsidP="006E26AA">
      <w:pPr>
        <w:tabs>
          <w:tab w:val="left" w:pos="284"/>
          <w:tab w:val="left" w:pos="5954"/>
        </w:tabs>
        <w:jc w:val="center"/>
        <w:rPr>
          <w:iCs/>
        </w:rPr>
      </w:pPr>
    </w:p>
    <w:p w14:paraId="7A4480E3" w14:textId="77777777" w:rsidR="006E26AA" w:rsidRPr="0053359B" w:rsidRDefault="006E26AA" w:rsidP="006E26AA">
      <w:pPr>
        <w:tabs>
          <w:tab w:val="left" w:pos="284"/>
          <w:tab w:val="left" w:pos="5954"/>
        </w:tabs>
        <w:jc w:val="center"/>
        <w:rPr>
          <w:iCs/>
        </w:rPr>
      </w:pPr>
      <w:r w:rsidRPr="0053359B">
        <w:rPr>
          <w:iCs/>
        </w:rPr>
        <w:t>16. člen</w:t>
      </w:r>
    </w:p>
    <w:p w14:paraId="31118DBC" w14:textId="77777777" w:rsidR="006E26AA" w:rsidRPr="0053359B" w:rsidRDefault="006E26AA" w:rsidP="006E26AA">
      <w:pPr>
        <w:tabs>
          <w:tab w:val="left" w:pos="284"/>
          <w:tab w:val="left" w:pos="5954"/>
        </w:tabs>
        <w:jc w:val="both"/>
        <w:rPr>
          <w:iCs/>
        </w:rPr>
      </w:pPr>
    </w:p>
    <w:p w14:paraId="09773626" w14:textId="77777777" w:rsidR="006E26AA" w:rsidRPr="0053359B" w:rsidRDefault="006E26AA" w:rsidP="006E26AA">
      <w:pPr>
        <w:tabs>
          <w:tab w:val="left" w:pos="284"/>
          <w:tab w:val="left" w:pos="5954"/>
        </w:tabs>
        <w:jc w:val="both"/>
        <w:rPr>
          <w:iCs/>
        </w:rPr>
      </w:pPr>
      <w:r w:rsidRPr="0053359B">
        <w:rPr>
          <w:iCs/>
        </w:rPr>
        <w:t>Prodajalec nastopa s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77777777" w:rsidR="006E26AA" w:rsidRPr="0053359B" w:rsidRDefault="006E26AA" w:rsidP="006E26AA">
      <w:pPr>
        <w:tabs>
          <w:tab w:val="left" w:pos="284"/>
          <w:tab w:val="left" w:pos="5954"/>
        </w:tabs>
        <w:jc w:val="both"/>
        <w:rPr>
          <w:iCs/>
        </w:rPr>
      </w:pPr>
      <w:r w:rsidRPr="0053359B">
        <w:rPr>
          <w:iCs/>
        </w:rPr>
        <w:t>Prodajalec nastopa s naslednjimi podizvajalci:</w:t>
      </w:r>
    </w:p>
    <w:p w14:paraId="7790FAFD" w14:textId="77777777" w:rsidR="006E26AA" w:rsidRPr="0053359B" w:rsidRDefault="006E26AA" w:rsidP="006E26AA">
      <w:pPr>
        <w:tabs>
          <w:tab w:val="left" w:pos="284"/>
          <w:tab w:val="left" w:pos="5954"/>
        </w:tabs>
        <w:jc w:val="both"/>
        <w:rPr>
          <w:iCs/>
        </w:rPr>
      </w:pPr>
      <w:r w:rsidRPr="0053359B">
        <w:rPr>
          <w:iCs/>
        </w:rPr>
        <w:lastRenderedPageBreak/>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6A60D93E" w14:textId="35EAC7F8" w:rsidR="006E26AA" w:rsidRPr="0053359B" w:rsidRDefault="006E26AA" w:rsidP="006E26AA">
      <w:r w:rsidRPr="0053359B">
        <w:t xml:space="preserve">Izpolnjevanje pogojev za skupno ponudbo mora biti v skladu s 10. členom Zakona o javnem naročanju </w:t>
      </w:r>
      <w:r w:rsidRPr="0053359B">
        <w:rPr>
          <w:sz w:val="22"/>
        </w:rPr>
        <w:t xml:space="preserve">ZJN </w:t>
      </w:r>
      <w:r w:rsidRPr="0053359B">
        <w:t xml:space="preserve">(Uradni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 xml:space="preserve">). </w:t>
      </w:r>
    </w:p>
    <w:p w14:paraId="207B1DA1" w14:textId="77777777" w:rsidR="006E26AA" w:rsidRPr="0053359B" w:rsidRDefault="006E26AA" w:rsidP="006E26AA">
      <w:pPr>
        <w:tabs>
          <w:tab w:val="left" w:pos="284"/>
          <w:tab w:val="left" w:pos="5954"/>
        </w:tabs>
        <w:jc w:val="both"/>
        <w:rPr>
          <w:i/>
          <w:iCs/>
          <w:sz w:val="16"/>
        </w:rPr>
      </w:pPr>
    </w:p>
    <w:p w14:paraId="2E2C77DD"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6E26AA">
      <w:pPr>
        <w:tabs>
          <w:tab w:val="left" w:pos="284"/>
          <w:tab w:val="left" w:pos="5954"/>
        </w:tabs>
        <w:rPr>
          <w:bCs/>
          <w:i/>
          <w:iCs/>
          <w:sz w:val="16"/>
          <w:szCs w:val="18"/>
        </w:rPr>
      </w:pPr>
    </w:p>
    <w:p w14:paraId="2B53648F" w14:textId="77777777" w:rsidR="006E26AA" w:rsidRPr="0053359B" w:rsidRDefault="006E26AA" w:rsidP="00596409">
      <w:pPr>
        <w:numPr>
          <w:ilvl w:val="0"/>
          <w:numId w:val="14"/>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596409">
      <w:pPr>
        <w:numPr>
          <w:ilvl w:val="0"/>
          <w:numId w:val="14"/>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596409">
      <w:pPr>
        <w:numPr>
          <w:ilvl w:val="0"/>
          <w:numId w:val="14"/>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596409">
      <w:pPr>
        <w:numPr>
          <w:ilvl w:val="0"/>
          <w:numId w:val="14"/>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596409">
      <w:pPr>
        <w:numPr>
          <w:ilvl w:val="0"/>
          <w:numId w:val="14"/>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596409">
      <w:pPr>
        <w:numPr>
          <w:ilvl w:val="0"/>
          <w:numId w:val="14"/>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596409">
      <w:pPr>
        <w:numPr>
          <w:ilvl w:val="0"/>
          <w:numId w:val="14"/>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596409">
      <w:pPr>
        <w:numPr>
          <w:ilvl w:val="0"/>
          <w:numId w:val="14"/>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596409">
      <w:pPr>
        <w:numPr>
          <w:ilvl w:val="0"/>
          <w:numId w:val="14"/>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5942F79B" w14:textId="279348A7" w:rsidR="006E26AA" w:rsidRPr="0053359B" w:rsidRDefault="006E26AA" w:rsidP="00C55A4B">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 xml:space="preserve">). </w:t>
      </w:r>
    </w:p>
    <w:p w14:paraId="7921E94B" w14:textId="77777777" w:rsidR="006E26AA" w:rsidRPr="0053359B" w:rsidRDefault="006E26AA" w:rsidP="006E26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596409">
      <w:pPr>
        <w:numPr>
          <w:ilvl w:val="0"/>
          <w:numId w:val="12"/>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596409">
      <w:pPr>
        <w:numPr>
          <w:ilvl w:val="0"/>
          <w:numId w:val="12"/>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596409">
      <w:pPr>
        <w:numPr>
          <w:ilvl w:val="0"/>
          <w:numId w:val="12"/>
        </w:numPr>
        <w:shd w:val="clear" w:color="auto" w:fill="FFFFFF"/>
        <w:jc w:val="both"/>
        <w:rPr>
          <w:color w:val="000000"/>
        </w:rPr>
      </w:pPr>
      <w:r w:rsidRPr="0053359B">
        <w:rPr>
          <w:color w:val="000000"/>
        </w:rPr>
        <w:t xml:space="preserve">navesti izpolnjene ESPD teh podizvajalcev v skladu z 79. </w:t>
      </w:r>
      <w:proofErr w:type="spellStart"/>
      <w:r w:rsidRPr="0053359B">
        <w:rPr>
          <w:color w:val="000000"/>
        </w:rPr>
        <w:t>členom</w:t>
      </w:r>
      <w:proofErr w:type="spellEnd"/>
      <w:r w:rsidRPr="0053359B">
        <w:rPr>
          <w:color w:val="000000"/>
        </w:rPr>
        <w:t xml:space="preserve"> ZJN ter</w:t>
      </w:r>
    </w:p>
    <w:p w14:paraId="7E5229BB" w14:textId="77777777" w:rsidR="006E26AA" w:rsidRPr="0053359B" w:rsidRDefault="006E26AA" w:rsidP="00596409">
      <w:pPr>
        <w:numPr>
          <w:ilvl w:val="0"/>
          <w:numId w:val="12"/>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596409">
      <w:pPr>
        <w:numPr>
          <w:ilvl w:val="0"/>
          <w:numId w:val="13"/>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596409">
      <w:pPr>
        <w:numPr>
          <w:ilvl w:val="0"/>
          <w:numId w:val="13"/>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596409">
      <w:pPr>
        <w:numPr>
          <w:ilvl w:val="0"/>
          <w:numId w:val="13"/>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lastRenderedPageBreak/>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7778E61B" w14:textId="77777777" w:rsidR="006E26AA" w:rsidRPr="0053359B" w:rsidRDefault="006E26AA" w:rsidP="006E26AA">
      <w:pPr>
        <w:tabs>
          <w:tab w:val="left" w:pos="284"/>
          <w:tab w:val="left" w:pos="5954"/>
        </w:tabs>
        <w:jc w:val="both"/>
        <w:rPr>
          <w:i/>
          <w:iCs/>
        </w:rPr>
      </w:pPr>
    </w:p>
    <w:p w14:paraId="74208015" w14:textId="77777777" w:rsidR="006E26AA" w:rsidRPr="0053359B" w:rsidRDefault="006E26AA" w:rsidP="006E26AA">
      <w:pPr>
        <w:tabs>
          <w:tab w:val="left" w:pos="284"/>
          <w:tab w:val="left" w:pos="5954"/>
        </w:tabs>
        <w:jc w:val="both"/>
        <w:rPr>
          <w:i/>
          <w:iCs/>
        </w:rPr>
      </w:pPr>
    </w:p>
    <w:p w14:paraId="1DDEA396" w14:textId="77777777" w:rsidR="006E26AA" w:rsidRPr="0053359B" w:rsidRDefault="006E26AA" w:rsidP="006E26AA">
      <w:pPr>
        <w:tabs>
          <w:tab w:val="left" w:pos="284"/>
          <w:tab w:val="left" w:pos="5954"/>
        </w:tabs>
        <w:rPr>
          <w:b/>
          <w:bCs/>
        </w:rPr>
      </w:pPr>
      <w:r w:rsidRPr="0053359B">
        <w:rPr>
          <w:b/>
          <w:bCs/>
        </w:rPr>
        <w:t xml:space="preserve">XII. VELJAVNOST POGODBE </w:t>
      </w:r>
    </w:p>
    <w:p w14:paraId="01367202" w14:textId="77777777" w:rsidR="006E26AA" w:rsidRPr="0053359B" w:rsidRDefault="006E26AA" w:rsidP="006E26AA">
      <w:pPr>
        <w:tabs>
          <w:tab w:val="left" w:pos="284"/>
          <w:tab w:val="left" w:pos="5954"/>
        </w:tabs>
        <w:jc w:val="center"/>
      </w:pPr>
      <w:r w:rsidRPr="0053359B">
        <w:t>17. člen</w:t>
      </w:r>
    </w:p>
    <w:p w14:paraId="20C07944" w14:textId="77777777" w:rsidR="006E26AA" w:rsidRPr="0053359B" w:rsidRDefault="006E26AA" w:rsidP="006E26AA">
      <w:pPr>
        <w:tabs>
          <w:tab w:val="left" w:pos="284"/>
          <w:tab w:val="left" w:pos="5954"/>
        </w:tabs>
        <w:jc w:val="both"/>
      </w:pPr>
    </w:p>
    <w:p w14:paraId="12F8E492" w14:textId="77777777" w:rsidR="006E26AA" w:rsidRPr="0053359B" w:rsidRDefault="006E26AA" w:rsidP="006E26AA">
      <w:pPr>
        <w:tabs>
          <w:tab w:val="left" w:pos="284"/>
          <w:tab w:val="left" w:pos="5954"/>
        </w:tabs>
        <w:jc w:val="both"/>
      </w:pPr>
      <w:r w:rsidRPr="0053359B">
        <w:t xml:space="preserve">Pogodba je veljavna s podpisom obeh pogodbenih strank, preneha pa veljati z dokončnim obračunom oz. pretekom garancijskih rokov, to je z dnem medsebojne poravnave vseh obveznosti. </w:t>
      </w:r>
    </w:p>
    <w:p w14:paraId="71658339" w14:textId="3109A404" w:rsidR="006E26AA" w:rsidRDefault="006E26AA" w:rsidP="006E26AA">
      <w:pPr>
        <w:tabs>
          <w:tab w:val="left" w:pos="284"/>
          <w:tab w:val="left" w:pos="5954"/>
        </w:tabs>
        <w:jc w:val="both"/>
        <w:rPr>
          <w:bCs/>
        </w:rPr>
      </w:pPr>
    </w:p>
    <w:p w14:paraId="59E5FFF3" w14:textId="65A15924" w:rsidR="00526311" w:rsidRDefault="00526311" w:rsidP="00526311">
      <w:pPr>
        <w:tabs>
          <w:tab w:val="left" w:pos="284"/>
          <w:tab w:val="left" w:pos="5954"/>
        </w:tabs>
        <w:jc w:val="center"/>
        <w:rPr>
          <w:bCs/>
        </w:rPr>
      </w:pPr>
      <w:r w:rsidRPr="00526311">
        <w:rPr>
          <w:bCs/>
        </w:rPr>
        <w:t>18. člen</w:t>
      </w:r>
    </w:p>
    <w:p w14:paraId="79E5AB84" w14:textId="77777777" w:rsidR="00526311" w:rsidRPr="0053359B" w:rsidRDefault="00526311" w:rsidP="00526311">
      <w:pPr>
        <w:tabs>
          <w:tab w:val="left" w:pos="284"/>
          <w:tab w:val="left" w:pos="5954"/>
        </w:tabs>
        <w:jc w:val="center"/>
        <w:rPr>
          <w:bCs/>
        </w:rPr>
      </w:pPr>
    </w:p>
    <w:p w14:paraId="337AE8AE" w14:textId="2E63EED3" w:rsidR="00AC7B04" w:rsidRPr="00AC7B04" w:rsidRDefault="00AC7B04" w:rsidP="00AC7B04">
      <w:pPr>
        <w:jc w:val="both"/>
        <w:rPr>
          <w:bCs/>
        </w:rPr>
      </w:pPr>
      <w:r w:rsidRPr="00AC7B04">
        <w:rPr>
          <w:bCs/>
        </w:rPr>
        <w:t>Pogodba preneha veljati, če je naročnik seznanjen, da je sodišče s pravnomočno odločitvijo ugotovilo kršitev obveznosti iz drugega odstavka 3. člena Zakon o javnem naročanju (Uradni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AC7B04">
        <w:rPr>
          <w:bCs/>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3D1C54" w14:textId="77777777" w:rsidR="00AC7B04" w:rsidRPr="00AC7B04" w:rsidRDefault="00AC7B04" w:rsidP="00AC7B04">
      <w:pPr>
        <w:jc w:val="both"/>
        <w:rPr>
          <w:bCs/>
        </w:rPr>
      </w:pPr>
    </w:p>
    <w:p w14:paraId="7C747012" w14:textId="77777777" w:rsidR="00AC7B04" w:rsidRPr="00AC7B04" w:rsidRDefault="00AC7B04" w:rsidP="00AC7B04">
      <w:pPr>
        <w:jc w:val="both"/>
        <w:rPr>
          <w:bCs/>
        </w:rPr>
      </w:pPr>
      <w:r w:rsidRPr="00AC7B04">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9FC4D2A" w14:textId="77777777" w:rsidR="00AC7B04" w:rsidRPr="00AC7B04" w:rsidRDefault="00AC7B04" w:rsidP="00AC7B04">
      <w:pPr>
        <w:jc w:val="both"/>
        <w:rPr>
          <w:bCs/>
        </w:rPr>
      </w:pPr>
    </w:p>
    <w:p w14:paraId="7F290A03" w14:textId="77777777" w:rsidR="00AC7B04" w:rsidRPr="00AC7B04" w:rsidRDefault="00AC7B04" w:rsidP="00AC7B04">
      <w:pPr>
        <w:jc w:val="both"/>
        <w:rPr>
          <w:bCs/>
        </w:rPr>
      </w:pPr>
      <w:r w:rsidRPr="00AC7B04">
        <w:rPr>
          <w:bCs/>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AC7B04">
        <w:rPr>
          <w:bCs/>
        </w:rPr>
        <w:t>podizvajanje</w:t>
      </w:r>
      <w:proofErr w:type="spellEnd"/>
      <w:r w:rsidRPr="00AC7B04">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64721969" w14:textId="77777777" w:rsidR="00AC7B04" w:rsidRPr="00AC7B04" w:rsidRDefault="00AC7B04" w:rsidP="00AC7B04">
      <w:pPr>
        <w:jc w:val="both"/>
        <w:rPr>
          <w:bCs/>
        </w:rPr>
      </w:pPr>
    </w:p>
    <w:p w14:paraId="73656645" w14:textId="0FCD4D00" w:rsidR="006E26AA" w:rsidRPr="0053359B" w:rsidRDefault="00AC7B04" w:rsidP="00AC7B04">
      <w:pPr>
        <w:jc w:val="both"/>
      </w:pPr>
      <w:r w:rsidRPr="00AC7B04">
        <w:rPr>
          <w:bCs/>
        </w:rPr>
        <w:t xml:space="preserve">V primeru izpolnitve razveznega pogoja se šteje, da je pogodba razvezana z dnem sklenitve nove pogodbe o izvedbi javnega naročila, naročnik pa mora nov postopek oddaje javnega </w:t>
      </w:r>
      <w:r w:rsidRPr="00AC7B04">
        <w:rPr>
          <w:bCs/>
        </w:rPr>
        <w:lastRenderedPageBreak/>
        <w:t>naročila začeti nemudoma, vendar najkasneje v 60 dneh od seznanitve s kršitvijo. Če naročnik v tem roku ne začne novega postopka javnega naročila, se šteje, da je pogodba razvezana šestdeseti dan od seznanitve s kršitvijo</w:t>
      </w:r>
      <w:r w:rsidRPr="00AC7B04">
        <w:t>.</w:t>
      </w:r>
    </w:p>
    <w:p w14:paraId="2D437B05" w14:textId="77777777" w:rsidR="00526311" w:rsidRPr="0053359B" w:rsidRDefault="00526311" w:rsidP="007C594F">
      <w:pPr>
        <w:tabs>
          <w:tab w:val="left" w:pos="284"/>
          <w:tab w:val="left" w:pos="5954"/>
        </w:tabs>
      </w:pPr>
    </w:p>
    <w:p w14:paraId="76114BBB" w14:textId="1457E98D" w:rsidR="006E26AA" w:rsidRPr="0053359B" w:rsidRDefault="006E26AA" w:rsidP="006E26AA">
      <w:pPr>
        <w:tabs>
          <w:tab w:val="left" w:pos="284"/>
          <w:tab w:val="left" w:pos="5954"/>
        </w:tabs>
        <w:jc w:val="center"/>
      </w:pPr>
      <w:bookmarkStart w:id="29" w:name="_Hlk211942276"/>
      <w:r w:rsidRPr="0053359B">
        <w:t>1</w:t>
      </w:r>
      <w:r w:rsidR="00526311">
        <w:t>9</w:t>
      </w:r>
      <w:r w:rsidRPr="0053359B">
        <w:t>. člen</w:t>
      </w:r>
      <w:bookmarkEnd w:id="29"/>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E2B5784" w14:textId="77777777" w:rsidR="006E26AA" w:rsidRPr="0053359B" w:rsidRDefault="006E26AA" w:rsidP="006E26AA">
      <w:pPr>
        <w:tabs>
          <w:tab w:val="left" w:pos="284"/>
          <w:tab w:val="left" w:pos="3420"/>
        </w:tabs>
        <w:jc w:val="both"/>
        <w:rPr>
          <w:b/>
          <w:bCs/>
        </w:rPr>
      </w:pPr>
    </w:p>
    <w:p w14:paraId="0FC94304" w14:textId="77777777" w:rsidR="006E26AA" w:rsidRPr="0053359B" w:rsidRDefault="006E26AA" w:rsidP="006E26AA">
      <w:pPr>
        <w:tabs>
          <w:tab w:val="left" w:pos="284"/>
          <w:tab w:val="left" w:pos="3420"/>
        </w:tabs>
        <w:jc w:val="both"/>
        <w:rPr>
          <w:b/>
          <w:bCs/>
        </w:rPr>
      </w:pPr>
      <w:r w:rsidRPr="0053359B">
        <w:rPr>
          <w:b/>
          <w:bCs/>
        </w:rPr>
        <w:t>XIII.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763BB5BC" w:rsidR="006E26AA" w:rsidRPr="0053359B" w:rsidRDefault="00526311" w:rsidP="006E26AA">
      <w:pPr>
        <w:tabs>
          <w:tab w:val="left" w:pos="284"/>
          <w:tab w:val="left" w:pos="5954"/>
        </w:tabs>
        <w:jc w:val="center"/>
      </w:pPr>
      <w:r>
        <w:t>20</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dne …………… </w:t>
      </w:r>
    </w:p>
    <w:p w14:paraId="09DCBAB5"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p>
    <w:p w14:paraId="73F35FFB"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p>
    <w:p w14:paraId="5AB62328" w14:textId="77777777" w:rsidR="006E26AA" w:rsidRPr="0053359B" w:rsidRDefault="006E26AA" w:rsidP="006E26AA">
      <w:pPr>
        <w:tabs>
          <w:tab w:val="left" w:pos="284"/>
          <w:tab w:val="left" w:pos="5954"/>
        </w:tabs>
        <w:jc w:val="center"/>
      </w:pPr>
    </w:p>
    <w:p w14:paraId="186FA2DB" w14:textId="06FD1D42" w:rsidR="006E26AA" w:rsidRPr="0053359B" w:rsidRDefault="006E26AA" w:rsidP="006E26AA">
      <w:pPr>
        <w:tabs>
          <w:tab w:val="left" w:pos="284"/>
          <w:tab w:val="left" w:pos="5954"/>
        </w:tabs>
        <w:jc w:val="center"/>
      </w:pPr>
      <w:r w:rsidRPr="0053359B">
        <w:t>2</w:t>
      </w:r>
      <w:r w:rsidR="00526311">
        <w:t>1</w:t>
      </w:r>
      <w:r w:rsidRPr="0053359B">
        <w:t>. člen</w:t>
      </w:r>
    </w:p>
    <w:p w14:paraId="0DC75F90" w14:textId="77777777" w:rsidR="006E26AA" w:rsidRPr="0053359B" w:rsidRDefault="006E26AA" w:rsidP="006E26AA">
      <w:pPr>
        <w:tabs>
          <w:tab w:val="left" w:pos="284"/>
          <w:tab w:val="left" w:pos="5954"/>
        </w:tabs>
        <w:jc w:val="center"/>
      </w:pPr>
    </w:p>
    <w:p w14:paraId="34A9CD09" w14:textId="77777777" w:rsidR="006E26AA" w:rsidRPr="0053359B" w:rsidRDefault="006E26AA" w:rsidP="006E26AA">
      <w:pPr>
        <w:pStyle w:val="Telobesedila"/>
        <w:tabs>
          <w:tab w:val="left" w:pos="284"/>
          <w:tab w:val="left" w:pos="5954"/>
        </w:tabs>
        <w:rPr>
          <w:lang w:val="sl-SI"/>
        </w:rPr>
      </w:pPr>
      <w:r w:rsidRPr="0053359B">
        <w:rPr>
          <w:lang w:val="sl-SI"/>
        </w:rPr>
        <w:t>Če prodajalec ne izvrši svoje obveznosti v dogovorjenem roku, ne da bi v roku 2 dni po prejemu naročila obvestil naročnika nastanku objektivnih vzrokov, ki bi preprečevali izpolnitev dogovorjenih obveznosti, lahko naročnik ta dokument razdre.</w:t>
      </w:r>
    </w:p>
    <w:p w14:paraId="712BB52C" w14:textId="77777777" w:rsidR="006E26AA" w:rsidRPr="0053359B" w:rsidRDefault="006E26AA" w:rsidP="006E26AA">
      <w:pPr>
        <w:tabs>
          <w:tab w:val="left" w:pos="284"/>
          <w:tab w:val="left" w:pos="5954"/>
        </w:tabs>
        <w:jc w:val="both"/>
        <w:rPr>
          <w:b/>
          <w:bCs/>
        </w:rPr>
      </w:pPr>
    </w:p>
    <w:p w14:paraId="34D25032" w14:textId="4AA85666" w:rsidR="006E26AA" w:rsidRPr="0053359B" w:rsidRDefault="006E26AA" w:rsidP="006E26AA">
      <w:pPr>
        <w:tabs>
          <w:tab w:val="left" w:pos="284"/>
          <w:tab w:val="left" w:pos="5954"/>
        </w:tabs>
        <w:jc w:val="center"/>
      </w:pPr>
      <w:r w:rsidRPr="0053359B">
        <w:t>2</w:t>
      </w:r>
      <w:r w:rsidR="00526311">
        <w:t>2</w:t>
      </w:r>
      <w:r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C71707C" w14:textId="77777777" w:rsidR="00526311" w:rsidRDefault="00526311" w:rsidP="006E26AA">
      <w:pPr>
        <w:tabs>
          <w:tab w:val="left" w:pos="284"/>
          <w:tab w:val="left" w:pos="5954"/>
        </w:tabs>
        <w:jc w:val="center"/>
      </w:pPr>
    </w:p>
    <w:p w14:paraId="07D8CAD0" w14:textId="2CA1F645" w:rsidR="006E26AA" w:rsidRPr="0053359B" w:rsidRDefault="00526311" w:rsidP="006E26AA">
      <w:pPr>
        <w:tabs>
          <w:tab w:val="left" w:pos="284"/>
          <w:tab w:val="left" w:pos="5954"/>
        </w:tabs>
        <w:jc w:val="center"/>
      </w:pPr>
      <w:r>
        <w:t>23</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04EB196D" w:rsidR="006E26AA" w:rsidRPr="0053359B" w:rsidRDefault="006E26AA" w:rsidP="006E26AA">
      <w:pPr>
        <w:tabs>
          <w:tab w:val="left" w:pos="284"/>
          <w:tab w:val="left" w:pos="5954"/>
        </w:tabs>
        <w:jc w:val="center"/>
      </w:pPr>
      <w:r w:rsidRPr="0053359B">
        <w:t>2</w:t>
      </w:r>
      <w:r w:rsidR="00526311">
        <w:t>4</w:t>
      </w:r>
      <w:r w:rsidRPr="0053359B">
        <w:t>.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058F0690" w14:textId="77777777" w:rsidR="006E26AA" w:rsidRPr="0053359B" w:rsidRDefault="006E26AA"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7ED3E947" w14:textId="7FC3A3BB" w:rsidR="00147F42" w:rsidRDefault="006E26AA" w:rsidP="006E26AA">
      <w:pPr>
        <w:tabs>
          <w:tab w:val="left" w:pos="284"/>
          <w:tab w:val="left" w:pos="5387"/>
          <w:tab w:val="left" w:pos="5954"/>
          <w:tab w:val="left" w:pos="7088"/>
        </w:tabs>
        <w:jc w:val="both"/>
      </w:pPr>
      <w:r w:rsidRPr="0053359B">
        <w:t>PRODAJALEC</w:t>
      </w:r>
      <w:r w:rsidRPr="0053359B">
        <w:tab/>
        <w:t xml:space="preserve">NAROČNIK:  </w:t>
      </w:r>
    </w:p>
    <w:p w14:paraId="0F6D28D5" w14:textId="69C43C6F" w:rsidR="00266C35" w:rsidRDefault="00266C35" w:rsidP="006E26AA">
      <w:pPr>
        <w:tabs>
          <w:tab w:val="left" w:pos="284"/>
          <w:tab w:val="left" w:pos="5387"/>
          <w:tab w:val="left" w:pos="5954"/>
          <w:tab w:val="left" w:pos="7088"/>
        </w:tabs>
        <w:jc w:val="both"/>
      </w:pPr>
    </w:p>
    <w:p w14:paraId="284F4BFD" w14:textId="0522DE57" w:rsidR="00266C35" w:rsidRDefault="00266C35" w:rsidP="006E26AA">
      <w:pPr>
        <w:tabs>
          <w:tab w:val="left" w:pos="284"/>
          <w:tab w:val="left" w:pos="5387"/>
          <w:tab w:val="left" w:pos="5954"/>
          <w:tab w:val="left" w:pos="7088"/>
        </w:tabs>
        <w:jc w:val="both"/>
      </w:pPr>
    </w:p>
    <w:p w14:paraId="25B85047" w14:textId="77777777" w:rsidR="00266C35" w:rsidRPr="00C40739" w:rsidRDefault="00266C35" w:rsidP="006E26AA">
      <w:pPr>
        <w:tabs>
          <w:tab w:val="left" w:pos="284"/>
          <w:tab w:val="left" w:pos="5387"/>
          <w:tab w:val="left" w:pos="5954"/>
          <w:tab w:val="left" w:pos="7088"/>
        </w:tabs>
        <w:jc w:val="both"/>
      </w:pPr>
    </w:p>
    <w:p w14:paraId="4714FC99" w14:textId="5AD2049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00266C35">
        <w:rPr>
          <w:b/>
          <w:sz w:val="20"/>
        </w:rPr>
        <w:t>JN9-B/25</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351E7BF0"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6D856CB1" w14:textId="57E1CA5C"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CC4ACB">
        <w:rPr>
          <w:b/>
          <w:sz w:val="20"/>
          <w:szCs w:val="23"/>
        </w:rPr>
        <w:t>MEDICINSKA OPREMA, razdeljena v 8 sklopov</w:t>
      </w:r>
    </w:p>
    <w:p w14:paraId="32A7BF95" w14:textId="77777777" w:rsidR="006E26AA" w:rsidRPr="0053359B" w:rsidRDefault="006E26AA" w:rsidP="006E26AA">
      <w:pPr>
        <w:tabs>
          <w:tab w:val="left" w:pos="284"/>
          <w:tab w:val="left" w:pos="5954"/>
        </w:tabs>
        <w:jc w:val="both"/>
      </w:pPr>
    </w:p>
    <w:p w14:paraId="686D8594" w14:textId="77777777" w:rsidR="006E26AA" w:rsidRPr="0053359B" w:rsidRDefault="006E26AA" w:rsidP="006E26AA">
      <w:pPr>
        <w:tabs>
          <w:tab w:val="left" w:pos="284"/>
          <w:tab w:val="left" w:pos="3969"/>
          <w:tab w:val="left" w:pos="5954"/>
        </w:tabs>
        <w:jc w:val="both"/>
        <w:rPr>
          <w:b/>
        </w:rPr>
      </w:pPr>
      <w:r w:rsidRPr="0053359B">
        <w:rPr>
          <w:b/>
        </w:rPr>
        <w:t>NAVODILO ZA IZPOLNITEV PREDRAČUNA</w:t>
      </w:r>
    </w:p>
    <w:p w14:paraId="4CAA5F6C" w14:textId="77777777" w:rsidR="006E26AA" w:rsidRPr="0053359B" w:rsidRDefault="006E26AA" w:rsidP="00596409">
      <w:pPr>
        <w:numPr>
          <w:ilvl w:val="0"/>
          <w:numId w:val="26"/>
        </w:numPr>
        <w:tabs>
          <w:tab w:val="left" w:pos="284"/>
          <w:tab w:val="left" w:pos="3969"/>
          <w:tab w:val="left" w:pos="5954"/>
        </w:tabs>
        <w:jc w:val="both"/>
        <w:rPr>
          <w:color w:val="FF0000"/>
        </w:rPr>
      </w:pPr>
      <w:r w:rsidRPr="0053359B">
        <w:t xml:space="preserve">Ponudnik je dolžan v specifikacijo predračuna vpisati: neto cena na </w:t>
      </w:r>
      <w:smartTag w:uri="urn:schemas-microsoft-com:office:smarttags" w:element="metricconverter">
        <w:smartTagPr>
          <w:attr w:name="ProductID" w:val="EM brez DDV"/>
        </w:smartTagPr>
        <w:r w:rsidRPr="0053359B">
          <w:t>EM brez DDV</w:t>
        </w:r>
      </w:smartTag>
      <w:r w:rsidRPr="0053359B">
        <w:t xml:space="preserve">, % popusta, % DDV, končno vrednost (količina x neto cena/EM - popust + DDV), proizvajalca in tip ponujene opreme po posamezni postavki znotraj sklopa. </w:t>
      </w:r>
    </w:p>
    <w:p w14:paraId="3F1B9836" w14:textId="77777777" w:rsidR="006E26AA" w:rsidRPr="0053359B" w:rsidRDefault="006E26AA" w:rsidP="00596409">
      <w:pPr>
        <w:numPr>
          <w:ilvl w:val="0"/>
          <w:numId w:val="26"/>
        </w:numPr>
        <w:tabs>
          <w:tab w:val="left" w:pos="284"/>
          <w:tab w:val="left" w:pos="3969"/>
          <w:tab w:val="left" w:pos="5954"/>
        </w:tabs>
        <w:jc w:val="both"/>
      </w:pPr>
      <w:r w:rsidRPr="0053359B">
        <w:t>Na osnovi gornjih podatkov iz specifikacije predračuna ponudnik, v spodnjo tabelo, vpiše še končno vrednost predračuna oz. ponudbe po posameznem sklopu.</w:t>
      </w:r>
    </w:p>
    <w:p w14:paraId="20AB31A0" w14:textId="77777777" w:rsidR="006E26AA" w:rsidRPr="0053359B" w:rsidRDefault="006E26AA" w:rsidP="00596409">
      <w:pPr>
        <w:numPr>
          <w:ilvl w:val="0"/>
          <w:numId w:val="26"/>
        </w:numPr>
        <w:tabs>
          <w:tab w:val="left" w:pos="284"/>
          <w:tab w:val="left" w:pos="3969"/>
          <w:tab w:val="left" w:pos="5954"/>
        </w:tabs>
        <w:jc w:val="both"/>
      </w:pPr>
      <w:r w:rsidRPr="0053359B">
        <w:rPr>
          <w:b/>
          <w:i/>
          <w:iCs/>
          <w:sz w:val="20"/>
        </w:rPr>
        <w:t>OPOZORILO</w:t>
      </w:r>
      <w:r w:rsidRPr="0053359B">
        <w:rPr>
          <w:b/>
          <w:i/>
        </w:rPr>
        <w:t>:</w:t>
      </w:r>
      <w:r w:rsidRPr="0053359B">
        <w:rPr>
          <w:i/>
        </w:rPr>
        <w:t xml:space="preserve"> Ponudnik predračuna ne sme spreminjati niti po obliki, niti po vsebini (ne sme dodajati kolon, spreminjati besedila, …..) </w:t>
      </w:r>
    </w:p>
    <w:p w14:paraId="629B9114" w14:textId="77777777" w:rsidR="006E26AA" w:rsidRPr="0053359B" w:rsidRDefault="006E26AA" w:rsidP="00596409">
      <w:pPr>
        <w:numPr>
          <w:ilvl w:val="0"/>
          <w:numId w:val="26"/>
        </w:numPr>
        <w:tabs>
          <w:tab w:val="left" w:pos="284"/>
          <w:tab w:val="left" w:pos="3969"/>
          <w:tab w:val="left" w:pos="5954"/>
        </w:tabs>
        <w:jc w:val="both"/>
      </w:pPr>
      <w:r w:rsidRPr="0053359B">
        <w:t>V primeru, da ponudnik cene v posamezno postavko ne vpiše, se šteje, da take postavke ne ponuja. Če ponudnik vpiše ceno nič (0), se šteje, da ponuja postavko brezplačno.</w:t>
      </w:r>
    </w:p>
    <w:p w14:paraId="051990D3" w14:textId="79A28825" w:rsidR="006E26AA" w:rsidRDefault="006E26AA" w:rsidP="00596409">
      <w:pPr>
        <w:numPr>
          <w:ilvl w:val="0"/>
          <w:numId w:val="26"/>
        </w:numPr>
        <w:tabs>
          <w:tab w:val="left" w:pos="284"/>
          <w:tab w:val="left" w:pos="3969"/>
          <w:tab w:val="left" w:pos="5954"/>
        </w:tabs>
        <w:jc w:val="both"/>
      </w:pPr>
      <w:r w:rsidRPr="0053359B">
        <w:t xml:space="preserve">V primeru, da bo naročnik pri pregledu in ocenjevanju ponudb odkril očitne računske napake, bo ravnal v skladu s 7. odst. 89. člena ZJN. </w:t>
      </w:r>
    </w:p>
    <w:p w14:paraId="0648D91D" w14:textId="15402F58" w:rsidR="00266C35" w:rsidRPr="00266C35" w:rsidRDefault="00266C35" w:rsidP="00596409">
      <w:pPr>
        <w:numPr>
          <w:ilvl w:val="0"/>
          <w:numId w:val="26"/>
        </w:numPr>
        <w:tabs>
          <w:tab w:val="left" w:pos="284"/>
          <w:tab w:val="left" w:pos="3969"/>
          <w:tab w:val="left" w:pos="5954"/>
        </w:tabs>
        <w:jc w:val="both"/>
      </w:pPr>
      <w:r w:rsidRPr="00BB40C1">
        <w:rPr>
          <w:b/>
        </w:rPr>
        <w:t>Velja za vse sklope: naročnik bo kot ustrezne sprejel tudi vse enakovredne izdelke, pri čemer mora ponudnik v ponudbi dokazati enakovrednost ponujenega izdelka z zahtevanimi tehničnimi in funkcionalnimi lastnostmi</w:t>
      </w:r>
      <w:r>
        <w:rPr>
          <w:b/>
        </w:rPr>
        <w:t>.</w:t>
      </w:r>
    </w:p>
    <w:p w14:paraId="6B4DE22F" w14:textId="3C1F98D6" w:rsidR="00C55A4B" w:rsidRPr="00266C35" w:rsidRDefault="00266C35" w:rsidP="00596409">
      <w:pPr>
        <w:numPr>
          <w:ilvl w:val="0"/>
          <w:numId w:val="26"/>
        </w:numPr>
        <w:tabs>
          <w:tab w:val="left" w:pos="284"/>
          <w:tab w:val="left" w:pos="3969"/>
          <w:tab w:val="left" w:pos="5954"/>
        </w:tabs>
        <w:jc w:val="both"/>
      </w:pPr>
      <w:r w:rsidRPr="00266C35">
        <w:rPr>
          <w:b/>
        </w:rPr>
        <w:t>V primeru razhajanj med ostalimi obrazci ponudbe in zapisnikom o odpiranju, ter predračunom, velja predračun (Excel), pri čemer se kot zavezujoče štejejo ponudbene cene brez DDV in ponudbene cene z DDV, kot so navedene v predračunu (Excel), ne glede na morebitne drugačne navedbe v drugih delih ponudbe.</w:t>
      </w:r>
    </w:p>
    <w:p w14:paraId="23371C2A" w14:textId="77777777" w:rsidR="00266C35" w:rsidRPr="0053359B" w:rsidRDefault="00266C35" w:rsidP="00266C35">
      <w:pPr>
        <w:tabs>
          <w:tab w:val="left" w:pos="284"/>
          <w:tab w:val="left" w:pos="3969"/>
          <w:tab w:val="left" w:pos="5954"/>
        </w:tabs>
        <w:ind w:left="360"/>
        <w:jc w:val="both"/>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4"/>
        <w:gridCol w:w="2980"/>
      </w:tblGrid>
      <w:tr w:rsidR="006E26AA" w:rsidRPr="0053359B" w14:paraId="1BD7F582" w14:textId="77777777" w:rsidTr="007C4909">
        <w:tc>
          <w:tcPr>
            <w:tcW w:w="6304" w:type="dxa"/>
            <w:tcBorders>
              <w:top w:val="single" w:sz="4" w:space="0" w:color="auto"/>
              <w:left w:val="single" w:sz="4" w:space="0" w:color="auto"/>
              <w:bottom w:val="single" w:sz="4" w:space="0" w:color="auto"/>
              <w:right w:val="single" w:sz="4" w:space="0" w:color="auto"/>
            </w:tcBorders>
            <w:shd w:val="pct5" w:color="000000" w:fill="FFFFFF"/>
            <w:vAlign w:val="center"/>
          </w:tcPr>
          <w:p w14:paraId="40D598FD" w14:textId="77777777" w:rsidR="006E26AA" w:rsidRPr="0053359B" w:rsidRDefault="00CC4ACB" w:rsidP="00AD46A0">
            <w:pPr>
              <w:tabs>
                <w:tab w:val="left" w:pos="284"/>
                <w:tab w:val="left" w:pos="3969"/>
                <w:tab w:val="left" w:pos="5954"/>
              </w:tabs>
              <w:jc w:val="center"/>
              <w:rPr>
                <w:b/>
                <w:bCs/>
                <w:sz w:val="20"/>
              </w:rPr>
            </w:pPr>
            <w:r>
              <w:rPr>
                <w:b/>
                <w:sz w:val="20"/>
              </w:rPr>
              <w:t>MEDICINSKA OPREMA, razdeljena v 8 sklopov</w:t>
            </w:r>
          </w:p>
        </w:tc>
        <w:tc>
          <w:tcPr>
            <w:tcW w:w="2980" w:type="dxa"/>
            <w:tcBorders>
              <w:top w:val="single" w:sz="4" w:space="0" w:color="auto"/>
              <w:left w:val="single" w:sz="4" w:space="0" w:color="auto"/>
              <w:bottom w:val="single" w:sz="4" w:space="0" w:color="auto"/>
              <w:right w:val="single" w:sz="4" w:space="0" w:color="auto"/>
            </w:tcBorders>
            <w:shd w:val="pct5" w:color="000000" w:fill="FFFFFF"/>
          </w:tcPr>
          <w:p w14:paraId="5D5AED70"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KONČNA VREDNOST </w:t>
            </w:r>
          </w:p>
          <w:p w14:paraId="0453BF21"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v € z DDV </w:t>
            </w:r>
          </w:p>
        </w:tc>
      </w:tr>
      <w:tr w:rsidR="00AC7B04" w:rsidRPr="0053359B" w14:paraId="73AC1A9F" w14:textId="77777777" w:rsidTr="00AC7B04">
        <w:tc>
          <w:tcPr>
            <w:tcW w:w="6304" w:type="dxa"/>
            <w:tcBorders>
              <w:top w:val="single" w:sz="4" w:space="0" w:color="auto"/>
              <w:left w:val="single" w:sz="4" w:space="0" w:color="auto"/>
              <w:bottom w:val="single" w:sz="4" w:space="0" w:color="auto"/>
              <w:right w:val="single" w:sz="4" w:space="0" w:color="auto"/>
            </w:tcBorders>
            <w:shd w:val="clear" w:color="auto" w:fill="auto"/>
          </w:tcPr>
          <w:p w14:paraId="46F24F9F" w14:textId="40B4D695" w:rsidR="00AC7B04" w:rsidRPr="00AC7B04" w:rsidRDefault="00AC7B04" w:rsidP="00596409">
            <w:pPr>
              <w:pStyle w:val="Telobesedila2"/>
              <w:numPr>
                <w:ilvl w:val="0"/>
                <w:numId w:val="53"/>
              </w:numPr>
              <w:jc w:val="left"/>
              <w:rPr>
                <w:iCs/>
                <w:sz w:val="22"/>
                <w:szCs w:val="23"/>
              </w:rPr>
            </w:pPr>
            <w:r w:rsidRPr="00AC7B04">
              <w:rPr>
                <w:sz w:val="22"/>
              </w:rPr>
              <w:t xml:space="preserve">sklop: </w:t>
            </w:r>
            <w:r w:rsidR="007C594F" w:rsidRPr="007C594F">
              <w:rPr>
                <w:sz w:val="22"/>
              </w:rPr>
              <w:t xml:space="preserve">EKG aparati s </w:t>
            </w:r>
            <w:proofErr w:type="spellStart"/>
            <w:r w:rsidR="007C594F" w:rsidRPr="007C594F">
              <w:rPr>
                <w:sz w:val="22"/>
              </w:rPr>
              <w:t>spirometrom</w:t>
            </w:r>
            <w:proofErr w:type="spellEnd"/>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58E566F8" w14:textId="77777777" w:rsidR="00AC7B04" w:rsidRPr="0053359B" w:rsidRDefault="00AC7B04" w:rsidP="00AC7B04">
            <w:pPr>
              <w:tabs>
                <w:tab w:val="left" w:pos="284"/>
                <w:tab w:val="left" w:pos="3969"/>
                <w:tab w:val="left" w:pos="5954"/>
              </w:tabs>
              <w:jc w:val="center"/>
              <w:rPr>
                <w:b/>
                <w:bCs/>
                <w:sz w:val="20"/>
              </w:rPr>
            </w:pPr>
          </w:p>
        </w:tc>
      </w:tr>
      <w:tr w:rsidR="00AC7B04" w:rsidRPr="0053359B" w14:paraId="70808E52" w14:textId="77777777" w:rsidTr="00AC7B04">
        <w:tc>
          <w:tcPr>
            <w:tcW w:w="6304" w:type="dxa"/>
            <w:tcBorders>
              <w:top w:val="single" w:sz="4" w:space="0" w:color="auto"/>
              <w:left w:val="single" w:sz="4" w:space="0" w:color="auto"/>
              <w:bottom w:val="single" w:sz="4" w:space="0" w:color="auto"/>
              <w:right w:val="single" w:sz="4" w:space="0" w:color="auto"/>
            </w:tcBorders>
            <w:shd w:val="clear" w:color="auto" w:fill="auto"/>
          </w:tcPr>
          <w:p w14:paraId="686D03AD" w14:textId="6750E215" w:rsidR="00AC7B04" w:rsidRPr="00AC7B04" w:rsidRDefault="00AC7B04" w:rsidP="00596409">
            <w:pPr>
              <w:pStyle w:val="Telobesedila2"/>
              <w:numPr>
                <w:ilvl w:val="0"/>
                <w:numId w:val="53"/>
              </w:numPr>
              <w:rPr>
                <w:sz w:val="22"/>
                <w:szCs w:val="24"/>
              </w:rPr>
            </w:pPr>
            <w:bookmarkStart w:id="30" w:name="_Hlk211942406"/>
            <w:r w:rsidRPr="00AC7B04">
              <w:rPr>
                <w:sz w:val="22"/>
              </w:rPr>
              <w:t xml:space="preserve">sklop: </w:t>
            </w:r>
            <w:r w:rsidR="007C594F" w:rsidRPr="007C594F">
              <w:rPr>
                <w:sz w:val="22"/>
              </w:rPr>
              <w:t>EKG aparat za NMP</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3932E4CE" w14:textId="77777777" w:rsidR="00AC7B04" w:rsidRPr="0053359B" w:rsidRDefault="00AC7B04" w:rsidP="00AC7B04">
            <w:pPr>
              <w:tabs>
                <w:tab w:val="left" w:pos="284"/>
                <w:tab w:val="left" w:pos="3969"/>
                <w:tab w:val="left" w:pos="5954"/>
              </w:tabs>
              <w:jc w:val="center"/>
              <w:rPr>
                <w:b/>
                <w:bCs/>
                <w:sz w:val="20"/>
              </w:rPr>
            </w:pPr>
          </w:p>
        </w:tc>
      </w:tr>
      <w:tr w:rsidR="00AC7B04" w:rsidRPr="0053359B" w14:paraId="01236489" w14:textId="77777777" w:rsidTr="00AC7B04">
        <w:tc>
          <w:tcPr>
            <w:tcW w:w="6304" w:type="dxa"/>
            <w:tcBorders>
              <w:top w:val="single" w:sz="4" w:space="0" w:color="auto"/>
              <w:left w:val="single" w:sz="4" w:space="0" w:color="auto"/>
              <w:bottom w:val="single" w:sz="4" w:space="0" w:color="auto"/>
              <w:right w:val="single" w:sz="4" w:space="0" w:color="auto"/>
            </w:tcBorders>
            <w:shd w:val="clear" w:color="auto" w:fill="auto"/>
          </w:tcPr>
          <w:p w14:paraId="2C86407F" w14:textId="47248A80" w:rsidR="00AC7B04" w:rsidRPr="00AC7B04" w:rsidRDefault="00AC7B04" w:rsidP="00596409">
            <w:pPr>
              <w:pStyle w:val="Telobesedila2"/>
              <w:numPr>
                <w:ilvl w:val="0"/>
                <w:numId w:val="53"/>
              </w:numPr>
              <w:rPr>
                <w:sz w:val="22"/>
                <w:szCs w:val="24"/>
              </w:rPr>
            </w:pPr>
            <w:r w:rsidRPr="00AC7B04">
              <w:rPr>
                <w:sz w:val="22"/>
              </w:rPr>
              <w:t xml:space="preserve">sklop: </w:t>
            </w:r>
            <w:r w:rsidR="00556D6D" w:rsidRPr="00556D6D">
              <w:rPr>
                <w:sz w:val="22"/>
              </w:rPr>
              <w:t>Ginekološka miza</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35650FFE" w14:textId="77777777" w:rsidR="00AC7B04" w:rsidRPr="0053359B" w:rsidRDefault="00AC7B04" w:rsidP="00AC7B04">
            <w:pPr>
              <w:tabs>
                <w:tab w:val="left" w:pos="284"/>
                <w:tab w:val="left" w:pos="3969"/>
                <w:tab w:val="left" w:pos="5954"/>
              </w:tabs>
              <w:jc w:val="center"/>
              <w:rPr>
                <w:b/>
                <w:bCs/>
                <w:sz w:val="20"/>
              </w:rPr>
            </w:pPr>
          </w:p>
        </w:tc>
      </w:tr>
      <w:tr w:rsidR="00AC7B04" w:rsidRPr="0053359B" w14:paraId="5E06C4B4" w14:textId="77777777" w:rsidTr="00AC7B04">
        <w:tc>
          <w:tcPr>
            <w:tcW w:w="6304" w:type="dxa"/>
            <w:tcBorders>
              <w:top w:val="single" w:sz="4" w:space="0" w:color="auto"/>
              <w:left w:val="single" w:sz="4" w:space="0" w:color="auto"/>
              <w:bottom w:val="single" w:sz="4" w:space="0" w:color="auto"/>
              <w:right w:val="single" w:sz="4" w:space="0" w:color="auto"/>
            </w:tcBorders>
            <w:shd w:val="clear" w:color="auto" w:fill="auto"/>
          </w:tcPr>
          <w:p w14:paraId="45D48667" w14:textId="52E6D6E2" w:rsidR="00AC7B04" w:rsidRPr="00AC7B04" w:rsidRDefault="00AC7B04" w:rsidP="00596409">
            <w:pPr>
              <w:pStyle w:val="BodyA"/>
              <w:numPr>
                <w:ilvl w:val="0"/>
                <w:numId w:val="53"/>
              </w:numPr>
              <w:rPr>
                <w:rFonts w:ascii="Times New Roman" w:hAnsi="Times New Roman" w:cs="Times New Roman"/>
                <w:bCs/>
                <w:sz w:val="22"/>
              </w:rPr>
            </w:pPr>
            <w:r w:rsidRPr="00AC7B04">
              <w:rPr>
                <w:rFonts w:ascii="Times New Roman" w:hAnsi="Times New Roman" w:cs="Times New Roman"/>
                <w:sz w:val="22"/>
              </w:rPr>
              <w:t xml:space="preserve">sklop: </w:t>
            </w:r>
            <w:r w:rsidR="007C594F" w:rsidRPr="007C594F">
              <w:rPr>
                <w:rFonts w:ascii="Times New Roman" w:hAnsi="Times New Roman" w:cs="Times New Roman"/>
                <w:sz w:val="22"/>
              </w:rPr>
              <w:t>ADG aparat</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053504D3" w14:textId="77777777" w:rsidR="00AC7B04" w:rsidRPr="0053359B" w:rsidRDefault="00AC7B04" w:rsidP="00AC7B04">
            <w:pPr>
              <w:tabs>
                <w:tab w:val="left" w:pos="284"/>
                <w:tab w:val="left" w:pos="3969"/>
                <w:tab w:val="left" w:pos="5954"/>
              </w:tabs>
              <w:jc w:val="center"/>
              <w:rPr>
                <w:b/>
                <w:bCs/>
                <w:sz w:val="20"/>
              </w:rPr>
            </w:pPr>
          </w:p>
        </w:tc>
      </w:tr>
      <w:bookmarkEnd w:id="30"/>
      <w:tr w:rsidR="00526311" w:rsidRPr="0053359B" w14:paraId="0BB9E432" w14:textId="77777777" w:rsidTr="00526311">
        <w:tc>
          <w:tcPr>
            <w:tcW w:w="6304" w:type="dxa"/>
            <w:tcBorders>
              <w:top w:val="single" w:sz="4" w:space="0" w:color="auto"/>
              <w:left w:val="single" w:sz="4" w:space="0" w:color="auto"/>
              <w:bottom w:val="single" w:sz="4" w:space="0" w:color="auto"/>
              <w:right w:val="single" w:sz="4" w:space="0" w:color="auto"/>
            </w:tcBorders>
            <w:shd w:val="clear" w:color="auto" w:fill="auto"/>
          </w:tcPr>
          <w:p w14:paraId="7C038700" w14:textId="175D83C8" w:rsidR="00526311" w:rsidRPr="00526311" w:rsidRDefault="00526311" w:rsidP="00596409">
            <w:pPr>
              <w:pStyle w:val="Telobesedila2"/>
              <w:numPr>
                <w:ilvl w:val="0"/>
                <w:numId w:val="53"/>
              </w:numPr>
              <w:rPr>
                <w:rFonts w:eastAsia="Arial Unicode MS"/>
                <w:color w:val="000000"/>
                <w:sz w:val="22"/>
                <w:szCs w:val="24"/>
                <w:u w:color="000000"/>
                <w:bdr w:val="nil"/>
              </w:rPr>
            </w:pPr>
            <w:r w:rsidRPr="00526311">
              <w:rPr>
                <w:rFonts w:eastAsia="Arial Unicode MS"/>
                <w:color w:val="000000"/>
                <w:sz w:val="22"/>
                <w:szCs w:val="24"/>
                <w:u w:color="000000"/>
                <w:bdr w:val="nil"/>
              </w:rPr>
              <w:t xml:space="preserve">sklop: </w:t>
            </w:r>
            <w:r w:rsidR="00556D6D" w:rsidRPr="00556D6D">
              <w:rPr>
                <w:rFonts w:eastAsia="Arial Unicode MS"/>
                <w:color w:val="000000"/>
                <w:sz w:val="22"/>
                <w:szCs w:val="24"/>
                <w:u w:color="000000"/>
                <w:bdr w:val="nil"/>
              </w:rPr>
              <w:t>Stenska tabla za preverjanje vida</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2E5EF3C0" w14:textId="77777777" w:rsidR="00526311" w:rsidRPr="0053359B" w:rsidRDefault="00526311" w:rsidP="00D3457F">
            <w:pPr>
              <w:tabs>
                <w:tab w:val="left" w:pos="284"/>
                <w:tab w:val="left" w:pos="3969"/>
                <w:tab w:val="left" w:pos="5954"/>
              </w:tabs>
              <w:jc w:val="center"/>
              <w:rPr>
                <w:b/>
                <w:bCs/>
                <w:sz w:val="20"/>
              </w:rPr>
            </w:pPr>
          </w:p>
        </w:tc>
      </w:tr>
      <w:tr w:rsidR="00526311" w:rsidRPr="0053359B" w14:paraId="05DFAE24" w14:textId="77777777" w:rsidTr="00526311">
        <w:tc>
          <w:tcPr>
            <w:tcW w:w="6304" w:type="dxa"/>
            <w:tcBorders>
              <w:top w:val="single" w:sz="4" w:space="0" w:color="auto"/>
              <w:left w:val="single" w:sz="4" w:space="0" w:color="auto"/>
              <w:bottom w:val="single" w:sz="4" w:space="0" w:color="auto"/>
              <w:right w:val="single" w:sz="4" w:space="0" w:color="auto"/>
            </w:tcBorders>
            <w:shd w:val="clear" w:color="auto" w:fill="auto"/>
          </w:tcPr>
          <w:p w14:paraId="757404AA" w14:textId="4FB203C6" w:rsidR="00526311" w:rsidRPr="00526311" w:rsidRDefault="00526311" w:rsidP="00596409">
            <w:pPr>
              <w:pStyle w:val="Telobesedila2"/>
              <w:numPr>
                <w:ilvl w:val="0"/>
                <w:numId w:val="53"/>
              </w:numPr>
              <w:rPr>
                <w:rFonts w:eastAsia="Arial Unicode MS"/>
                <w:color w:val="000000"/>
                <w:sz w:val="22"/>
                <w:szCs w:val="24"/>
                <w:u w:color="000000"/>
                <w:bdr w:val="nil"/>
              </w:rPr>
            </w:pPr>
            <w:r w:rsidRPr="00526311">
              <w:rPr>
                <w:rFonts w:eastAsia="Arial Unicode MS"/>
                <w:color w:val="000000"/>
                <w:sz w:val="22"/>
                <w:szCs w:val="24"/>
                <w:u w:color="000000"/>
                <w:bdr w:val="nil"/>
              </w:rPr>
              <w:t xml:space="preserve">sklop: </w:t>
            </w:r>
            <w:r w:rsidR="00556D6D" w:rsidRPr="00556D6D">
              <w:rPr>
                <w:rFonts w:eastAsia="Arial Unicode MS"/>
                <w:color w:val="000000"/>
                <w:sz w:val="22"/>
                <w:szCs w:val="24"/>
                <w:u w:color="000000"/>
                <w:bdr w:val="nil"/>
              </w:rPr>
              <w:t>Merilec gleženjskega indeksa</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7EE3D7ED" w14:textId="77777777" w:rsidR="00526311" w:rsidRPr="0053359B" w:rsidRDefault="00526311" w:rsidP="00D3457F">
            <w:pPr>
              <w:tabs>
                <w:tab w:val="left" w:pos="284"/>
                <w:tab w:val="left" w:pos="3969"/>
                <w:tab w:val="left" w:pos="5954"/>
              </w:tabs>
              <w:jc w:val="center"/>
              <w:rPr>
                <w:b/>
                <w:bCs/>
                <w:sz w:val="20"/>
              </w:rPr>
            </w:pPr>
          </w:p>
        </w:tc>
      </w:tr>
      <w:tr w:rsidR="00526311" w:rsidRPr="0053359B" w14:paraId="0BC2F225" w14:textId="77777777" w:rsidTr="00526311">
        <w:tc>
          <w:tcPr>
            <w:tcW w:w="6304" w:type="dxa"/>
            <w:tcBorders>
              <w:top w:val="single" w:sz="4" w:space="0" w:color="auto"/>
              <w:left w:val="single" w:sz="4" w:space="0" w:color="auto"/>
              <w:bottom w:val="single" w:sz="4" w:space="0" w:color="auto"/>
              <w:right w:val="single" w:sz="4" w:space="0" w:color="auto"/>
            </w:tcBorders>
            <w:shd w:val="clear" w:color="auto" w:fill="auto"/>
          </w:tcPr>
          <w:p w14:paraId="7128451C" w14:textId="58ED3C6D" w:rsidR="00526311" w:rsidRPr="00526311" w:rsidRDefault="00526311" w:rsidP="00596409">
            <w:pPr>
              <w:pStyle w:val="BodyA"/>
              <w:numPr>
                <w:ilvl w:val="0"/>
                <w:numId w:val="53"/>
              </w:numPr>
              <w:rPr>
                <w:rFonts w:ascii="Times New Roman" w:hAnsi="Times New Roman" w:cs="Times New Roman"/>
                <w:sz w:val="22"/>
              </w:rPr>
            </w:pPr>
            <w:r w:rsidRPr="00AC7B04">
              <w:rPr>
                <w:rFonts w:ascii="Times New Roman" w:hAnsi="Times New Roman" w:cs="Times New Roman"/>
                <w:sz w:val="22"/>
              </w:rPr>
              <w:t xml:space="preserve">sklop: </w:t>
            </w:r>
            <w:r w:rsidR="007C594F" w:rsidRPr="007C594F">
              <w:rPr>
                <w:rFonts w:ascii="Times New Roman" w:hAnsi="Times New Roman" w:cs="Times New Roman"/>
                <w:sz w:val="22"/>
              </w:rPr>
              <w:t>Diagnostični aparati za referenčno ambulanto</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30F03F8E" w14:textId="77777777" w:rsidR="00526311" w:rsidRPr="0053359B" w:rsidRDefault="00526311" w:rsidP="00D3457F">
            <w:pPr>
              <w:tabs>
                <w:tab w:val="left" w:pos="284"/>
                <w:tab w:val="left" w:pos="3969"/>
                <w:tab w:val="left" w:pos="5954"/>
              </w:tabs>
              <w:jc w:val="center"/>
              <w:rPr>
                <w:b/>
                <w:bCs/>
                <w:sz w:val="20"/>
              </w:rPr>
            </w:pPr>
          </w:p>
        </w:tc>
      </w:tr>
      <w:tr w:rsidR="007C594F" w:rsidRPr="0053359B" w14:paraId="1DD4BA2E" w14:textId="77777777" w:rsidTr="00526311">
        <w:tc>
          <w:tcPr>
            <w:tcW w:w="6304" w:type="dxa"/>
            <w:tcBorders>
              <w:top w:val="single" w:sz="4" w:space="0" w:color="auto"/>
              <w:left w:val="single" w:sz="4" w:space="0" w:color="auto"/>
              <w:bottom w:val="single" w:sz="4" w:space="0" w:color="auto"/>
              <w:right w:val="single" w:sz="4" w:space="0" w:color="auto"/>
            </w:tcBorders>
            <w:shd w:val="clear" w:color="auto" w:fill="auto"/>
          </w:tcPr>
          <w:p w14:paraId="0A37DBA2" w14:textId="10778632" w:rsidR="007C594F" w:rsidRPr="00AC7B04" w:rsidRDefault="009C00A8" w:rsidP="00596409">
            <w:pPr>
              <w:pStyle w:val="BodyA"/>
              <w:numPr>
                <w:ilvl w:val="0"/>
                <w:numId w:val="53"/>
              </w:numPr>
              <w:rPr>
                <w:rFonts w:ascii="Times New Roman" w:hAnsi="Times New Roman" w:cs="Times New Roman"/>
                <w:sz w:val="22"/>
              </w:rPr>
            </w:pPr>
            <w:r w:rsidRPr="007C594F">
              <w:rPr>
                <w:rFonts w:ascii="Times New Roman" w:hAnsi="Times New Roman" w:cs="Times New Roman"/>
                <w:bCs/>
                <w:iCs/>
                <w:sz w:val="22"/>
              </w:rPr>
              <w:t>sklop: Aparat za merjenje difuzijske kapacitete</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1BF19458" w14:textId="77777777" w:rsidR="007C594F" w:rsidRPr="0053359B" w:rsidRDefault="007C594F" w:rsidP="00D3457F">
            <w:pPr>
              <w:tabs>
                <w:tab w:val="left" w:pos="284"/>
                <w:tab w:val="left" w:pos="3969"/>
                <w:tab w:val="left" w:pos="5954"/>
              </w:tabs>
              <w:jc w:val="center"/>
              <w:rPr>
                <w:b/>
                <w:bCs/>
                <w:sz w:val="20"/>
              </w:rPr>
            </w:pPr>
          </w:p>
        </w:tc>
      </w:tr>
    </w:tbl>
    <w:p w14:paraId="45F409B7" w14:textId="77777777" w:rsidR="00C55A4B" w:rsidRDefault="00C55A4B" w:rsidP="00C55A4B">
      <w:pPr>
        <w:shd w:val="clear" w:color="auto" w:fill="FFFFFF"/>
        <w:ind w:left="360"/>
        <w:jc w:val="both"/>
        <w:textAlignment w:val="baseline"/>
        <w:rPr>
          <w:b/>
        </w:rPr>
      </w:pPr>
    </w:p>
    <w:p w14:paraId="641BFC16" w14:textId="3E259A3B" w:rsidR="006E26AA" w:rsidRPr="0053359B" w:rsidRDefault="006E26AA" w:rsidP="00596409">
      <w:pPr>
        <w:numPr>
          <w:ilvl w:val="0"/>
          <w:numId w:val="36"/>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w:t>
      </w:r>
      <w:proofErr w:type="spellStart"/>
      <w:r w:rsidRPr="0053359B">
        <w:rPr>
          <w:b/>
        </w:rPr>
        <w:t>pdf</w:t>
      </w:r>
      <w:proofErr w:type="spellEnd"/>
      <w:r w:rsidRPr="0053359B">
        <w:rPr>
          <w:b/>
        </w:rPr>
        <w:t xml:space="preserve">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207DFCA9" w14:textId="77777777" w:rsidR="006E26AA" w:rsidRPr="0053359B" w:rsidRDefault="006E26AA" w:rsidP="00596409">
      <w:pPr>
        <w:numPr>
          <w:ilvl w:val="0"/>
          <w:numId w:val="36"/>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1C529DBD" w14:textId="77777777" w:rsidR="006E26AA" w:rsidRPr="0053359B" w:rsidRDefault="006E26AA" w:rsidP="006E26AA">
      <w:pPr>
        <w:pStyle w:val="Telobesedila"/>
        <w:rPr>
          <w:lang w:val="sl-SI"/>
        </w:rPr>
      </w:pPr>
    </w:p>
    <w:p w14:paraId="287A13EF" w14:textId="77777777" w:rsidR="006E26AA" w:rsidRPr="0053359B" w:rsidRDefault="006E26AA"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468EBF5B" w14:textId="77777777" w:rsidR="006E26AA" w:rsidRPr="0053359B"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p>
    <w:p w14:paraId="2E2A76C3" w14:textId="77777777" w:rsidR="006E26AA" w:rsidRPr="0053359B" w:rsidRDefault="006E26AA" w:rsidP="006E26AA">
      <w:pPr>
        <w:pStyle w:val="Telobesedila2"/>
        <w:tabs>
          <w:tab w:val="left" w:pos="7938"/>
        </w:tabs>
        <w:rPr>
          <w:bCs/>
        </w:rPr>
      </w:pPr>
    </w:p>
    <w:p w14:paraId="2E1AD050" w14:textId="77777777" w:rsidR="006E26AA" w:rsidRPr="0053359B" w:rsidRDefault="006E26AA" w:rsidP="006E26AA">
      <w:pPr>
        <w:pStyle w:val="Telobesedila2"/>
        <w:tabs>
          <w:tab w:val="left" w:pos="7938"/>
        </w:tabs>
        <w:rPr>
          <w:bCs/>
        </w:rPr>
      </w:pPr>
    </w:p>
    <w:p w14:paraId="55B64CC0" w14:textId="77777777" w:rsidR="006E26AA" w:rsidRPr="0053359B" w:rsidRDefault="006E26AA"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lastRenderedPageBreak/>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26"/>
          <w:pgSz w:w="11907" w:h="16840" w:code="9"/>
          <w:pgMar w:top="1418" w:right="1418" w:bottom="1418" w:left="1418" w:header="709" w:footer="709" w:gutter="0"/>
          <w:cols w:space="708"/>
          <w:titlePg/>
          <w:docGrid w:linePitch="326"/>
        </w:sectPr>
      </w:pPr>
      <w:r w:rsidRPr="0053359B">
        <w:t xml:space="preserve">                                                                                                            Žig</w:t>
      </w:r>
    </w:p>
    <w:p w14:paraId="6CBFA681" w14:textId="03C343D6"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7 - </w:t>
      </w:r>
      <w:r w:rsidRPr="0053359B">
        <w:rPr>
          <w:sz w:val="20"/>
        </w:rPr>
        <w:t xml:space="preserve">k ponudbeni dokumentaciji  </w:t>
      </w:r>
      <w:r w:rsidR="00266C35">
        <w:rPr>
          <w:b/>
          <w:sz w:val="20"/>
        </w:rPr>
        <w:t>JN9-B/25</w:t>
      </w:r>
      <w:r w:rsidRPr="0053359B">
        <w:rPr>
          <w:b/>
          <w:sz w:val="20"/>
        </w:rPr>
        <w:tab/>
        <w:t>OBRAZEC</w:t>
      </w:r>
    </w:p>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E1B49C0" w14:textId="77777777" w:rsidR="006E26AA" w:rsidRPr="0053359B" w:rsidRDefault="006E26AA" w:rsidP="006E26AA">
      <w:pPr>
        <w:tabs>
          <w:tab w:val="left" w:pos="284"/>
          <w:tab w:val="left" w:pos="5954"/>
        </w:tabs>
        <w:jc w:val="both"/>
        <w:rPr>
          <w:b/>
        </w:rPr>
      </w:pPr>
    </w:p>
    <w:p w14:paraId="77E944CE" w14:textId="37D33E18"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CC4ACB">
        <w:rPr>
          <w:b/>
          <w:sz w:val="20"/>
          <w:szCs w:val="23"/>
        </w:rPr>
        <w:t>MEDICINSKA OPREMA, razdeljena v 8 sklopov</w:t>
      </w:r>
    </w:p>
    <w:p w14:paraId="4B018EFE" w14:textId="77777777" w:rsidR="006E26AA" w:rsidRPr="0053359B" w:rsidRDefault="006E26AA" w:rsidP="006E26AA">
      <w:pPr>
        <w:tabs>
          <w:tab w:val="left" w:pos="284"/>
          <w:tab w:val="left" w:pos="5954"/>
        </w:tabs>
        <w:jc w:val="both"/>
        <w:rPr>
          <w:b/>
        </w:rPr>
      </w:pPr>
    </w:p>
    <w:p w14:paraId="15D77F5E"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  d a</w:t>
      </w:r>
    </w:p>
    <w:p w14:paraId="073DEB81" w14:textId="77777777" w:rsidR="006E26AA" w:rsidRPr="0053359B" w:rsidRDefault="006E26AA" w:rsidP="006E26AA">
      <w:pPr>
        <w:tabs>
          <w:tab w:val="left" w:pos="1985"/>
          <w:tab w:val="left" w:pos="6237"/>
          <w:tab w:val="left" w:pos="6379"/>
        </w:tabs>
        <w:jc w:val="center"/>
        <w:rPr>
          <w:b/>
          <w:sz w:val="28"/>
        </w:rPr>
      </w:pPr>
    </w:p>
    <w:p w14:paraId="6D8069BC" w14:textId="77777777" w:rsidR="006E26AA" w:rsidRPr="0053359B" w:rsidRDefault="006E26AA" w:rsidP="00596409">
      <w:pPr>
        <w:numPr>
          <w:ilvl w:val="0"/>
          <w:numId w:val="16"/>
        </w:numPr>
        <w:tabs>
          <w:tab w:val="left" w:pos="284"/>
          <w:tab w:val="left" w:pos="5954"/>
        </w:tabs>
        <w:ind w:left="360"/>
        <w:jc w:val="both"/>
      </w:pPr>
      <w:r w:rsidRPr="0053359B">
        <w:t xml:space="preserve">izpolnjujemo pogoje za ugotavljanje sposobnosti, navedene v III. točki navodil; </w:t>
      </w:r>
    </w:p>
    <w:p w14:paraId="72654223" w14:textId="77777777" w:rsidR="006E26AA" w:rsidRPr="0053359B" w:rsidRDefault="006E26AA" w:rsidP="006E26AA">
      <w:pPr>
        <w:tabs>
          <w:tab w:val="left" w:pos="284"/>
          <w:tab w:val="left" w:pos="5954"/>
        </w:tabs>
        <w:ind w:left="360"/>
        <w:jc w:val="both"/>
      </w:pPr>
    </w:p>
    <w:p w14:paraId="31A727D6" w14:textId="77777777" w:rsidR="006E26AA" w:rsidRPr="0053359B" w:rsidRDefault="006E26AA" w:rsidP="00596409">
      <w:pPr>
        <w:numPr>
          <w:ilvl w:val="0"/>
          <w:numId w:val="16"/>
        </w:numPr>
        <w:shd w:val="clear" w:color="auto" w:fill="FFFFFF"/>
        <w:ind w:left="360"/>
        <w:jc w:val="both"/>
        <w:rPr>
          <w:color w:val="000000"/>
        </w:rPr>
      </w:pPr>
      <w:r w:rsidRPr="0053359B">
        <w:rPr>
          <w:color w:val="000000"/>
        </w:rPr>
        <w:t>se v celoti strinjamo in sprejemamo pogoje in ostale zahteve naročnika, navedene v tej dokumentaciji v zvezi z oddajo javnega naročila, brez kakršnihkoli omejitev;</w:t>
      </w:r>
    </w:p>
    <w:p w14:paraId="5EE8EC00" w14:textId="77777777" w:rsidR="006E26AA" w:rsidRPr="0053359B" w:rsidRDefault="006E26AA" w:rsidP="006E26AA">
      <w:pPr>
        <w:pStyle w:val="Odstavekseznama"/>
        <w:ind w:left="0"/>
        <w:rPr>
          <w:color w:val="000000"/>
          <w:szCs w:val="24"/>
          <w:lang w:val="sl-SI"/>
        </w:rPr>
      </w:pPr>
    </w:p>
    <w:p w14:paraId="28B2935E" w14:textId="77777777" w:rsidR="006E26AA" w:rsidRPr="0053359B" w:rsidRDefault="006E26AA" w:rsidP="00596409">
      <w:pPr>
        <w:numPr>
          <w:ilvl w:val="0"/>
          <w:numId w:val="37"/>
        </w:numPr>
        <w:tabs>
          <w:tab w:val="left" w:pos="284"/>
          <w:tab w:val="left" w:pos="3969"/>
          <w:tab w:val="left" w:pos="5954"/>
        </w:tabs>
        <w:jc w:val="both"/>
      </w:pPr>
      <w:r w:rsidRPr="0053359B">
        <w:t>zagotavljamo dobavo za najmanj 100 %  razpisane vrste blaga po posameznem sklopu;</w:t>
      </w:r>
    </w:p>
    <w:p w14:paraId="65CC4F0B" w14:textId="77777777" w:rsidR="006E26AA" w:rsidRPr="0053359B" w:rsidRDefault="006E26AA" w:rsidP="006E26AA">
      <w:pPr>
        <w:tabs>
          <w:tab w:val="left" w:pos="284"/>
          <w:tab w:val="left" w:pos="3969"/>
          <w:tab w:val="left" w:pos="5954"/>
        </w:tabs>
        <w:ind w:left="360"/>
        <w:jc w:val="both"/>
      </w:pPr>
    </w:p>
    <w:p w14:paraId="6A01474A" w14:textId="77777777" w:rsidR="006E26AA" w:rsidRPr="0053359B" w:rsidRDefault="006E26AA" w:rsidP="00596409">
      <w:pPr>
        <w:numPr>
          <w:ilvl w:val="0"/>
          <w:numId w:val="29"/>
        </w:numPr>
        <w:tabs>
          <w:tab w:val="left" w:pos="142"/>
          <w:tab w:val="left" w:pos="709"/>
          <w:tab w:val="left" w:pos="3969"/>
          <w:tab w:val="left" w:pos="5954"/>
        </w:tabs>
        <w:jc w:val="both"/>
      </w:pPr>
      <w:r w:rsidRPr="0053359B">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4AADF122" w14:textId="77777777" w:rsidR="006E26AA" w:rsidRPr="00F90F7D" w:rsidRDefault="006E26AA" w:rsidP="00F90F7D">
      <w:pPr>
        <w:rPr>
          <w:color w:val="000000"/>
        </w:rPr>
      </w:pPr>
    </w:p>
    <w:p w14:paraId="0E089526" w14:textId="77777777" w:rsidR="006E26AA" w:rsidRPr="0053359B" w:rsidRDefault="006E26AA" w:rsidP="00596409">
      <w:pPr>
        <w:numPr>
          <w:ilvl w:val="0"/>
          <w:numId w:val="16"/>
        </w:numPr>
        <w:shd w:val="clear" w:color="auto" w:fill="FFFFFF"/>
        <w:ind w:left="360"/>
        <w:jc w:val="both"/>
      </w:pPr>
      <w:r w:rsidRPr="0053359B">
        <w:rPr>
          <w:color w:val="000000"/>
        </w:rPr>
        <w:t xml:space="preserve">bomo javno naročilo izvajali s strokovno usposobljenimi delavci oziroma kadrom in pri tem upoštevali vse zahteve varstva pri delu in delovne zakonodaje, veljavne na ozemlju RS; </w:t>
      </w:r>
    </w:p>
    <w:p w14:paraId="7A4E8694" w14:textId="77777777" w:rsidR="006E26AA" w:rsidRPr="0053359B" w:rsidRDefault="006E26AA" w:rsidP="006E26AA">
      <w:pPr>
        <w:tabs>
          <w:tab w:val="left" w:pos="142"/>
          <w:tab w:val="left" w:pos="3969"/>
          <w:tab w:val="left" w:pos="5954"/>
        </w:tabs>
        <w:jc w:val="both"/>
      </w:pPr>
    </w:p>
    <w:p w14:paraId="318DC950" w14:textId="77777777" w:rsidR="006E26AA" w:rsidRPr="0053359B" w:rsidRDefault="006E26AA" w:rsidP="00596409">
      <w:pPr>
        <w:numPr>
          <w:ilvl w:val="0"/>
          <w:numId w:val="30"/>
        </w:numPr>
        <w:tabs>
          <w:tab w:val="left" w:pos="142"/>
          <w:tab w:val="left" w:pos="3969"/>
          <w:tab w:val="left" w:pos="5954"/>
        </w:tabs>
        <w:jc w:val="both"/>
      </w:pPr>
      <w:r w:rsidRPr="0053359B">
        <w:t>bomo v primeru, da bomo izbrani, naročniku ob primopredaji dostavili garancijski list, tovarniške ateste in certifikate, ki dokazujejo kakovost opreme in izjavo o skladnosti za dobavljene aparature;</w:t>
      </w:r>
    </w:p>
    <w:p w14:paraId="2770CB1F" w14:textId="77777777" w:rsidR="006E26AA" w:rsidRPr="0053359B" w:rsidRDefault="006E26AA" w:rsidP="006E26AA">
      <w:pPr>
        <w:tabs>
          <w:tab w:val="left" w:pos="142"/>
          <w:tab w:val="left" w:pos="3969"/>
          <w:tab w:val="left" w:pos="5954"/>
        </w:tabs>
        <w:jc w:val="both"/>
      </w:pPr>
    </w:p>
    <w:p w14:paraId="2D2D1B8F" w14:textId="77777777" w:rsidR="006E26AA" w:rsidRPr="0053359B" w:rsidRDefault="006E26AA" w:rsidP="00596409">
      <w:pPr>
        <w:numPr>
          <w:ilvl w:val="0"/>
          <w:numId w:val="30"/>
        </w:numPr>
        <w:tabs>
          <w:tab w:val="left" w:pos="142"/>
          <w:tab w:val="left" w:pos="3969"/>
          <w:tab w:val="left" w:pos="5954"/>
        </w:tabs>
        <w:jc w:val="both"/>
      </w:pPr>
      <w:r w:rsidRPr="0053359B">
        <w:t>zagotavljamo, da lastnosti opreme ustrezajo proizvajalčevemu atestu, tehnični dokumentaciji in navodilom za uporabo;</w:t>
      </w:r>
    </w:p>
    <w:p w14:paraId="368718BD" w14:textId="77777777" w:rsidR="006E26AA" w:rsidRPr="0053359B" w:rsidRDefault="006E26AA" w:rsidP="006E26AA">
      <w:pPr>
        <w:tabs>
          <w:tab w:val="left" w:pos="142"/>
          <w:tab w:val="left" w:pos="3969"/>
          <w:tab w:val="left" w:pos="5954"/>
        </w:tabs>
        <w:jc w:val="both"/>
      </w:pPr>
    </w:p>
    <w:p w14:paraId="77CCD1B0" w14:textId="77777777" w:rsidR="006E26AA" w:rsidRPr="0053359B" w:rsidRDefault="006E26AA" w:rsidP="00596409">
      <w:pPr>
        <w:numPr>
          <w:ilvl w:val="0"/>
          <w:numId w:val="16"/>
        </w:numPr>
        <w:shd w:val="clear" w:color="auto" w:fill="FFFFFF"/>
        <w:ind w:left="360"/>
        <w:jc w:val="both"/>
        <w:rPr>
          <w:color w:val="000000"/>
        </w:rPr>
      </w:pPr>
      <w:r w:rsidRPr="0053359B">
        <w:rPr>
          <w:color w:val="000000"/>
        </w:rPr>
        <w:t>smo ob izdelavi ponudbe pregledali celotno dokumentacijo v zvezi z oddajo javnega naročila;</w:t>
      </w:r>
    </w:p>
    <w:p w14:paraId="079554A3" w14:textId="77777777" w:rsidR="006E26AA" w:rsidRPr="0053359B" w:rsidRDefault="006E26AA" w:rsidP="006E26AA">
      <w:pPr>
        <w:shd w:val="clear" w:color="auto" w:fill="FFFFFF"/>
        <w:ind w:left="360"/>
        <w:jc w:val="both"/>
        <w:rPr>
          <w:color w:val="000000"/>
        </w:rPr>
      </w:pPr>
    </w:p>
    <w:p w14:paraId="06DCA2E5" w14:textId="77777777" w:rsidR="006E26AA" w:rsidRPr="0053359B" w:rsidRDefault="006E26AA" w:rsidP="00596409">
      <w:pPr>
        <w:numPr>
          <w:ilvl w:val="0"/>
          <w:numId w:val="16"/>
        </w:numPr>
        <w:shd w:val="clear" w:color="auto" w:fill="FFFFFF"/>
        <w:ind w:left="360"/>
        <w:jc w:val="both"/>
        <w:rPr>
          <w:color w:val="000000"/>
        </w:rPr>
      </w:pPr>
      <w:r w:rsidRPr="0053359B">
        <w:rPr>
          <w:color w:val="000000"/>
        </w:rPr>
        <w:t>smo v celoti seznanjeni z obsegom in zahtevnostjo javnega naročila;</w:t>
      </w:r>
    </w:p>
    <w:p w14:paraId="5961EF13" w14:textId="77777777" w:rsidR="006E26AA" w:rsidRPr="0053359B" w:rsidRDefault="006E26AA" w:rsidP="006E26AA">
      <w:pPr>
        <w:pStyle w:val="Odstavekseznama"/>
        <w:rPr>
          <w:color w:val="000000"/>
          <w:szCs w:val="24"/>
          <w:lang w:val="sl-SI"/>
        </w:rPr>
      </w:pPr>
    </w:p>
    <w:p w14:paraId="1D1D9B79" w14:textId="77777777" w:rsidR="006E26AA" w:rsidRPr="0053359B" w:rsidRDefault="006E26AA" w:rsidP="00596409">
      <w:pPr>
        <w:numPr>
          <w:ilvl w:val="0"/>
          <w:numId w:val="16"/>
        </w:numPr>
        <w:shd w:val="clear" w:color="auto" w:fill="FFFFFF"/>
        <w:ind w:left="360"/>
        <w:jc w:val="both"/>
      </w:pPr>
      <w:r w:rsidRPr="0053359B">
        <w:t>vse podatke, ki smo jih pridobili od naročnika, obravnavamo kot poslovno skrivnost;</w:t>
      </w:r>
    </w:p>
    <w:p w14:paraId="13E23632" w14:textId="77777777" w:rsidR="006E26AA" w:rsidRPr="0053359B" w:rsidRDefault="006E26AA" w:rsidP="006E26AA">
      <w:pPr>
        <w:pStyle w:val="Odstavekseznama"/>
        <w:rPr>
          <w:lang w:val="sl-SI"/>
        </w:rPr>
      </w:pPr>
    </w:p>
    <w:p w14:paraId="6845C958" w14:textId="77777777" w:rsidR="006E26AA" w:rsidRPr="0053359B" w:rsidRDefault="006E26AA" w:rsidP="00596409">
      <w:pPr>
        <w:numPr>
          <w:ilvl w:val="0"/>
          <w:numId w:val="16"/>
        </w:numPr>
        <w:shd w:val="clear" w:color="auto" w:fill="FFFFFF"/>
        <w:ind w:left="360"/>
        <w:jc w:val="both"/>
      </w:pPr>
      <w:r w:rsidRPr="0053359B">
        <w:rPr>
          <w:color w:val="000000"/>
        </w:rPr>
        <w:t>smo podali samo resnične oziroma verodostojne izjave</w:t>
      </w:r>
    </w:p>
    <w:p w14:paraId="584A231D" w14:textId="77777777" w:rsidR="006E26AA" w:rsidRPr="0053359B" w:rsidRDefault="006E26AA" w:rsidP="006E26AA">
      <w:pPr>
        <w:pStyle w:val="Odstavekseznama"/>
        <w:rPr>
          <w:lang w:val="sl-SI"/>
        </w:rPr>
      </w:pPr>
    </w:p>
    <w:p w14:paraId="2F31E9D3" w14:textId="77777777" w:rsidR="006E26AA" w:rsidRPr="0053359B" w:rsidRDefault="006E26AA" w:rsidP="006E26AA">
      <w:pPr>
        <w:shd w:val="clear" w:color="auto" w:fill="FFFFFF"/>
        <w:ind w:left="360"/>
        <w:jc w:val="both"/>
      </w:pPr>
    </w:p>
    <w:p w14:paraId="28E418C6" w14:textId="77777777" w:rsidR="006E26AA" w:rsidRPr="0053359B" w:rsidRDefault="006E26AA" w:rsidP="006E26AA">
      <w:pPr>
        <w:shd w:val="clear" w:color="auto" w:fill="FFFFFF"/>
        <w:ind w:left="360"/>
        <w:jc w:val="both"/>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77777777" w:rsidR="006E26AA" w:rsidRPr="0053359B" w:rsidRDefault="006E26AA" w:rsidP="00596409">
      <w:pPr>
        <w:numPr>
          <w:ilvl w:val="0"/>
          <w:numId w:val="16"/>
        </w:numPr>
        <w:shd w:val="clear" w:color="auto" w:fill="FFFFFF"/>
        <w:ind w:left="360"/>
        <w:jc w:val="both"/>
      </w:pPr>
      <w:r w:rsidRPr="0053359B">
        <w:t>obrazec ESPD</w:t>
      </w:r>
      <w:r w:rsidRPr="0053359B">
        <w:rPr>
          <w:color w:val="000000"/>
        </w:rPr>
        <w:t xml:space="preserve"> (e</w:t>
      </w:r>
      <w:r w:rsidRPr="0053359B">
        <w:rPr>
          <w:iCs/>
          <w:color w:val="000000"/>
          <w:shd w:val="clear" w:color="auto" w:fill="FFFFFF"/>
        </w:rPr>
        <w:t>notni evropski dokument)</w:t>
      </w:r>
    </w:p>
    <w:p w14:paraId="67991451" w14:textId="77777777" w:rsidR="006E26AA" w:rsidRPr="0053359B" w:rsidRDefault="006E26AA" w:rsidP="006E26AA">
      <w:pPr>
        <w:tabs>
          <w:tab w:val="left" w:pos="284"/>
          <w:tab w:val="left" w:pos="5954"/>
        </w:tabs>
        <w:ind w:left="284"/>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6E26AA">
      <w:pPr>
        <w:tabs>
          <w:tab w:val="left" w:pos="284"/>
          <w:tab w:val="left" w:pos="5954"/>
        </w:tabs>
        <w:ind w:left="284"/>
        <w:jc w:val="both"/>
        <w:rPr>
          <w:b/>
          <w:i/>
          <w:sz w:val="20"/>
        </w:rPr>
      </w:pPr>
      <w:r w:rsidRPr="0053359B">
        <w:rPr>
          <w:b/>
          <w:i/>
          <w:sz w:val="20"/>
        </w:rPr>
        <w:lastRenderedPageBreak/>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6E26AA">
      <w:pPr>
        <w:tabs>
          <w:tab w:val="left" w:pos="284"/>
          <w:tab w:val="left" w:pos="3969"/>
          <w:tab w:val="left" w:pos="5954"/>
        </w:tabs>
        <w:ind w:left="284"/>
        <w:jc w:val="both"/>
      </w:pPr>
      <w:r w:rsidRPr="0053359B">
        <w:t xml:space="preserve">Ponudnik, ki v sistemu e-JN oddaja ponudbo, naloži svoj ESPD v razdelek »ESPD – ponudnik«, ESPD ostalih sodelujočih pa naloži v razdelek »ESPD – ostali sodelujoči«. Ponudnik naloži podpisan ESPD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3E206E" w14:textId="53137865" w:rsidR="006E26AA" w:rsidRPr="0053359B" w:rsidRDefault="006E26AA" w:rsidP="00596409">
      <w:pPr>
        <w:numPr>
          <w:ilvl w:val="0"/>
          <w:numId w:val="17"/>
        </w:numPr>
        <w:tabs>
          <w:tab w:val="left" w:pos="284"/>
          <w:tab w:val="left" w:pos="5954"/>
        </w:tabs>
        <w:ind w:left="397"/>
        <w:jc w:val="both"/>
      </w:pPr>
      <w:r w:rsidRPr="0053359B">
        <w:t xml:space="preserve">fotokopija AJPES, kot npr. BON, ali vseh pristojnih bank za plačilni promet pri katerih imamo odprte račune. Iz priloženih dokumentov mora biti razvidno, da v zadnjih 6 mesecih od </w:t>
      </w:r>
      <w:r w:rsidR="00C55A4B">
        <w:t>pridobitve potrdila</w:t>
      </w:r>
      <w:r w:rsidRPr="0053359B">
        <w:t xml:space="preserve"> niso bili blokirani računi oz. ni bilo neporavnanih zapadlih obveznosti. Dokumenti ne smejo biti starejši od 30 dni od dneva odpiranja ponudb.</w:t>
      </w:r>
    </w:p>
    <w:p w14:paraId="006ECC85" w14:textId="77777777" w:rsidR="006E26AA" w:rsidRPr="0053359B" w:rsidRDefault="006E26AA" w:rsidP="006E26AA">
      <w:pPr>
        <w:tabs>
          <w:tab w:val="left" w:pos="284"/>
          <w:tab w:val="left" w:pos="5954"/>
        </w:tabs>
        <w:ind w:left="397"/>
        <w:jc w:val="both"/>
      </w:pPr>
    </w:p>
    <w:p w14:paraId="35A8B267" w14:textId="77777777" w:rsidR="006E26AA" w:rsidRPr="0053359B" w:rsidRDefault="006E26AA" w:rsidP="00596409">
      <w:pPr>
        <w:numPr>
          <w:ilvl w:val="0"/>
          <w:numId w:val="54"/>
        </w:numPr>
      </w:pPr>
      <w:r w:rsidRPr="0053359B">
        <w:t>izjavo/podatke o udeležbi fizičnih in pravnih oseb v lastništvu ponudnika</w:t>
      </w:r>
    </w:p>
    <w:p w14:paraId="23D0FA14" w14:textId="77777777" w:rsidR="006E26AA" w:rsidRPr="0053359B" w:rsidRDefault="006E26AA" w:rsidP="006E26AA">
      <w:pPr>
        <w:tabs>
          <w:tab w:val="left" w:pos="284"/>
          <w:tab w:val="left" w:pos="5954"/>
        </w:tabs>
      </w:pPr>
    </w:p>
    <w:p w14:paraId="23169C59" w14:textId="77777777" w:rsidR="006E26AA" w:rsidRPr="0053359B" w:rsidRDefault="006E26AA" w:rsidP="006E26AA">
      <w:pPr>
        <w:tabs>
          <w:tab w:val="left" w:pos="284"/>
          <w:tab w:val="left" w:pos="5954"/>
        </w:tabs>
        <w:ind w:left="397"/>
        <w:jc w:val="both"/>
      </w:pPr>
      <w:r w:rsidRPr="0053359B">
        <w:t>Ponudnik naloži zahtevana potrdila v .</w:t>
      </w:r>
      <w:proofErr w:type="spellStart"/>
      <w:r w:rsidRPr="0053359B">
        <w:t>pdf</w:t>
      </w:r>
      <w:proofErr w:type="spellEnd"/>
      <w:r w:rsidRPr="0053359B">
        <w:t xml:space="preserve"> obliki.</w:t>
      </w:r>
    </w:p>
    <w:p w14:paraId="3578B5F5" w14:textId="77777777" w:rsidR="006E26AA" w:rsidRPr="0053359B" w:rsidRDefault="006E26AA" w:rsidP="006E26AA">
      <w:pPr>
        <w:tabs>
          <w:tab w:val="left" w:pos="284"/>
          <w:tab w:val="left" w:pos="5954"/>
        </w:tabs>
        <w:ind w:left="397"/>
        <w:jc w:val="both"/>
      </w:pPr>
    </w:p>
    <w:p w14:paraId="72E9579C" w14:textId="77777777" w:rsidR="006E26AA" w:rsidRPr="0053359B" w:rsidRDefault="006E26AA" w:rsidP="006E26AA">
      <w:pPr>
        <w:tabs>
          <w:tab w:val="left" w:pos="284"/>
          <w:tab w:val="left" w:pos="5954"/>
        </w:tabs>
        <w:ind w:left="397"/>
        <w:jc w:val="both"/>
      </w:pPr>
    </w:p>
    <w:p w14:paraId="7CD2F32E" w14:textId="77777777" w:rsidR="006E26AA" w:rsidRPr="0053359B" w:rsidRDefault="006E26AA" w:rsidP="006E26AA">
      <w:pPr>
        <w:tabs>
          <w:tab w:val="left" w:pos="284"/>
          <w:tab w:val="left" w:pos="5954"/>
        </w:tabs>
        <w:jc w:val="both"/>
        <w:rPr>
          <w:u w:val="single"/>
        </w:rPr>
      </w:pPr>
      <w:r w:rsidRPr="0053359B">
        <w:rPr>
          <w:u w:val="single"/>
        </w:rPr>
        <w:t>Priloge:</w:t>
      </w:r>
    </w:p>
    <w:p w14:paraId="43C82120" w14:textId="77777777" w:rsidR="006E26AA" w:rsidRPr="0053359B" w:rsidRDefault="006E26AA" w:rsidP="006E26AA">
      <w:pPr>
        <w:tabs>
          <w:tab w:val="left" w:pos="284"/>
          <w:tab w:val="left" w:pos="5954"/>
        </w:tabs>
        <w:ind w:left="397"/>
        <w:jc w:val="both"/>
      </w:pPr>
    </w:p>
    <w:p w14:paraId="6FAB9460" w14:textId="77777777" w:rsidR="006E26AA" w:rsidRPr="0053359B" w:rsidRDefault="006E26AA" w:rsidP="006E26AA">
      <w:pPr>
        <w:tabs>
          <w:tab w:val="left" w:pos="284"/>
          <w:tab w:val="left" w:pos="5954"/>
        </w:tabs>
        <w:ind w:left="397"/>
        <w:jc w:val="both"/>
      </w:pPr>
    </w:p>
    <w:p w14:paraId="24681938" w14:textId="77777777" w:rsidR="006E26AA" w:rsidRPr="0053359B" w:rsidRDefault="006E26AA" w:rsidP="006E26AA">
      <w:pPr>
        <w:tabs>
          <w:tab w:val="left" w:pos="284"/>
          <w:tab w:val="left" w:pos="5954"/>
        </w:tabs>
        <w:ind w:left="397"/>
        <w:jc w:val="both"/>
      </w:pPr>
    </w:p>
    <w:p w14:paraId="489C3403" w14:textId="77777777" w:rsidR="006E26AA" w:rsidRPr="0053359B" w:rsidRDefault="006E26AA" w:rsidP="006E26AA">
      <w:pPr>
        <w:tabs>
          <w:tab w:val="left" w:pos="284"/>
          <w:tab w:val="left" w:pos="5954"/>
        </w:tabs>
        <w:jc w:val="both"/>
      </w:pPr>
      <w:r w:rsidRPr="0053359B">
        <w:t>Kraj:</w:t>
      </w:r>
    </w:p>
    <w:p w14:paraId="2B84398C" w14:textId="77777777" w:rsidR="006E26AA" w:rsidRPr="0053359B" w:rsidRDefault="006E26AA" w:rsidP="006E26AA">
      <w:pPr>
        <w:tabs>
          <w:tab w:val="left" w:pos="284"/>
          <w:tab w:val="left" w:pos="5954"/>
        </w:tabs>
        <w:jc w:val="both"/>
      </w:pPr>
      <w:r w:rsidRPr="0053359B">
        <w:t>Datum:</w:t>
      </w:r>
    </w:p>
    <w:p w14:paraId="0AA07D44" w14:textId="77777777" w:rsidR="006E26AA" w:rsidRPr="0053359B" w:rsidRDefault="006E26AA" w:rsidP="006E26AA">
      <w:pPr>
        <w:tabs>
          <w:tab w:val="left" w:pos="284"/>
          <w:tab w:val="left" w:pos="5954"/>
        </w:tabs>
        <w:jc w:val="both"/>
      </w:pPr>
      <w:r w:rsidRPr="0053359B">
        <w:t xml:space="preserve">                                                                                             Podpis odgovorne osebe </w:t>
      </w:r>
    </w:p>
    <w:p w14:paraId="49F23F2B" w14:textId="77777777" w:rsidR="006E26AA" w:rsidRPr="0053359B" w:rsidRDefault="006E26AA" w:rsidP="006E26AA">
      <w:pPr>
        <w:tabs>
          <w:tab w:val="left" w:pos="284"/>
          <w:tab w:val="left" w:pos="5954"/>
        </w:tabs>
        <w:jc w:val="both"/>
        <w:rPr>
          <w:b/>
          <w:sz w:val="20"/>
        </w:rPr>
      </w:pPr>
      <w:r w:rsidRPr="0053359B">
        <w:t xml:space="preserve">                                                                                                             Žig</w:t>
      </w:r>
    </w:p>
    <w:p w14:paraId="6D6E2790" w14:textId="77777777" w:rsidR="006E26AA" w:rsidRPr="0053359B" w:rsidRDefault="006E26AA" w:rsidP="006E26AA">
      <w:pPr>
        <w:rPr>
          <w:sz w:val="20"/>
        </w:rPr>
      </w:pPr>
    </w:p>
    <w:p w14:paraId="35F0C270" w14:textId="77777777" w:rsidR="006E26AA" w:rsidRPr="0053359B" w:rsidRDefault="006E26AA" w:rsidP="006E26AA">
      <w:pPr>
        <w:rPr>
          <w:sz w:val="20"/>
        </w:rPr>
      </w:pPr>
    </w:p>
    <w:p w14:paraId="706017BA" w14:textId="77777777" w:rsidR="006E26AA" w:rsidRPr="0053359B" w:rsidRDefault="006E26AA" w:rsidP="006E26AA">
      <w:pPr>
        <w:rPr>
          <w:sz w:val="20"/>
        </w:rPr>
      </w:pPr>
    </w:p>
    <w:p w14:paraId="317B40FE" w14:textId="77777777" w:rsidR="006E26AA" w:rsidRPr="0053359B" w:rsidRDefault="006E26AA" w:rsidP="006E26AA">
      <w:pPr>
        <w:rPr>
          <w:sz w:val="20"/>
        </w:rPr>
      </w:pPr>
    </w:p>
    <w:p w14:paraId="60792504" w14:textId="77777777" w:rsidR="006E26AA" w:rsidRPr="0053359B" w:rsidRDefault="006E26AA" w:rsidP="006E26AA">
      <w:pPr>
        <w:rPr>
          <w:sz w:val="20"/>
        </w:rPr>
      </w:pPr>
    </w:p>
    <w:p w14:paraId="228DF501" w14:textId="77777777" w:rsidR="006E26AA" w:rsidRPr="0053359B" w:rsidRDefault="006E26AA" w:rsidP="006E26AA">
      <w:pPr>
        <w:rPr>
          <w:sz w:val="20"/>
        </w:rPr>
      </w:pPr>
    </w:p>
    <w:p w14:paraId="3AFCE614" w14:textId="77777777" w:rsidR="006E26AA" w:rsidRPr="0053359B" w:rsidRDefault="006E26AA" w:rsidP="006E26AA">
      <w:pPr>
        <w:rPr>
          <w:sz w:val="20"/>
        </w:rPr>
      </w:pPr>
    </w:p>
    <w:p w14:paraId="13136862" w14:textId="77777777" w:rsidR="006E26AA" w:rsidRPr="0053359B" w:rsidRDefault="006E26AA" w:rsidP="006E26AA">
      <w:pPr>
        <w:rPr>
          <w:sz w:val="20"/>
        </w:rPr>
      </w:pPr>
    </w:p>
    <w:p w14:paraId="6A982648" w14:textId="77777777" w:rsidR="006E26AA" w:rsidRPr="0053359B" w:rsidRDefault="006E26AA" w:rsidP="006E26AA">
      <w:pPr>
        <w:rPr>
          <w:sz w:val="20"/>
        </w:rPr>
      </w:pPr>
    </w:p>
    <w:p w14:paraId="6A017836" w14:textId="77777777" w:rsidR="006E26AA" w:rsidRPr="0053359B" w:rsidRDefault="006E26AA" w:rsidP="006E26AA">
      <w:pPr>
        <w:rPr>
          <w:sz w:val="20"/>
        </w:rPr>
      </w:pPr>
    </w:p>
    <w:p w14:paraId="556DAA93" w14:textId="77777777" w:rsidR="006E26AA" w:rsidRPr="0053359B" w:rsidRDefault="006E26AA" w:rsidP="006E26AA">
      <w:pPr>
        <w:rPr>
          <w:sz w:val="20"/>
        </w:rPr>
      </w:pPr>
    </w:p>
    <w:p w14:paraId="6B35A603" w14:textId="77777777" w:rsidR="006E26AA" w:rsidRPr="0053359B" w:rsidRDefault="006E26AA" w:rsidP="006E26AA">
      <w:pPr>
        <w:rPr>
          <w:sz w:val="20"/>
        </w:rPr>
      </w:pPr>
    </w:p>
    <w:p w14:paraId="042EAE6A" w14:textId="77777777" w:rsidR="006E26AA" w:rsidRPr="0053359B" w:rsidRDefault="006E26AA" w:rsidP="006E26AA">
      <w:pPr>
        <w:rPr>
          <w:sz w:val="20"/>
        </w:rPr>
      </w:pPr>
    </w:p>
    <w:p w14:paraId="0DE5CC96" w14:textId="77777777" w:rsidR="006E26AA" w:rsidRPr="0053359B" w:rsidRDefault="006E26AA" w:rsidP="006E26AA">
      <w:pPr>
        <w:rPr>
          <w:sz w:val="20"/>
        </w:rPr>
      </w:pPr>
    </w:p>
    <w:p w14:paraId="43E6532F" w14:textId="77777777" w:rsidR="006E26AA" w:rsidRPr="0053359B" w:rsidRDefault="006E26AA" w:rsidP="006E26AA">
      <w:pPr>
        <w:rPr>
          <w:sz w:val="20"/>
        </w:rPr>
      </w:pPr>
    </w:p>
    <w:p w14:paraId="761210DB" w14:textId="77777777" w:rsidR="006E26AA" w:rsidRPr="0053359B" w:rsidRDefault="006E26AA" w:rsidP="006E26AA">
      <w:pPr>
        <w:rPr>
          <w:sz w:val="20"/>
        </w:rPr>
      </w:pPr>
    </w:p>
    <w:p w14:paraId="2E1D9925" w14:textId="77777777" w:rsidR="006E26AA" w:rsidRPr="0053359B" w:rsidRDefault="006E26AA" w:rsidP="006E26AA">
      <w:pPr>
        <w:rPr>
          <w:sz w:val="20"/>
        </w:rPr>
      </w:pPr>
    </w:p>
    <w:p w14:paraId="4088F662" w14:textId="77777777" w:rsidR="006E26AA" w:rsidRPr="0053359B" w:rsidRDefault="006E26AA" w:rsidP="006E26AA">
      <w:pPr>
        <w:rPr>
          <w:sz w:val="20"/>
        </w:rPr>
      </w:pPr>
    </w:p>
    <w:p w14:paraId="6160F48D" w14:textId="77777777" w:rsidR="006E26AA" w:rsidRPr="0053359B" w:rsidRDefault="006E26AA" w:rsidP="006E26AA">
      <w:pPr>
        <w:rPr>
          <w:sz w:val="20"/>
        </w:rPr>
      </w:pPr>
    </w:p>
    <w:p w14:paraId="5F92B517" w14:textId="77777777" w:rsidR="006E26AA" w:rsidRPr="0053359B" w:rsidRDefault="006E26AA" w:rsidP="006E26AA">
      <w:pPr>
        <w:rPr>
          <w:sz w:val="20"/>
        </w:rPr>
      </w:pPr>
    </w:p>
    <w:p w14:paraId="1A3A1477" w14:textId="2CFEA757" w:rsidR="006E26AA" w:rsidRDefault="006E26AA" w:rsidP="006E26AA">
      <w:pPr>
        <w:rPr>
          <w:sz w:val="20"/>
        </w:rPr>
      </w:pPr>
    </w:p>
    <w:p w14:paraId="4066769E" w14:textId="35E16636" w:rsidR="00C55A4B" w:rsidRDefault="00C55A4B" w:rsidP="006E26AA">
      <w:pPr>
        <w:rPr>
          <w:sz w:val="20"/>
        </w:rPr>
      </w:pPr>
    </w:p>
    <w:p w14:paraId="231B0527" w14:textId="5EA17358" w:rsidR="00C55A4B" w:rsidRDefault="00C55A4B" w:rsidP="006E26AA">
      <w:pPr>
        <w:rPr>
          <w:sz w:val="20"/>
        </w:rPr>
      </w:pPr>
    </w:p>
    <w:p w14:paraId="72D2F06D" w14:textId="215E704C" w:rsidR="00C55A4B" w:rsidRDefault="00C55A4B" w:rsidP="006E26AA">
      <w:pPr>
        <w:rPr>
          <w:sz w:val="20"/>
        </w:rPr>
      </w:pPr>
    </w:p>
    <w:p w14:paraId="3F06E043" w14:textId="77777777" w:rsidR="00C55A4B" w:rsidRPr="0053359B" w:rsidRDefault="00C55A4B" w:rsidP="006E26AA">
      <w:pPr>
        <w:rPr>
          <w:sz w:val="20"/>
        </w:rPr>
      </w:pPr>
    </w:p>
    <w:p w14:paraId="412FDC4B" w14:textId="40540950" w:rsidR="006E26AA" w:rsidRDefault="006E26AA" w:rsidP="006E26AA">
      <w:pPr>
        <w:rPr>
          <w:sz w:val="20"/>
        </w:rPr>
      </w:pPr>
    </w:p>
    <w:p w14:paraId="72F627BD" w14:textId="77777777" w:rsidR="00104232" w:rsidRPr="0053359B" w:rsidRDefault="00104232" w:rsidP="006E26AA">
      <w:pPr>
        <w:rPr>
          <w:sz w:val="20"/>
        </w:rPr>
      </w:pPr>
    </w:p>
    <w:p w14:paraId="6422F286" w14:textId="77777777" w:rsidR="006E26AA" w:rsidRPr="0053359B" w:rsidRDefault="006E26AA" w:rsidP="006E26AA">
      <w:pPr>
        <w:tabs>
          <w:tab w:val="left" w:pos="2191"/>
        </w:tabs>
        <w:rPr>
          <w:sz w:val="20"/>
        </w:rPr>
      </w:pPr>
      <w:r w:rsidRPr="0053359B">
        <w:rPr>
          <w:sz w:val="20"/>
        </w:rPr>
        <w:tab/>
      </w:r>
    </w:p>
    <w:p w14:paraId="2BBEF13F" w14:textId="77777777" w:rsidR="006E26AA" w:rsidRPr="0053359B" w:rsidRDefault="006E26AA" w:rsidP="006E26AA">
      <w:pPr>
        <w:rPr>
          <w:sz w:val="20"/>
        </w:rPr>
      </w:pPr>
    </w:p>
    <w:p w14:paraId="5739CD4F" w14:textId="77777777" w:rsidR="006E26AA" w:rsidRPr="0053359B" w:rsidRDefault="006E26AA" w:rsidP="006E26AA">
      <w:pPr>
        <w:tabs>
          <w:tab w:val="left" w:pos="0"/>
          <w:tab w:val="left" w:pos="5954"/>
        </w:tabs>
        <w:jc w:val="both"/>
        <w:rPr>
          <w:b/>
          <w:sz w:val="28"/>
        </w:rPr>
      </w:pPr>
      <w:r w:rsidRPr="0053359B">
        <w:rPr>
          <w:b/>
          <w:sz w:val="28"/>
        </w:rPr>
        <w:lastRenderedPageBreak/>
        <w:t>IZJAVA/PODATKI O UDELEŽBI FIZIČNIH IN PRAVNIH OSEB V LASTNIŠTVU PONUDNIKA</w:t>
      </w:r>
    </w:p>
    <w:p w14:paraId="5F863E38" w14:textId="77777777" w:rsidR="006E26AA" w:rsidRPr="0053359B" w:rsidRDefault="006E26AA" w:rsidP="006E26AA">
      <w:pPr>
        <w:tabs>
          <w:tab w:val="left" w:pos="284"/>
          <w:tab w:val="left" w:pos="5954"/>
        </w:tabs>
        <w:jc w:val="both"/>
        <w:rPr>
          <w:b/>
        </w:rPr>
      </w:pPr>
      <w:r w:rsidRPr="0053359B">
        <w:rPr>
          <w:b/>
        </w:rPr>
        <w:t xml:space="preserve">  </w:t>
      </w:r>
    </w:p>
    <w:p w14:paraId="3C0DC11C"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6B6360C" w14:textId="77777777" w:rsidR="006E26AA" w:rsidRPr="0053359B" w:rsidRDefault="006E26AA" w:rsidP="006E26AA">
      <w:pPr>
        <w:tabs>
          <w:tab w:val="left" w:pos="284"/>
          <w:tab w:val="left" w:pos="5954"/>
        </w:tabs>
        <w:jc w:val="both"/>
        <w:rPr>
          <w:b/>
        </w:rPr>
      </w:pPr>
    </w:p>
    <w:p w14:paraId="47445342"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233AF035" w14:textId="6B78A554" w:rsidR="006E26AA" w:rsidRPr="0053359B" w:rsidRDefault="006E26AA" w:rsidP="006E26AA">
      <w:pPr>
        <w:pBdr>
          <w:bottom w:val="single" w:sz="4" w:space="1" w:color="auto"/>
        </w:pBdr>
        <w:tabs>
          <w:tab w:val="left" w:pos="284"/>
          <w:tab w:val="left" w:pos="5954"/>
        </w:tabs>
        <w:jc w:val="both"/>
        <w:rPr>
          <w:b/>
        </w:rPr>
      </w:pPr>
      <w:r w:rsidRPr="0053359B">
        <w:t xml:space="preserve">Blago: </w:t>
      </w:r>
      <w:r w:rsidR="00CC4ACB" w:rsidRPr="007C33EF">
        <w:rPr>
          <w:b/>
          <w:sz w:val="20"/>
          <w:szCs w:val="23"/>
        </w:rPr>
        <w:t>MEDICINSKA OPREMA, razdeljena v 8 sklopov</w:t>
      </w:r>
    </w:p>
    <w:p w14:paraId="271DE3F1" w14:textId="77777777" w:rsidR="006E26AA" w:rsidRPr="0053359B" w:rsidRDefault="006E26AA" w:rsidP="006E26AA">
      <w:pPr>
        <w:tabs>
          <w:tab w:val="left" w:pos="284"/>
          <w:tab w:val="left" w:pos="3969"/>
          <w:tab w:val="left" w:pos="5954"/>
        </w:tabs>
        <w:jc w:val="both"/>
        <w:rPr>
          <w:b/>
        </w:rPr>
      </w:pPr>
    </w:p>
    <w:p w14:paraId="40BE615A" w14:textId="77777777" w:rsidR="006E26AA" w:rsidRPr="00C55A4B" w:rsidRDefault="006E26AA" w:rsidP="006E26AA">
      <w:pPr>
        <w:jc w:val="center"/>
        <w:rPr>
          <w:szCs w:val="28"/>
        </w:rPr>
      </w:pPr>
      <w:r w:rsidRPr="00C55A4B">
        <w:rPr>
          <w:b/>
          <w:szCs w:val="28"/>
        </w:rPr>
        <w:t>IZJAVA/PODATKI O UDELEŽBI FIZIČNIH IN PRAVNIH OSEB V LASTNIŠTVU PONUDNIKA</w:t>
      </w:r>
    </w:p>
    <w:p w14:paraId="62A99A80" w14:textId="77777777" w:rsidR="006E26AA" w:rsidRPr="0053359B" w:rsidRDefault="006E26AA" w:rsidP="006E26AA">
      <w:pPr>
        <w:tabs>
          <w:tab w:val="left" w:pos="284"/>
          <w:tab w:val="left" w:pos="3969"/>
          <w:tab w:val="left" w:pos="5954"/>
        </w:tabs>
        <w:ind w:left="660"/>
        <w:jc w:val="both"/>
      </w:pPr>
    </w:p>
    <w:p w14:paraId="1F99146B" w14:textId="71DE430F" w:rsidR="006E26AA" w:rsidRPr="0053359B" w:rsidRDefault="006E26AA" w:rsidP="006E26AA">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r w:rsidR="007C33EF" w:rsidRPr="007C33EF">
        <w:rPr>
          <w:b/>
        </w:rPr>
        <w:t xml:space="preserve">69/11 – uradno prečiščeno besedilo, 158/20, 3/22 – </w:t>
      </w:r>
      <w:proofErr w:type="spellStart"/>
      <w:r w:rsidR="007C33EF" w:rsidRPr="007C33EF">
        <w:rPr>
          <w:b/>
        </w:rPr>
        <w:t>ZDeb</w:t>
      </w:r>
      <w:proofErr w:type="spellEnd"/>
      <w:r w:rsidR="007C33EF" w:rsidRPr="007C33EF">
        <w:rPr>
          <w:b/>
        </w:rPr>
        <w:t xml:space="preserve"> in 16/23 – </w:t>
      </w:r>
      <w:proofErr w:type="spellStart"/>
      <w:r w:rsidR="007C33EF" w:rsidRPr="007C33EF">
        <w:rPr>
          <w:b/>
        </w:rPr>
        <w:t>ZZPri</w:t>
      </w:r>
      <w:proofErr w:type="spellEnd"/>
      <w:r w:rsidRPr="0053359B">
        <w:rPr>
          <w:b/>
        </w:rPr>
        <w:t>)</w:t>
      </w:r>
    </w:p>
    <w:p w14:paraId="4EB10045" w14:textId="77777777" w:rsidR="006E26AA" w:rsidRPr="0053359B" w:rsidRDefault="006E26AA" w:rsidP="006E26AA">
      <w:pPr>
        <w:tabs>
          <w:tab w:val="left" w:pos="1985"/>
          <w:tab w:val="left" w:pos="6237"/>
          <w:tab w:val="left" w:pos="6379"/>
        </w:tabs>
        <w:jc w:val="center"/>
        <w:rPr>
          <w:b/>
          <w:sz w:val="28"/>
          <w:szCs w:val="28"/>
        </w:rPr>
      </w:pPr>
    </w:p>
    <w:p w14:paraId="77644821" w14:textId="77777777" w:rsidR="006E26AA" w:rsidRPr="0053359B" w:rsidRDefault="006E26AA" w:rsidP="006E26AA">
      <w:pPr>
        <w:tabs>
          <w:tab w:val="left" w:pos="1985"/>
          <w:tab w:val="left" w:pos="6237"/>
          <w:tab w:val="left" w:pos="6379"/>
        </w:tabs>
        <w:jc w:val="center"/>
        <w:rPr>
          <w:b/>
          <w:sz w:val="28"/>
          <w:szCs w:val="28"/>
        </w:rPr>
      </w:pPr>
      <w:r w:rsidRPr="0053359B">
        <w:rPr>
          <w:b/>
          <w:sz w:val="28"/>
          <w:szCs w:val="28"/>
        </w:rPr>
        <w:t>pod kazensko in materialno odgovornostjo</w:t>
      </w:r>
    </w:p>
    <w:p w14:paraId="5D301DDC" w14:textId="77777777" w:rsidR="006E26AA" w:rsidRPr="0053359B" w:rsidRDefault="006E26AA" w:rsidP="006E26AA">
      <w:pPr>
        <w:tabs>
          <w:tab w:val="left" w:pos="3810"/>
        </w:tabs>
        <w:jc w:val="center"/>
        <w:rPr>
          <w:b/>
          <w:bCs/>
          <w:sz w:val="28"/>
        </w:rPr>
      </w:pPr>
      <w:r w:rsidRPr="0053359B">
        <w:rPr>
          <w:b/>
          <w:sz w:val="28"/>
          <w:szCs w:val="28"/>
        </w:rPr>
        <w:t>i</w:t>
      </w:r>
      <w:r w:rsidRPr="0053359B">
        <w:rPr>
          <w:b/>
          <w:bCs/>
          <w:sz w:val="28"/>
        </w:rPr>
        <w:t xml:space="preserve"> z j a v l j a m o ,</w:t>
      </w:r>
    </w:p>
    <w:p w14:paraId="19F67523" w14:textId="77777777" w:rsidR="006E26AA" w:rsidRPr="0053359B" w:rsidRDefault="006E26AA" w:rsidP="006E26AA">
      <w:pPr>
        <w:tabs>
          <w:tab w:val="left" w:pos="1985"/>
          <w:tab w:val="left" w:pos="6237"/>
          <w:tab w:val="left" w:pos="6379"/>
        </w:tabs>
        <w:jc w:val="center"/>
      </w:pPr>
    </w:p>
    <w:p w14:paraId="1EF88EFE" w14:textId="77777777" w:rsidR="006E26AA" w:rsidRPr="0053359B" w:rsidRDefault="006E26AA" w:rsidP="00596409">
      <w:pPr>
        <w:numPr>
          <w:ilvl w:val="0"/>
          <w:numId w:val="55"/>
        </w:numPr>
        <w:spacing w:after="160" w:line="259" w:lineRule="auto"/>
        <w:jc w:val="both"/>
        <w:rPr>
          <w:bCs/>
          <w:szCs w:val="20"/>
        </w:rPr>
      </w:pPr>
      <w:r w:rsidRPr="0053359B">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6E26AA" w:rsidRPr="0053359B" w14:paraId="113B2E9A" w14:textId="77777777" w:rsidTr="00AD46A0">
        <w:tc>
          <w:tcPr>
            <w:tcW w:w="1080" w:type="dxa"/>
          </w:tcPr>
          <w:p w14:paraId="4092607E" w14:textId="77777777" w:rsidR="006E26AA" w:rsidRPr="0053359B" w:rsidRDefault="006E26AA" w:rsidP="00AD46A0">
            <w:pPr>
              <w:jc w:val="center"/>
              <w:rPr>
                <w:b/>
                <w:szCs w:val="20"/>
              </w:rPr>
            </w:pPr>
            <w:proofErr w:type="spellStart"/>
            <w:r w:rsidRPr="0053359B">
              <w:rPr>
                <w:b/>
                <w:szCs w:val="20"/>
              </w:rPr>
              <w:t>Zap</w:t>
            </w:r>
            <w:proofErr w:type="spellEnd"/>
            <w:r w:rsidRPr="0053359B">
              <w:rPr>
                <w:b/>
                <w:szCs w:val="20"/>
              </w:rPr>
              <w:t>. št.</w:t>
            </w:r>
          </w:p>
        </w:tc>
        <w:tc>
          <w:tcPr>
            <w:tcW w:w="3600" w:type="dxa"/>
          </w:tcPr>
          <w:p w14:paraId="4A8CA0C8" w14:textId="77777777" w:rsidR="006E26AA" w:rsidRPr="0053359B" w:rsidRDefault="006E26AA" w:rsidP="00AD46A0">
            <w:pPr>
              <w:jc w:val="center"/>
              <w:rPr>
                <w:b/>
                <w:szCs w:val="20"/>
              </w:rPr>
            </w:pPr>
            <w:r w:rsidRPr="0053359B">
              <w:rPr>
                <w:b/>
                <w:szCs w:val="20"/>
              </w:rPr>
              <w:t>Naziv</w:t>
            </w:r>
          </w:p>
        </w:tc>
        <w:tc>
          <w:tcPr>
            <w:tcW w:w="4063" w:type="dxa"/>
          </w:tcPr>
          <w:p w14:paraId="1000FEC9" w14:textId="77777777" w:rsidR="006E26AA" w:rsidRPr="0053359B" w:rsidRDefault="006E26AA" w:rsidP="00AD46A0">
            <w:pPr>
              <w:jc w:val="center"/>
              <w:rPr>
                <w:b/>
                <w:szCs w:val="20"/>
              </w:rPr>
            </w:pPr>
            <w:r w:rsidRPr="0053359B">
              <w:rPr>
                <w:b/>
                <w:szCs w:val="20"/>
              </w:rPr>
              <w:t>Sedež</w:t>
            </w:r>
          </w:p>
        </w:tc>
      </w:tr>
      <w:tr w:rsidR="006E26AA" w:rsidRPr="0053359B" w14:paraId="5326953C" w14:textId="77777777" w:rsidTr="00AD46A0">
        <w:tc>
          <w:tcPr>
            <w:tcW w:w="1080" w:type="dxa"/>
          </w:tcPr>
          <w:p w14:paraId="26778BA9" w14:textId="77777777" w:rsidR="006E26AA" w:rsidRPr="0053359B" w:rsidRDefault="006E26AA" w:rsidP="00AD46A0">
            <w:pPr>
              <w:jc w:val="both"/>
              <w:rPr>
                <w:b/>
                <w:szCs w:val="20"/>
              </w:rPr>
            </w:pPr>
            <w:r w:rsidRPr="0053359B">
              <w:rPr>
                <w:b/>
                <w:szCs w:val="20"/>
              </w:rPr>
              <w:t>1.</w:t>
            </w:r>
          </w:p>
        </w:tc>
        <w:tc>
          <w:tcPr>
            <w:tcW w:w="3600" w:type="dxa"/>
          </w:tcPr>
          <w:p w14:paraId="53359155" w14:textId="77777777" w:rsidR="006E26AA" w:rsidRPr="0053359B" w:rsidRDefault="006E26AA" w:rsidP="00AD46A0">
            <w:pPr>
              <w:jc w:val="both"/>
              <w:rPr>
                <w:szCs w:val="20"/>
              </w:rPr>
            </w:pPr>
          </w:p>
        </w:tc>
        <w:tc>
          <w:tcPr>
            <w:tcW w:w="4063" w:type="dxa"/>
          </w:tcPr>
          <w:p w14:paraId="491559E5" w14:textId="77777777" w:rsidR="006E26AA" w:rsidRPr="0053359B" w:rsidRDefault="006E26AA" w:rsidP="00AD46A0">
            <w:pPr>
              <w:jc w:val="both"/>
              <w:rPr>
                <w:szCs w:val="20"/>
              </w:rPr>
            </w:pPr>
          </w:p>
        </w:tc>
      </w:tr>
      <w:tr w:rsidR="006E26AA" w:rsidRPr="0053359B" w14:paraId="191422A8" w14:textId="77777777" w:rsidTr="00AD46A0">
        <w:tc>
          <w:tcPr>
            <w:tcW w:w="1080" w:type="dxa"/>
          </w:tcPr>
          <w:p w14:paraId="0A37FFFC" w14:textId="77777777" w:rsidR="006E26AA" w:rsidRPr="0053359B" w:rsidRDefault="006E26AA" w:rsidP="00AD46A0">
            <w:pPr>
              <w:jc w:val="both"/>
              <w:rPr>
                <w:b/>
                <w:szCs w:val="20"/>
              </w:rPr>
            </w:pPr>
            <w:r w:rsidRPr="0053359B">
              <w:rPr>
                <w:b/>
                <w:szCs w:val="20"/>
              </w:rPr>
              <w:t>2.</w:t>
            </w:r>
          </w:p>
        </w:tc>
        <w:tc>
          <w:tcPr>
            <w:tcW w:w="3600" w:type="dxa"/>
          </w:tcPr>
          <w:p w14:paraId="21640A37" w14:textId="77777777" w:rsidR="006E26AA" w:rsidRPr="0053359B" w:rsidRDefault="006E26AA" w:rsidP="00AD46A0">
            <w:pPr>
              <w:jc w:val="both"/>
              <w:rPr>
                <w:szCs w:val="20"/>
              </w:rPr>
            </w:pPr>
          </w:p>
        </w:tc>
        <w:tc>
          <w:tcPr>
            <w:tcW w:w="4063" w:type="dxa"/>
          </w:tcPr>
          <w:p w14:paraId="15E8A524" w14:textId="77777777" w:rsidR="006E26AA" w:rsidRPr="0053359B" w:rsidRDefault="006E26AA" w:rsidP="00AD46A0">
            <w:pPr>
              <w:jc w:val="both"/>
              <w:rPr>
                <w:szCs w:val="20"/>
              </w:rPr>
            </w:pPr>
          </w:p>
        </w:tc>
      </w:tr>
      <w:tr w:rsidR="006E26AA" w:rsidRPr="0053359B" w14:paraId="1EC2123E" w14:textId="77777777" w:rsidTr="00AD46A0">
        <w:tc>
          <w:tcPr>
            <w:tcW w:w="1080" w:type="dxa"/>
          </w:tcPr>
          <w:p w14:paraId="348252EF" w14:textId="77777777" w:rsidR="006E26AA" w:rsidRPr="0053359B" w:rsidRDefault="006E26AA" w:rsidP="00AD46A0">
            <w:pPr>
              <w:jc w:val="both"/>
              <w:rPr>
                <w:b/>
                <w:szCs w:val="20"/>
              </w:rPr>
            </w:pPr>
            <w:r w:rsidRPr="0053359B">
              <w:rPr>
                <w:b/>
                <w:szCs w:val="20"/>
              </w:rPr>
              <w:t>3.</w:t>
            </w:r>
          </w:p>
        </w:tc>
        <w:tc>
          <w:tcPr>
            <w:tcW w:w="3600" w:type="dxa"/>
          </w:tcPr>
          <w:p w14:paraId="06B474BE" w14:textId="77777777" w:rsidR="006E26AA" w:rsidRPr="0053359B" w:rsidRDefault="006E26AA" w:rsidP="00AD46A0">
            <w:pPr>
              <w:jc w:val="both"/>
              <w:rPr>
                <w:szCs w:val="20"/>
              </w:rPr>
            </w:pPr>
          </w:p>
        </w:tc>
        <w:tc>
          <w:tcPr>
            <w:tcW w:w="4063" w:type="dxa"/>
          </w:tcPr>
          <w:p w14:paraId="53EF4F4D" w14:textId="77777777" w:rsidR="006E26AA" w:rsidRPr="0053359B" w:rsidRDefault="006E26AA" w:rsidP="00AD46A0">
            <w:pPr>
              <w:jc w:val="both"/>
              <w:rPr>
                <w:szCs w:val="20"/>
              </w:rPr>
            </w:pPr>
          </w:p>
        </w:tc>
      </w:tr>
      <w:tr w:rsidR="006E26AA" w:rsidRPr="0053359B" w14:paraId="01A34D01" w14:textId="77777777" w:rsidTr="00AD46A0">
        <w:tc>
          <w:tcPr>
            <w:tcW w:w="1080" w:type="dxa"/>
          </w:tcPr>
          <w:p w14:paraId="1642A320" w14:textId="77777777" w:rsidR="006E26AA" w:rsidRPr="0053359B" w:rsidRDefault="006E26AA" w:rsidP="00AD46A0">
            <w:pPr>
              <w:jc w:val="both"/>
              <w:rPr>
                <w:b/>
                <w:szCs w:val="20"/>
              </w:rPr>
            </w:pPr>
            <w:r w:rsidRPr="0053359B">
              <w:rPr>
                <w:b/>
                <w:szCs w:val="20"/>
              </w:rPr>
              <w:t>…</w:t>
            </w:r>
          </w:p>
        </w:tc>
        <w:tc>
          <w:tcPr>
            <w:tcW w:w="3600" w:type="dxa"/>
          </w:tcPr>
          <w:p w14:paraId="1578CADC" w14:textId="77777777" w:rsidR="006E26AA" w:rsidRPr="0053359B" w:rsidRDefault="006E26AA" w:rsidP="00AD46A0">
            <w:pPr>
              <w:jc w:val="both"/>
              <w:rPr>
                <w:szCs w:val="20"/>
              </w:rPr>
            </w:pPr>
          </w:p>
        </w:tc>
        <w:tc>
          <w:tcPr>
            <w:tcW w:w="4063" w:type="dxa"/>
          </w:tcPr>
          <w:p w14:paraId="560B114B" w14:textId="77777777" w:rsidR="006E26AA" w:rsidRPr="0053359B" w:rsidRDefault="006E26AA" w:rsidP="00AD46A0">
            <w:pPr>
              <w:jc w:val="both"/>
              <w:rPr>
                <w:szCs w:val="20"/>
              </w:rPr>
            </w:pPr>
          </w:p>
        </w:tc>
      </w:tr>
    </w:tbl>
    <w:p w14:paraId="70CDE246" w14:textId="77777777" w:rsidR="006E26AA" w:rsidRPr="0053359B" w:rsidRDefault="006E26AA" w:rsidP="006E26AA">
      <w:pPr>
        <w:jc w:val="both"/>
        <w:rPr>
          <w:szCs w:val="20"/>
        </w:rPr>
      </w:pPr>
    </w:p>
    <w:p w14:paraId="256E7924" w14:textId="77777777" w:rsidR="006E26AA" w:rsidRPr="0053359B" w:rsidRDefault="006E26AA" w:rsidP="00596409">
      <w:pPr>
        <w:numPr>
          <w:ilvl w:val="0"/>
          <w:numId w:val="55"/>
        </w:numPr>
        <w:spacing w:after="160" w:line="259" w:lineRule="auto"/>
        <w:jc w:val="both"/>
        <w:rPr>
          <w:bCs/>
          <w:szCs w:val="20"/>
        </w:rPr>
      </w:pPr>
      <w:r w:rsidRPr="0053359B">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6E26AA" w:rsidRPr="0053359B" w14:paraId="50627DE2" w14:textId="77777777" w:rsidTr="00AD46A0">
        <w:tc>
          <w:tcPr>
            <w:tcW w:w="1080" w:type="dxa"/>
          </w:tcPr>
          <w:p w14:paraId="1A2A13B3" w14:textId="77777777" w:rsidR="006E26AA" w:rsidRPr="0053359B" w:rsidRDefault="006E26AA" w:rsidP="00AD46A0">
            <w:pPr>
              <w:jc w:val="center"/>
              <w:rPr>
                <w:b/>
                <w:szCs w:val="20"/>
              </w:rPr>
            </w:pPr>
            <w:proofErr w:type="spellStart"/>
            <w:r w:rsidRPr="0053359B">
              <w:rPr>
                <w:b/>
                <w:szCs w:val="20"/>
              </w:rPr>
              <w:t>Zap</w:t>
            </w:r>
            <w:proofErr w:type="spellEnd"/>
            <w:r w:rsidRPr="0053359B">
              <w:rPr>
                <w:b/>
                <w:szCs w:val="20"/>
              </w:rPr>
              <w:t>. št.</w:t>
            </w:r>
          </w:p>
        </w:tc>
        <w:tc>
          <w:tcPr>
            <w:tcW w:w="2340" w:type="dxa"/>
          </w:tcPr>
          <w:p w14:paraId="5B4287A7" w14:textId="77777777" w:rsidR="006E26AA" w:rsidRPr="0053359B" w:rsidRDefault="006E26AA" w:rsidP="00AD46A0">
            <w:pPr>
              <w:jc w:val="center"/>
              <w:rPr>
                <w:b/>
                <w:szCs w:val="20"/>
              </w:rPr>
            </w:pPr>
            <w:r w:rsidRPr="0053359B">
              <w:rPr>
                <w:b/>
                <w:szCs w:val="20"/>
              </w:rPr>
              <w:t>Ime in priimek</w:t>
            </w:r>
          </w:p>
        </w:tc>
        <w:tc>
          <w:tcPr>
            <w:tcW w:w="2880" w:type="dxa"/>
          </w:tcPr>
          <w:p w14:paraId="225AF267" w14:textId="77777777" w:rsidR="006E26AA" w:rsidRPr="0053359B" w:rsidRDefault="006E26AA" w:rsidP="00AD46A0">
            <w:pPr>
              <w:jc w:val="center"/>
              <w:rPr>
                <w:b/>
                <w:szCs w:val="20"/>
              </w:rPr>
            </w:pPr>
            <w:r w:rsidRPr="0053359B">
              <w:rPr>
                <w:b/>
                <w:szCs w:val="20"/>
              </w:rPr>
              <w:t>Naslov stalnega bivališča</w:t>
            </w:r>
          </w:p>
        </w:tc>
        <w:tc>
          <w:tcPr>
            <w:tcW w:w="2410" w:type="dxa"/>
          </w:tcPr>
          <w:p w14:paraId="16122001" w14:textId="77777777" w:rsidR="006E26AA" w:rsidRPr="0053359B" w:rsidRDefault="006E26AA" w:rsidP="00AD46A0">
            <w:pPr>
              <w:jc w:val="center"/>
              <w:rPr>
                <w:b/>
                <w:szCs w:val="20"/>
              </w:rPr>
            </w:pPr>
            <w:r w:rsidRPr="0053359B">
              <w:rPr>
                <w:b/>
                <w:szCs w:val="20"/>
              </w:rPr>
              <w:t>Delež lastništva v %</w:t>
            </w:r>
          </w:p>
        </w:tc>
      </w:tr>
      <w:tr w:rsidR="006E26AA" w:rsidRPr="0053359B" w14:paraId="34FB2BE3" w14:textId="77777777" w:rsidTr="00AD46A0">
        <w:tc>
          <w:tcPr>
            <w:tcW w:w="1080" w:type="dxa"/>
          </w:tcPr>
          <w:p w14:paraId="6D8437CB" w14:textId="77777777" w:rsidR="006E26AA" w:rsidRPr="0053359B" w:rsidRDefault="006E26AA" w:rsidP="00AD46A0">
            <w:pPr>
              <w:jc w:val="both"/>
              <w:rPr>
                <w:b/>
                <w:szCs w:val="20"/>
              </w:rPr>
            </w:pPr>
            <w:r w:rsidRPr="0053359B">
              <w:rPr>
                <w:b/>
                <w:szCs w:val="20"/>
              </w:rPr>
              <w:t>1.</w:t>
            </w:r>
          </w:p>
        </w:tc>
        <w:tc>
          <w:tcPr>
            <w:tcW w:w="2340" w:type="dxa"/>
          </w:tcPr>
          <w:p w14:paraId="045D47C8" w14:textId="77777777" w:rsidR="006E26AA" w:rsidRPr="0053359B" w:rsidRDefault="006E26AA" w:rsidP="00AD46A0">
            <w:pPr>
              <w:jc w:val="both"/>
              <w:rPr>
                <w:szCs w:val="20"/>
              </w:rPr>
            </w:pPr>
          </w:p>
        </w:tc>
        <w:tc>
          <w:tcPr>
            <w:tcW w:w="2880" w:type="dxa"/>
          </w:tcPr>
          <w:p w14:paraId="09977FD4" w14:textId="77777777" w:rsidR="006E26AA" w:rsidRPr="0053359B" w:rsidRDefault="006E26AA" w:rsidP="00AD46A0">
            <w:pPr>
              <w:jc w:val="both"/>
              <w:rPr>
                <w:szCs w:val="20"/>
              </w:rPr>
            </w:pPr>
          </w:p>
        </w:tc>
        <w:tc>
          <w:tcPr>
            <w:tcW w:w="2410" w:type="dxa"/>
          </w:tcPr>
          <w:p w14:paraId="140F9606" w14:textId="77777777" w:rsidR="006E26AA" w:rsidRPr="0053359B" w:rsidRDefault="006E26AA" w:rsidP="00AD46A0">
            <w:pPr>
              <w:jc w:val="both"/>
              <w:rPr>
                <w:szCs w:val="20"/>
              </w:rPr>
            </w:pPr>
          </w:p>
        </w:tc>
      </w:tr>
      <w:tr w:rsidR="006E26AA" w:rsidRPr="0053359B" w14:paraId="673ACC46" w14:textId="77777777" w:rsidTr="00AD46A0">
        <w:tc>
          <w:tcPr>
            <w:tcW w:w="1080" w:type="dxa"/>
          </w:tcPr>
          <w:p w14:paraId="22CF76CA" w14:textId="77777777" w:rsidR="006E26AA" w:rsidRPr="0053359B" w:rsidRDefault="006E26AA" w:rsidP="00AD46A0">
            <w:pPr>
              <w:jc w:val="both"/>
              <w:rPr>
                <w:b/>
                <w:szCs w:val="20"/>
              </w:rPr>
            </w:pPr>
            <w:r w:rsidRPr="0053359B">
              <w:rPr>
                <w:b/>
                <w:szCs w:val="20"/>
              </w:rPr>
              <w:t>2.</w:t>
            </w:r>
          </w:p>
        </w:tc>
        <w:tc>
          <w:tcPr>
            <w:tcW w:w="2340" w:type="dxa"/>
          </w:tcPr>
          <w:p w14:paraId="0C0CD643" w14:textId="77777777" w:rsidR="006E26AA" w:rsidRPr="0053359B" w:rsidRDefault="006E26AA" w:rsidP="00AD46A0">
            <w:pPr>
              <w:jc w:val="both"/>
              <w:rPr>
                <w:szCs w:val="20"/>
              </w:rPr>
            </w:pPr>
          </w:p>
        </w:tc>
        <w:tc>
          <w:tcPr>
            <w:tcW w:w="2880" w:type="dxa"/>
          </w:tcPr>
          <w:p w14:paraId="638488A0" w14:textId="77777777" w:rsidR="006E26AA" w:rsidRPr="0053359B" w:rsidRDefault="006E26AA" w:rsidP="00AD46A0">
            <w:pPr>
              <w:jc w:val="both"/>
              <w:rPr>
                <w:szCs w:val="20"/>
              </w:rPr>
            </w:pPr>
          </w:p>
        </w:tc>
        <w:tc>
          <w:tcPr>
            <w:tcW w:w="2410" w:type="dxa"/>
          </w:tcPr>
          <w:p w14:paraId="6E7A5C7B" w14:textId="77777777" w:rsidR="006E26AA" w:rsidRPr="0053359B" w:rsidRDefault="006E26AA" w:rsidP="00AD46A0">
            <w:pPr>
              <w:jc w:val="both"/>
              <w:rPr>
                <w:szCs w:val="20"/>
              </w:rPr>
            </w:pPr>
          </w:p>
        </w:tc>
      </w:tr>
      <w:tr w:rsidR="006E26AA" w:rsidRPr="0053359B" w14:paraId="6AFC5666" w14:textId="77777777" w:rsidTr="00AD46A0">
        <w:tc>
          <w:tcPr>
            <w:tcW w:w="1080" w:type="dxa"/>
          </w:tcPr>
          <w:p w14:paraId="55BB815B" w14:textId="77777777" w:rsidR="006E26AA" w:rsidRPr="0053359B" w:rsidRDefault="006E26AA" w:rsidP="00AD46A0">
            <w:pPr>
              <w:jc w:val="both"/>
              <w:rPr>
                <w:b/>
                <w:szCs w:val="20"/>
              </w:rPr>
            </w:pPr>
            <w:r w:rsidRPr="0053359B">
              <w:rPr>
                <w:b/>
                <w:szCs w:val="20"/>
              </w:rPr>
              <w:t>3.</w:t>
            </w:r>
          </w:p>
        </w:tc>
        <w:tc>
          <w:tcPr>
            <w:tcW w:w="2340" w:type="dxa"/>
          </w:tcPr>
          <w:p w14:paraId="155E576E" w14:textId="77777777" w:rsidR="006E26AA" w:rsidRPr="0053359B" w:rsidRDefault="006E26AA" w:rsidP="00AD46A0">
            <w:pPr>
              <w:jc w:val="both"/>
              <w:rPr>
                <w:szCs w:val="20"/>
              </w:rPr>
            </w:pPr>
          </w:p>
        </w:tc>
        <w:tc>
          <w:tcPr>
            <w:tcW w:w="2880" w:type="dxa"/>
          </w:tcPr>
          <w:p w14:paraId="5F4CC27E" w14:textId="77777777" w:rsidR="006E26AA" w:rsidRPr="0053359B" w:rsidRDefault="006E26AA" w:rsidP="00AD46A0">
            <w:pPr>
              <w:jc w:val="both"/>
              <w:rPr>
                <w:szCs w:val="20"/>
              </w:rPr>
            </w:pPr>
          </w:p>
        </w:tc>
        <w:tc>
          <w:tcPr>
            <w:tcW w:w="2410" w:type="dxa"/>
          </w:tcPr>
          <w:p w14:paraId="1ECE4A12" w14:textId="77777777" w:rsidR="006E26AA" w:rsidRPr="0053359B" w:rsidRDefault="006E26AA" w:rsidP="00AD46A0">
            <w:pPr>
              <w:jc w:val="both"/>
              <w:rPr>
                <w:szCs w:val="20"/>
              </w:rPr>
            </w:pPr>
          </w:p>
        </w:tc>
      </w:tr>
      <w:tr w:rsidR="006E26AA" w:rsidRPr="0053359B" w14:paraId="6616C90A" w14:textId="77777777" w:rsidTr="00AD46A0">
        <w:tc>
          <w:tcPr>
            <w:tcW w:w="1080" w:type="dxa"/>
          </w:tcPr>
          <w:p w14:paraId="6D8B7A4B" w14:textId="77777777" w:rsidR="006E26AA" w:rsidRPr="0053359B" w:rsidRDefault="006E26AA" w:rsidP="00AD46A0">
            <w:pPr>
              <w:jc w:val="both"/>
              <w:rPr>
                <w:b/>
                <w:szCs w:val="20"/>
              </w:rPr>
            </w:pPr>
            <w:r w:rsidRPr="0053359B">
              <w:rPr>
                <w:b/>
                <w:szCs w:val="20"/>
              </w:rPr>
              <w:t>…</w:t>
            </w:r>
          </w:p>
        </w:tc>
        <w:tc>
          <w:tcPr>
            <w:tcW w:w="2340" w:type="dxa"/>
          </w:tcPr>
          <w:p w14:paraId="1ADF772D" w14:textId="77777777" w:rsidR="006E26AA" w:rsidRPr="0053359B" w:rsidRDefault="006E26AA" w:rsidP="00AD46A0">
            <w:pPr>
              <w:jc w:val="both"/>
              <w:rPr>
                <w:szCs w:val="20"/>
              </w:rPr>
            </w:pPr>
          </w:p>
        </w:tc>
        <w:tc>
          <w:tcPr>
            <w:tcW w:w="2880" w:type="dxa"/>
          </w:tcPr>
          <w:p w14:paraId="09EBAA6E" w14:textId="77777777" w:rsidR="006E26AA" w:rsidRPr="0053359B" w:rsidRDefault="006E26AA" w:rsidP="00AD46A0">
            <w:pPr>
              <w:jc w:val="both"/>
              <w:rPr>
                <w:szCs w:val="20"/>
              </w:rPr>
            </w:pPr>
          </w:p>
        </w:tc>
        <w:tc>
          <w:tcPr>
            <w:tcW w:w="2410" w:type="dxa"/>
          </w:tcPr>
          <w:p w14:paraId="30F5F077" w14:textId="77777777" w:rsidR="006E26AA" w:rsidRPr="0053359B" w:rsidRDefault="006E26AA" w:rsidP="00AD46A0">
            <w:pPr>
              <w:jc w:val="both"/>
              <w:rPr>
                <w:szCs w:val="20"/>
              </w:rPr>
            </w:pPr>
          </w:p>
        </w:tc>
      </w:tr>
    </w:tbl>
    <w:p w14:paraId="132B6D3C" w14:textId="77777777" w:rsidR="006E26AA" w:rsidRPr="0053359B" w:rsidRDefault="006E26AA" w:rsidP="006E26AA">
      <w:pPr>
        <w:jc w:val="both"/>
        <w:rPr>
          <w:szCs w:val="20"/>
        </w:rPr>
      </w:pPr>
      <w:r w:rsidRPr="0053359B">
        <w:rPr>
          <w:szCs w:val="20"/>
        </w:rPr>
        <w:tab/>
      </w:r>
    </w:p>
    <w:p w14:paraId="040A6028" w14:textId="77777777" w:rsidR="006E26AA" w:rsidRPr="0053359B" w:rsidRDefault="006E26AA" w:rsidP="00596409">
      <w:pPr>
        <w:numPr>
          <w:ilvl w:val="0"/>
          <w:numId w:val="55"/>
        </w:numPr>
        <w:spacing w:after="160" w:line="259" w:lineRule="auto"/>
        <w:jc w:val="both"/>
        <w:rPr>
          <w:bCs/>
          <w:szCs w:val="20"/>
        </w:rPr>
      </w:pPr>
      <w:r w:rsidRPr="0053359B">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6E26AA" w:rsidRPr="0053359B" w14:paraId="7FA6707D" w14:textId="77777777" w:rsidTr="00AD46A0">
        <w:tc>
          <w:tcPr>
            <w:tcW w:w="1080" w:type="dxa"/>
          </w:tcPr>
          <w:p w14:paraId="1D178B57" w14:textId="77777777" w:rsidR="006E26AA" w:rsidRPr="0053359B" w:rsidRDefault="006E26AA" w:rsidP="00AD46A0">
            <w:pPr>
              <w:jc w:val="both"/>
              <w:rPr>
                <w:b/>
                <w:szCs w:val="20"/>
              </w:rPr>
            </w:pPr>
            <w:proofErr w:type="spellStart"/>
            <w:r w:rsidRPr="0053359B">
              <w:rPr>
                <w:b/>
                <w:szCs w:val="20"/>
              </w:rPr>
              <w:t>Zap</w:t>
            </w:r>
            <w:proofErr w:type="spellEnd"/>
            <w:r w:rsidRPr="0053359B">
              <w:rPr>
                <w:b/>
                <w:szCs w:val="20"/>
              </w:rPr>
              <w:t>. št.</w:t>
            </w:r>
          </w:p>
        </w:tc>
        <w:tc>
          <w:tcPr>
            <w:tcW w:w="2700" w:type="dxa"/>
          </w:tcPr>
          <w:p w14:paraId="2B4953E9" w14:textId="77777777" w:rsidR="006E26AA" w:rsidRPr="0053359B" w:rsidRDefault="006E26AA" w:rsidP="00AD46A0">
            <w:pPr>
              <w:jc w:val="both"/>
              <w:rPr>
                <w:b/>
                <w:szCs w:val="20"/>
              </w:rPr>
            </w:pPr>
            <w:r w:rsidRPr="0053359B">
              <w:rPr>
                <w:b/>
                <w:szCs w:val="20"/>
              </w:rPr>
              <w:t>Naziv</w:t>
            </w:r>
          </w:p>
        </w:tc>
        <w:tc>
          <w:tcPr>
            <w:tcW w:w="3060" w:type="dxa"/>
          </w:tcPr>
          <w:p w14:paraId="3724DA2D" w14:textId="77777777" w:rsidR="006E26AA" w:rsidRPr="0053359B" w:rsidRDefault="006E26AA" w:rsidP="00AD46A0">
            <w:pPr>
              <w:jc w:val="both"/>
              <w:rPr>
                <w:b/>
                <w:szCs w:val="20"/>
              </w:rPr>
            </w:pPr>
            <w:r w:rsidRPr="0053359B">
              <w:rPr>
                <w:b/>
                <w:szCs w:val="20"/>
              </w:rPr>
              <w:t>Sedež</w:t>
            </w:r>
          </w:p>
        </w:tc>
        <w:tc>
          <w:tcPr>
            <w:tcW w:w="1911" w:type="dxa"/>
          </w:tcPr>
          <w:p w14:paraId="1BD2C398" w14:textId="77777777" w:rsidR="006E26AA" w:rsidRPr="0053359B" w:rsidRDefault="006E26AA" w:rsidP="00AD46A0">
            <w:pPr>
              <w:jc w:val="both"/>
              <w:rPr>
                <w:b/>
                <w:szCs w:val="20"/>
              </w:rPr>
            </w:pPr>
            <w:r w:rsidRPr="0053359B">
              <w:rPr>
                <w:b/>
                <w:szCs w:val="20"/>
              </w:rPr>
              <w:t>Matična štev.</w:t>
            </w:r>
          </w:p>
        </w:tc>
      </w:tr>
      <w:tr w:rsidR="006E26AA" w:rsidRPr="0053359B" w14:paraId="26CA098C" w14:textId="77777777" w:rsidTr="00AD46A0">
        <w:tc>
          <w:tcPr>
            <w:tcW w:w="1080" w:type="dxa"/>
          </w:tcPr>
          <w:p w14:paraId="2F36562F" w14:textId="77777777" w:rsidR="006E26AA" w:rsidRPr="0053359B" w:rsidRDefault="006E26AA" w:rsidP="00AD46A0">
            <w:pPr>
              <w:jc w:val="both"/>
              <w:rPr>
                <w:b/>
                <w:szCs w:val="20"/>
              </w:rPr>
            </w:pPr>
            <w:r w:rsidRPr="0053359B">
              <w:rPr>
                <w:b/>
                <w:szCs w:val="20"/>
              </w:rPr>
              <w:t>1.</w:t>
            </w:r>
          </w:p>
        </w:tc>
        <w:tc>
          <w:tcPr>
            <w:tcW w:w="2700" w:type="dxa"/>
          </w:tcPr>
          <w:p w14:paraId="52951CC5" w14:textId="77777777" w:rsidR="006E26AA" w:rsidRPr="0053359B" w:rsidRDefault="006E26AA" w:rsidP="00AD46A0">
            <w:pPr>
              <w:jc w:val="both"/>
              <w:rPr>
                <w:szCs w:val="20"/>
              </w:rPr>
            </w:pPr>
          </w:p>
        </w:tc>
        <w:tc>
          <w:tcPr>
            <w:tcW w:w="3060" w:type="dxa"/>
          </w:tcPr>
          <w:p w14:paraId="3D7D8749" w14:textId="77777777" w:rsidR="006E26AA" w:rsidRPr="0053359B" w:rsidRDefault="006E26AA" w:rsidP="00AD46A0">
            <w:pPr>
              <w:jc w:val="both"/>
              <w:rPr>
                <w:szCs w:val="20"/>
              </w:rPr>
            </w:pPr>
          </w:p>
        </w:tc>
        <w:tc>
          <w:tcPr>
            <w:tcW w:w="1911" w:type="dxa"/>
          </w:tcPr>
          <w:p w14:paraId="13BBCD92" w14:textId="77777777" w:rsidR="006E26AA" w:rsidRPr="0053359B" w:rsidRDefault="006E26AA" w:rsidP="00AD46A0">
            <w:pPr>
              <w:jc w:val="both"/>
              <w:rPr>
                <w:szCs w:val="20"/>
              </w:rPr>
            </w:pPr>
          </w:p>
        </w:tc>
      </w:tr>
      <w:tr w:rsidR="006E26AA" w:rsidRPr="0053359B" w14:paraId="5EE38E2A" w14:textId="77777777" w:rsidTr="00AD46A0">
        <w:tc>
          <w:tcPr>
            <w:tcW w:w="1080" w:type="dxa"/>
          </w:tcPr>
          <w:p w14:paraId="2FDCF97B" w14:textId="77777777" w:rsidR="006E26AA" w:rsidRPr="0053359B" w:rsidRDefault="006E26AA" w:rsidP="00AD46A0">
            <w:pPr>
              <w:jc w:val="both"/>
              <w:rPr>
                <w:b/>
                <w:szCs w:val="20"/>
              </w:rPr>
            </w:pPr>
            <w:r w:rsidRPr="0053359B">
              <w:rPr>
                <w:b/>
                <w:szCs w:val="20"/>
              </w:rPr>
              <w:t>2.</w:t>
            </w:r>
          </w:p>
        </w:tc>
        <w:tc>
          <w:tcPr>
            <w:tcW w:w="2700" w:type="dxa"/>
          </w:tcPr>
          <w:p w14:paraId="4B5BB14F" w14:textId="77777777" w:rsidR="006E26AA" w:rsidRPr="0053359B" w:rsidRDefault="006E26AA" w:rsidP="00AD46A0">
            <w:pPr>
              <w:jc w:val="both"/>
              <w:rPr>
                <w:szCs w:val="20"/>
              </w:rPr>
            </w:pPr>
          </w:p>
        </w:tc>
        <w:tc>
          <w:tcPr>
            <w:tcW w:w="3060" w:type="dxa"/>
          </w:tcPr>
          <w:p w14:paraId="17AE046F" w14:textId="77777777" w:rsidR="006E26AA" w:rsidRPr="0053359B" w:rsidRDefault="006E26AA" w:rsidP="00AD46A0">
            <w:pPr>
              <w:jc w:val="both"/>
              <w:rPr>
                <w:szCs w:val="20"/>
              </w:rPr>
            </w:pPr>
          </w:p>
        </w:tc>
        <w:tc>
          <w:tcPr>
            <w:tcW w:w="1911" w:type="dxa"/>
          </w:tcPr>
          <w:p w14:paraId="09ECDCE9" w14:textId="77777777" w:rsidR="006E26AA" w:rsidRPr="0053359B" w:rsidRDefault="006E26AA" w:rsidP="00AD46A0">
            <w:pPr>
              <w:jc w:val="both"/>
              <w:rPr>
                <w:szCs w:val="20"/>
              </w:rPr>
            </w:pPr>
          </w:p>
        </w:tc>
      </w:tr>
      <w:tr w:rsidR="006E26AA" w:rsidRPr="0053359B" w14:paraId="5515B4BA" w14:textId="77777777" w:rsidTr="00AD46A0">
        <w:tc>
          <w:tcPr>
            <w:tcW w:w="1080" w:type="dxa"/>
          </w:tcPr>
          <w:p w14:paraId="5AD1D1F3" w14:textId="77777777" w:rsidR="006E26AA" w:rsidRPr="0053359B" w:rsidRDefault="006E26AA" w:rsidP="00AD46A0">
            <w:pPr>
              <w:jc w:val="both"/>
              <w:rPr>
                <w:b/>
                <w:szCs w:val="20"/>
              </w:rPr>
            </w:pPr>
            <w:r w:rsidRPr="0053359B">
              <w:rPr>
                <w:b/>
                <w:szCs w:val="20"/>
              </w:rPr>
              <w:t>3.</w:t>
            </w:r>
          </w:p>
        </w:tc>
        <w:tc>
          <w:tcPr>
            <w:tcW w:w="2700" w:type="dxa"/>
          </w:tcPr>
          <w:p w14:paraId="3E70384F" w14:textId="77777777" w:rsidR="006E26AA" w:rsidRPr="0053359B" w:rsidRDefault="006E26AA" w:rsidP="00AD46A0">
            <w:pPr>
              <w:jc w:val="both"/>
              <w:rPr>
                <w:szCs w:val="20"/>
              </w:rPr>
            </w:pPr>
          </w:p>
        </w:tc>
        <w:tc>
          <w:tcPr>
            <w:tcW w:w="3060" w:type="dxa"/>
          </w:tcPr>
          <w:p w14:paraId="722D1127" w14:textId="77777777" w:rsidR="006E26AA" w:rsidRPr="0053359B" w:rsidRDefault="006E26AA" w:rsidP="00AD46A0">
            <w:pPr>
              <w:jc w:val="both"/>
              <w:rPr>
                <w:szCs w:val="20"/>
              </w:rPr>
            </w:pPr>
          </w:p>
        </w:tc>
        <w:tc>
          <w:tcPr>
            <w:tcW w:w="1911" w:type="dxa"/>
          </w:tcPr>
          <w:p w14:paraId="45F7F8EF" w14:textId="77777777" w:rsidR="006E26AA" w:rsidRPr="0053359B" w:rsidRDefault="006E26AA" w:rsidP="00AD46A0">
            <w:pPr>
              <w:jc w:val="both"/>
              <w:rPr>
                <w:szCs w:val="20"/>
              </w:rPr>
            </w:pPr>
          </w:p>
        </w:tc>
      </w:tr>
      <w:tr w:rsidR="006E26AA" w:rsidRPr="0053359B" w14:paraId="7CB567C9" w14:textId="77777777" w:rsidTr="00AD46A0">
        <w:tc>
          <w:tcPr>
            <w:tcW w:w="1080" w:type="dxa"/>
          </w:tcPr>
          <w:p w14:paraId="3CC31D7C" w14:textId="77777777" w:rsidR="006E26AA" w:rsidRPr="0053359B" w:rsidRDefault="006E26AA" w:rsidP="00AD46A0">
            <w:pPr>
              <w:jc w:val="both"/>
              <w:rPr>
                <w:b/>
                <w:szCs w:val="20"/>
              </w:rPr>
            </w:pPr>
            <w:r w:rsidRPr="0053359B">
              <w:rPr>
                <w:b/>
                <w:szCs w:val="20"/>
              </w:rPr>
              <w:t>…</w:t>
            </w:r>
          </w:p>
        </w:tc>
        <w:tc>
          <w:tcPr>
            <w:tcW w:w="2700" w:type="dxa"/>
          </w:tcPr>
          <w:p w14:paraId="244EF6B0" w14:textId="77777777" w:rsidR="006E26AA" w:rsidRPr="0053359B" w:rsidRDefault="006E26AA" w:rsidP="00AD46A0">
            <w:pPr>
              <w:jc w:val="both"/>
              <w:rPr>
                <w:szCs w:val="20"/>
              </w:rPr>
            </w:pPr>
          </w:p>
        </w:tc>
        <w:tc>
          <w:tcPr>
            <w:tcW w:w="3060" w:type="dxa"/>
          </w:tcPr>
          <w:p w14:paraId="045A9336" w14:textId="77777777" w:rsidR="006E26AA" w:rsidRPr="0053359B" w:rsidRDefault="006E26AA" w:rsidP="00AD46A0">
            <w:pPr>
              <w:jc w:val="both"/>
              <w:rPr>
                <w:szCs w:val="20"/>
              </w:rPr>
            </w:pPr>
          </w:p>
        </w:tc>
        <w:tc>
          <w:tcPr>
            <w:tcW w:w="1911" w:type="dxa"/>
          </w:tcPr>
          <w:p w14:paraId="21CE26DB" w14:textId="77777777" w:rsidR="006E26AA" w:rsidRPr="0053359B" w:rsidRDefault="006E26AA" w:rsidP="00AD46A0">
            <w:pPr>
              <w:jc w:val="both"/>
              <w:rPr>
                <w:szCs w:val="20"/>
              </w:rPr>
            </w:pPr>
          </w:p>
        </w:tc>
      </w:tr>
    </w:tbl>
    <w:p w14:paraId="565B8E1E" w14:textId="77777777" w:rsidR="006E26AA" w:rsidRPr="0053359B" w:rsidRDefault="006E26AA" w:rsidP="006E26AA">
      <w:pPr>
        <w:tabs>
          <w:tab w:val="left" w:pos="284"/>
          <w:tab w:val="left" w:pos="3969"/>
          <w:tab w:val="left" w:pos="5954"/>
        </w:tabs>
        <w:jc w:val="both"/>
      </w:pPr>
    </w:p>
    <w:p w14:paraId="1167F7BB" w14:textId="77777777" w:rsidR="006E26AA" w:rsidRPr="0053359B" w:rsidRDefault="006E26AA" w:rsidP="006E26AA">
      <w:pPr>
        <w:tabs>
          <w:tab w:val="left" w:pos="284"/>
          <w:tab w:val="left" w:pos="3969"/>
          <w:tab w:val="left" w:pos="5954"/>
        </w:tabs>
        <w:jc w:val="both"/>
      </w:pPr>
      <w:r w:rsidRPr="0053359B">
        <w:t>Kraj:</w:t>
      </w:r>
      <w:r w:rsidRPr="0053359B">
        <w:tab/>
      </w:r>
      <w:r w:rsidRPr="0053359B">
        <w:tab/>
        <w:t xml:space="preserve"> Podpis odgovorne osebe</w:t>
      </w:r>
    </w:p>
    <w:p w14:paraId="7561746F" w14:textId="77777777" w:rsidR="006E26AA" w:rsidRDefault="006E26AA" w:rsidP="006E26AA">
      <w:r w:rsidRPr="0053359B">
        <w:t xml:space="preserve">Datum: </w:t>
      </w:r>
      <w:r w:rsidRPr="0053359B">
        <w:tab/>
      </w:r>
      <w:r w:rsidRPr="0053359B">
        <w:tab/>
      </w:r>
      <w:r w:rsidRPr="0053359B">
        <w:tab/>
      </w:r>
      <w:r w:rsidRPr="0053359B">
        <w:tab/>
        <w:t xml:space="preserve">                                                            Žig</w:t>
      </w:r>
      <w:r w:rsidRPr="0053359B">
        <w:tab/>
      </w:r>
    </w:p>
    <w:p w14:paraId="1A1A81D1" w14:textId="77777777" w:rsidR="00E9305F" w:rsidRDefault="00E9305F" w:rsidP="006E26AA">
      <w:pPr>
        <w:rPr>
          <w:sz w:val="20"/>
        </w:rPr>
      </w:pPr>
    </w:p>
    <w:p w14:paraId="551A819A" w14:textId="77777777" w:rsidR="00E9305F" w:rsidRDefault="00E9305F" w:rsidP="006E26AA">
      <w:pPr>
        <w:rPr>
          <w:sz w:val="20"/>
        </w:rPr>
      </w:pPr>
    </w:p>
    <w:p w14:paraId="3D408D6A" w14:textId="0641CFD3" w:rsidR="00E9305F" w:rsidRPr="00A24056" w:rsidRDefault="00E9305F" w:rsidP="00E9305F">
      <w:pPr>
        <w:tabs>
          <w:tab w:val="left" w:pos="284"/>
          <w:tab w:val="left" w:pos="3969"/>
          <w:tab w:val="left" w:pos="5954"/>
        </w:tabs>
        <w:jc w:val="both"/>
        <w:rPr>
          <w:b/>
          <w:sz w:val="20"/>
        </w:rPr>
      </w:pPr>
    </w:p>
    <w:p w14:paraId="5C978AD0" w14:textId="7F0AB860" w:rsidR="00E9305F" w:rsidRPr="0053359B" w:rsidRDefault="00E9305F" w:rsidP="006E26AA">
      <w:pPr>
        <w:rPr>
          <w:sz w:val="20"/>
        </w:rPr>
        <w:sectPr w:rsidR="00E9305F" w:rsidRPr="0053359B" w:rsidSect="00AD46A0">
          <w:headerReference w:type="default" r:id="rId27"/>
          <w:pgSz w:w="11907" w:h="16840" w:code="9"/>
          <w:pgMar w:top="1418" w:right="1418" w:bottom="1418" w:left="1418" w:header="709" w:footer="709" w:gutter="0"/>
          <w:cols w:space="708"/>
          <w:titlePg/>
          <w:docGrid w:linePitch="326"/>
        </w:sectPr>
      </w:pPr>
    </w:p>
    <w:p w14:paraId="3CB52B26" w14:textId="7D3B0726"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w:t>
      </w:r>
      <w:r w:rsidR="009A3911">
        <w:rPr>
          <w:b/>
          <w:sz w:val="20"/>
        </w:rPr>
        <w:t>8</w:t>
      </w:r>
      <w:r w:rsidRPr="0053359B">
        <w:rPr>
          <w:b/>
          <w:sz w:val="20"/>
        </w:rPr>
        <w:t xml:space="preserve"> - </w:t>
      </w:r>
      <w:r w:rsidRPr="0053359B">
        <w:rPr>
          <w:sz w:val="20"/>
        </w:rPr>
        <w:t xml:space="preserve">k ponudbeni dokumentaciji  </w:t>
      </w:r>
      <w:r w:rsidR="00266C35">
        <w:rPr>
          <w:b/>
          <w:sz w:val="20"/>
        </w:rPr>
        <w:t>JN9-B/25</w:t>
      </w:r>
      <w:r w:rsidRPr="0053359B">
        <w:rPr>
          <w:b/>
          <w:sz w:val="20"/>
        </w:rPr>
        <w:tab/>
        <w:t>OBRAZEC</w:t>
      </w:r>
    </w:p>
    <w:p w14:paraId="0D4525A0" w14:textId="77777777" w:rsidR="006E26AA" w:rsidRPr="0053359B" w:rsidRDefault="006E26AA" w:rsidP="006E26AA">
      <w:pPr>
        <w:tabs>
          <w:tab w:val="left" w:pos="284"/>
          <w:tab w:val="left" w:pos="3969"/>
          <w:tab w:val="left" w:pos="5954"/>
        </w:tabs>
        <w:ind w:left="660"/>
        <w:jc w:val="center"/>
        <w:rPr>
          <w:b/>
          <w:sz w:val="28"/>
        </w:rPr>
      </w:pPr>
    </w:p>
    <w:p w14:paraId="30C13648" w14:textId="59C9D066" w:rsidR="006E26AA" w:rsidRPr="0053359B" w:rsidRDefault="006E26AA" w:rsidP="006E26AA">
      <w:pPr>
        <w:tabs>
          <w:tab w:val="left" w:pos="284"/>
          <w:tab w:val="left" w:pos="3969"/>
          <w:tab w:val="left" w:pos="5954"/>
        </w:tabs>
        <w:jc w:val="both"/>
        <w:rPr>
          <w:b/>
          <w:sz w:val="28"/>
        </w:rPr>
      </w:pPr>
      <w:r w:rsidRPr="0053359B">
        <w:rPr>
          <w:b/>
          <w:sz w:val="28"/>
        </w:rPr>
        <w:t>III.</w:t>
      </w:r>
      <w:r w:rsidR="00042D9C">
        <w:rPr>
          <w:b/>
          <w:sz w:val="28"/>
        </w:rPr>
        <w:t xml:space="preserve"> </w:t>
      </w:r>
      <w:r w:rsidR="009A3911">
        <w:rPr>
          <w:b/>
          <w:sz w:val="28"/>
        </w:rPr>
        <w:t>8</w:t>
      </w:r>
      <w:r w:rsidRPr="0053359B">
        <w:rPr>
          <w:b/>
          <w:sz w:val="28"/>
        </w:rPr>
        <w:t xml:space="preserve">. IZJAVA PONUDNIKA  O SERVISIRANJU IN VZDRŽEVANJU </w:t>
      </w:r>
    </w:p>
    <w:p w14:paraId="7F4C22BF" w14:textId="77777777" w:rsidR="006E26AA" w:rsidRPr="0053359B" w:rsidRDefault="006E26AA" w:rsidP="006E26AA">
      <w:pPr>
        <w:tabs>
          <w:tab w:val="left" w:pos="284"/>
          <w:tab w:val="left" w:pos="3969"/>
          <w:tab w:val="left" w:pos="5954"/>
        </w:tabs>
        <w:jc w:val="both"/>
        <w:rPr>
          <w:i/>
          <w:sz w:val="20"/>
        </w:rPr>
      </w:pPr>
      <w:r w:rsidRPr="0053359B">
        <w:rPr>
          <w:b/>
          <w:sz w:val="28"/>
        </w:rPr>
        <w:t xml:space="preserve">         BLAGA </w:t>
      </w:r>
    </w:p>
    <w:p w14:paraId="26DDFB3D" w14:textId="77777777" w:rsidR="006E26AA" w:rsidRPr="0053359B" w:rsidRDefault="006E26AA" w:rsidP="006E26AA">
      <w:pPr>
        <w:tabs>
          <w:tab w:val="left" w:pos="284"/>
          <w:tab w:val="left" w:pos="3969"/>
          <w:tab w:val="left" w:pos="5954"/>
        </w:tabs>
        <w:jc w:val="both"/>
        <w:rPr>
          <w:b/>
        </w:rPr>
      </w:pPr>
    </w:p>
    <w:p w14:paraId="2CFC24C2"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601AF8E5" w14:textId="77777777" w:rsidR="006E26AA" w:rsidRPr="0053359B" w:rsidRDefault="006E26AA" w:rsidP="006E26AA">
      <w:pPr>
        <w:tabs>
          <w:tab w:val="left" w:pos="284"/>
          <w:tab w:val="left" w:pos="3969"/>
          <w:tab w:val="left" w:pos="5954"/>
        </w:tabs>
        <w:jc w:val="both"/>
      </w:pPr>
    </w:p>
    <w:p w14:paraId="05CB61E8" w14:textId="2C70EFA8"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CC4ACB">
        <w:rPr>
          <w:b/>
          <w:sz w:val="20"/>
          <w:szCs w:val="23"/>
        </w:rPr>
        <w:t>MEDICINSKA OPREMA, razdeljena v 8 sklopov</w:t>
      </w:r>
    </w:p>
    <w:p w14:paraId="6677A64B" w14:textId="77777777" w:rsidR="006E26AA" w:rsidRPr="0053359B" w:rsidRDefault="006E26AA" w:rsidP="006E26AA">
      <w:pPr>
        <w:rPr>
          <w:b/>
          <w:bCs/>
        </w:rPr>
      </w:pPr>
      <w:r w:rsidRPr="0053359B">
        <w:rPr>
          <w:i/>
          <w:sz w:val="20"/>
          <w:highlight w:val="yellow"/>
        </w:rPr>
        <w:t xml:space="preserve"> (obrazec se izpolni za vsak ponujen sklop posebej)</w:t>
      </w:r>
    </w:p>
    <w:p w14:paraId="1733811C" w14:textId="77777777" w:rsidR="006E26AA" w:rsidRPr="0053359B" w:rsidRDefault="006E26AA" w:rsidP="006E26AA">
      <w:pPr>
        <w:rPr>
          <w:b/>
          <w:bCs/>
        </w:rPr>
      </w:pPr>
      <w:r w:rsidRPr="0053359B">
        <w:rPr>
          <w:b/>
          <w:bCs/>
        </w:rPr>
        <w:t>Sklop: _____________________________________________________________________</w:t>
      </w:r>
    </w:p>
    <w:p w14:paraId="2DECDE4C" w14:textId="77777777" w:rsidR="006E26AA" w:rsidRPr="0053359B" w:rsidRDefault="006E26AA" w:rsidP="006E26AA">
      <w:pPr>
        <w:rPr>
          <w:b/>
          <w:bCs/>
        </w:rPr>
      </w:pPr>
    </w:p>
    <w:p w14:paraId="7318DC41"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w:t>
      </w:r>
    </w:p>
    <w:p w14:paraId="1BC690DE" w14:textId="77777777" w:rsidR="006E26AA" w:rsidRPr="0053359B" w:rsidRDefault="006E26AA" w:rsidP="006E26AA">
      <w:pPr>
        <w:jc w:val="center"/>
        <w:rPr>
          <w:b/>
          <w:bCs/>
        </w:rPr>
      </w:pPr>
    </w:p>
    <w:p w14:paraId="2BB053D1" w14:textId="77777777" w:rsidR="006E26AA" w:rsidRPr="0053359B" w:rsidRDefault="006E26AA" w:rsidP="00596409">
      <w:pPr>
        <w:pStyle w:val="Telobesedila"/>
        <w:numPr>
          <w:ilvl w:val="0"/>
          <w:numId w:val="31"/>
        </w:numPr>
        <w:tabs>
          <w:tab w:val="clear" w:pos="1985"/>
          <w:tab w:val="clear" w:pos="6237"/>
          <w:tab w:val="clear" w:pos="6379"/>
          <w:tab w:val="left" w:pos="284"/>
          <w:tab w:val="left" w:pos="3969"/>
          <w:tab w:val="left" w:pos="5954"/>
        </w:tabs>
        <w:jc w:val="left"/>
        <w:rPr>
          <w:b/>
          <w:bCs/>
          <w:lang w:val="sl-SI"/>
        </w:rPr>
      </w:pPr>
      <w:r w:rsidRPr="0053359B">
        <w:rPr>
          <w:b/>
          <w:bCs/>
          <w:lang w:val="sl-SI"/>
        </w:rPr>
        <w:t>da lahko v zvezi s servisiranjem in vzdrževanjem aparature zagotovimo:</w:t>
      </w:r>
    </w:p>
    <w:p w14:paraId="268C3120" w14:textId="77777777" w:rsidR="006E26AA" w:rsidRPr="0053359B" w:rsidRDefault="006E26AA" w:rsidP="006E26AA">
      <w:pPr>
        <w:pStyle w:val="Telobesedila"/>
        <w:ind w:left="502"/>
        <w:jc w:val="left"/>
        <w:rPr>
          <w:b/>
          <w:bCs/>
          <w:lang w:val="sl-SI"/>
        </w:rPr>
      </w:pPr>
    </w:p>
    <w:p w14:paraId="6B4554F1" w14:textId="77777777" w:rsidR="006E26AA" w:rsidRPr="0053359B" w:rsidRDefault="006E26AA" w:rsidP="00596409">
      <w:pPr>
        <w:numPr>
          <w:ilvl w:val="0"/>
          <w:numId w:val="32"/>
        </w:numPr>
        <w:tabs>
          <w:tab w:val="left" w:pos="284"/>
          <w:tab w:val="left" w:pos="3969"/>
          <w:tab w:val="left" w:pos="5954"/>
        </w:tabs>
        <w:jc w:val="both"/>
      </w:pPr>
      <w:r w:rsidRPr="0053359B">
        <w:t>odpravo napak, rezervne dele in servis v Sloveniji</w:t>
      </w:r>
    </w:p>
    <w:p w14:paraId="5DD883DB" w14:textId="77777777" w:rsidR="006E26AA" w:rsidRPr="0053359B" w:rsidRDefault="006E26AA" w:rsidP="006E26AA">
      <w:pPr>
        <w:tabs>
          <w:tab w:val="left" w:pos="284"/>
          <w:tab w:val="left" w:pos="3969"/>
          <w:tab w:val="left" w:pos="5954"/>
        </w:tabs>
        <w:jc w:val="both"/>
      </w:pPr>
    </w:p>
    <w:p w14:paraId="56474E63" w14:textId="77777777" w:rsidR="006E26AA" w:rsidRPr="0053359B" w:rsidRDefault="006E26AA" w:rsidP="00596409">
      <w:pPr>
        <w:numPr>
          <w:ilvl w:val="0"/>
          <w:numId w:val="32"/>
        </w:numPr>
        <w:tabs>
          <w:tab w:val="left" w:pos="284"/>
          <w:tab w:val="left" w:pos="3969"/>
          <w:tab w:val="left" w:pos="5954"/>
        </w:tabs>
      </w:pPr>
      <w:r w:rsidRPr="0053359B">
        <w:t>Naslov servisa in skladišče rezervnih delov: ……………………………………………</w:t>
      </w:r>
    </w:p>
    <w:p w14:paraId="0897000A" w14:textId="77777777" w:rsidR="006E26AA" w:rsidRPr="0053359B" w:rsidRDefault="006E26AA" w:rsidP="006E26AA">
      <w:pPr>
        <w:tabs>
          <w:tab w:val="left" w:pos="284"/>
          <w:tab w:val="left" w:pos="3969"/>
          <w:tab w:val="left" w:pos="5954"/>
        </w:tabs>
        <w:ind w:left="360"/>
      </w:pPr>
      <w:r w:rsidRPr="0053359B">
        <w:t>……………………………………………………………………………………………..</w:t>
      </w:r>
    </w:p>
    <w:p w14:paraId="23E92B78" w14:textId="77777777" w:rsidR="006E26AA" w:rsidRPr="0053359B" w:rsidRDefault="006E26AA" w:rsidP="006E26AA">
      <w:pPr>
        <w:tabs>
          <w:tab w:val="left" w:pos="284"/>
          <w:tab w:val="left" w:pos="3969"/>
          <w:tab w:val="left" w:pos="5954"/>
        </w:tabs>
      </w:pPr>
    </w:p>
    <w:p w14:paraId="43355809" w14:textId="2AD31AD4" w:rsidR="006E26AA" w:rsidRPr="0053359B" w:rsidRDefault="00B25585" w:rsidP="006E26AA">
      <w:pPr>
        <w:tabs>
          <w:tab w:val="left" w:pos="284"/>
          <w:tab w:val="left" w:pos="3969"/>
          <w:tab w:val="left" w:pos="5954"/>
        </w:tabs>
      </w:pPr>
      <w:r>
        <w:t>3</w:t>
      </w:r>
      <w:r w:rsidR="006E26AA" w:rsidRPr="0053359B">
        <w:t xml:space="preserve">. Odzivni čas: …………ur oz. maksimalno </w:t>
      </w:r>
      <w:r>
        <w:t>3</w:t>
      </w:r>
      <w:r w:rsidR="006E26AA" w:rsidRPr="0053359B">
        <w:t xml:space="preserve"> ure od naročnikovega obvestila o napaki</w:t>
      </w:r>
    </w:p>
    <w:p w14:paraId="707F2902" w14:textId="77777777" w:rsidR="006E26AA" w:rsidRPr="0053359B" w:rsidRDefault="006E26AA" w:rsidP="006E26AA">
      <w:pPr>
        <w:tabs>
          <w:tab w:val="left" w:pos="284"/>
          <w:tab w:val="left" w:pos="3969"/>
          <w:tab w:val="left" w:pos="5954"/>
        </w:tabs>
        <w:jc w:val="both"/>
      </w:pPr>
    </w:p>
    <w:p w14:paraId="59552677" w14:textId="794FB8A9" w:rsidR="006E26AA" w:rsidRPr="0053359B" w:rsidRDefault="00B25585" w:rsidP="006E26AA">
      <w:pPr>
        <w:tabs>
          <w:tab w:val="left" w:pos="284"/>
          <w:tab w:val="left" w:pos="3969"/>
          <w:tab w:val="left" w:pos="5954"/>
        </w:tabs>
        <w:jc w:val="both"/>
      </w:pPr>
      <w:r>
        <w:t>4</w:t>
      </w:r>
      <w:r w:rsidR="006E26AA" w:rsidRPr="0053359B">
        <w:t>.  Čas servisiranja:</w:t>
      </w:r>
    </w:p>
    <w:p w14:paraId="32B17D12" w14:textId="77777777" w:rsidR="006E26AA" w:rsidRPr="0053359B" w:rsidRDefault="006E26AA" w:rsidP="006E26AA">
      <w:pPr>
        <w:tabs>
          <w:tab w:val="left" w:pos="284"/>
          <w:tab w:val="left" w:pos="3969"/>
          <w:tab w:val="left" w:pos="5954"/>
        </w:tabs>
        <w:jc w:val="both"/>
      </w:pPr>
      <w:r w:rsidRPr="0053359B">
        <w:t xml:space="preserve">      - minimalno (manjše popravilo): ………….…………………………………………….</w:t>
      </w:r>
    </w:p>
    <w:p w14:paraId="5E17ED36" w14:textId="216AEA91" w:rsidR="006E26AA" w:rsidRPr="0053359B" w:rsidRDefault="006E26AA" w:rsidP="006E26AA">
      <w:pPr>
        <w:tabs>
          <w:tab w:val="left" w:pos="284"/>
          <w:tab w:val="left" w:pos="3969"/>
          <w:tab w:val="left" w:pos="5954"/>
        </w:tabs>
        <w:jc w:val="both"/>
      </w:pPr>
      <w:r w:rsidRPr="0053359B">
        <w:t xml:space="preserve">      -  maksimalno (večja, obsežnejša popravila) ………………, vendar ne več kot </w:t>
      </w:r>
      <w:r w:rsidR="00B25585">
        <w:t>3</w:t>
      </w:r>
      <w:r w:rsidRPr="0053359B">
        <w:t xml:space="preserve"> delovn</w:t>
      </w:r>
      <w:r w:rsidR="00B25585">
        <w:t>e</w:t>
      </w:r>
      <w:r w:rsidRPr="0053359B">
        <w:t xml:space="preserve"> </w:t>
      </w:r>
    </w:p>
    <w:p w14:paraId="56F40A01" w14:textId="77777777" w:rsidR="006E26AA" w:rsidRPr="0053359B" w:rsidRDefault="006E26AA" w:rsidP="006E26AA">
      <w:pPr>
        <w:tabs>
          <w:tab w:val="left" w:pos="284"/>
          <w:tab w:val="left" w:pos="3969"/>
          <w:tab w:val="left" w:pos="5954"/>
        </w:tabs>
        <w:ind w:left="284"/>
        <w:jc w:val="both"/>
      </w:pPr>
      <w:r w:rsidRPr="0053359B">
        <w:t xml:space="preserve">     dni od prejema obvestila o napaki oz. se rok sporazumno podaljša v primeru višje sile, v  </w:t>
      </w:r>
    </w:p>
    <w:p w14:paraId="6B30BCF3" w14:textId="77777777" w:rsidR="006E26AA" w:rsidRPr="0053359B" w:rsidRDefault="006E26AA" w:rsidP="006E26AA">
      <w:pPr>
        <w:tabs>
          <w:tab w:val="left" w:pos="284"/>
          <w:tab w:val="left" w:pos="3969"/>
          <w:tab w:val="left" w:pos="5954"/>
        </w:tabs>
        <w:ind w:left="284"/>
        <w:jc w:val="both"/>
      </w:pPr>
      <w:r w:rsidRPr="0053359B">
        <w:t xml:space="preserve">     kolikor odprava napake ni možna v zahtevanem roku, bomo za čas popravila poskrbeli </w:t>
      </w:r>
    </w:p>
    <w:p w14:paraId="47CDA865" w14:textId="77777777" w:rsidR="006E26AA" w:rsidRPr="0053359B" w:rsidRDefault="006E26AA" w:rsidP="006E26AA">
      <w:pPr>
        <w:tabs>
          <w:tab w:val="left" w:pos="284"/>
          <w:tab w:val="left" w:pos="3969"/>
          <w:tab w:val="left" w:pos="5954"/>
        </w:tabs>
        <w:ind w:left="284"/>
        <w:jc w:val="both"/>
      </w:pPr>
      <w:r w:rsidRPr="0053359B">
        <w:t xml:space="preserve">    za nadomestno opremo.</w:t>
      </w:r>
    </w:p>
    <w:p w14:paraId="37C1F6BF" w14:textId="77777777" w:rsidR="006E26AA" w:rsidRPr="0053359B" w:rsidRDefault="006E26AA" w:rsidP="006E26AA">
      <w:pPr>
        <w:tabs>
          <w:tab w:val="left" w:pos="284"/>
          <w:tab w:val="left" w:pos="3969"/>
          <w:tab w:val="left" w:pos="5954"/>
        </w:tabs>
        <w:jc w:val="both"/>
        <w:rPr>
          <w:b/>
        </w:rPr>
      </w:pPr>
    </w:p>
    <w:p w14:paraId="2723BEE0" w14:textId="5787B837" w:rsidR="006E26AA" w:rsidRPr="0053359B" w:rsidRDefault="00B25585" w:rsidP="006E26AA">
      <w:pPr>
        <w:tabs>
          <w:tab w:val="left" w:pos="284"/>
          <w:tab w:val="left" w:pos="3969"/>
          <w:tab w:val="left" w:pos="5954"/>
        </w:tabs>
        <w:jc w:val="both"/>
      </w:pPr>
      <w:r>
        <w:t>5</w:t>
      </w:r>
      <w:r w:rsidR="006E26AA" w:rsidRPr="0053359B">
        <w:t xml:space="preserve">. Brezplačen dostop do telefonskih inštrukcij, ki bodo naročnikovemu osebju na voljo v </w:t>
      </w:r>
    </w:p>
    <w:p w14:paraId="215E67C6" w14:textId="77777777" w:rsidR="006E26AA" w:rsidRPr="0053359B" w:rsidRDefault="006E26AA" w:rsidP="006E26AA">
      <w:pPr>
        <w:tabs>
          <w:tab w:val="left" w:pos="284"/>
          <w:tab w:val="left" w:pos="3969"/>
          <w:tab w:val="left" w:pos="5954"/>
        </w:tabs>
        <w:jc w:val="both"/>
      </w:pPr>
      <w:r w:rsidRPr="0053359B">
        <w:t xml:space="preserve">    zvezi z vsemi vprašanji, ki se nanašajo na delovanje aparata. </w:t>
      </w:r>
    </w:p>
    <w:p w14:paraId="6EEB90A2" w14:textId="77777777" w:rsidR="006E26AA" w:rsidRPr="0053359B" w:rsidRDefault="006E26AA" w:rsidP="006E26AA">
      <w:pPr>
        <w:tabs>
          <w:tab w:val="left" w:pos="284"/>
          <w:tab w:val="left" w:pos="3969"/>
          <w:tab w:val="left" w:pos="5954"/>
        </w:tabs>
        <w:jc w:val="both"/>
        <w:rPr>
          <w:i/>
        </w:rPr>
      </w:pPr>
    </w:p>
    <w:p w14:paraId="5E188CA3" w14:textId="460F60C9" w:rsidR="006E26AA" w:rsidRPr="0053359B" w:rsidRDefault="00B25585" w:rsidP="006E26AA">
      <w:pPr>
        <w:tabs>
          <w:tab w:val="left" w:pos="284"/>
          <w:tab w:val="left" w:pos="3969"/>
          <w:tab w:val="left" w:pos="5954"/>
        </w:tabs>
        <w:jc w:val="both"/>
      </w:pPr>
      <w:r>
        <w:t>6</w:t>
      </w:r>
      <w:r w:rsidR="006E26AA" w:rsidRPr="0053359B">
        <w:t xml:space="preserve">. Obdobje vzdrževanja in zagotovitev rezervnih delov po poteku garancijske dobe: </w:t>
      </w:r>
    </w:p>
    <w:p w14:paraId="000EDC07" w14:textId="0E9D5752" w:rsidR="007F6988" w:rsidRDefault="006E26AA" w:rsidP="007F6988">
      <w:pPr>
        <w:tabs>
          <w:tab w:val="left" w:pos="284"/>
          <w:tab w:val="left" w:pos="3969"/>
          <w:tab w:val="left" w:pos="5954"/>
        </w:tabs>
        <w:ind w:left="284"/>
        <w:jc w:val="both"/>
      </w:pPr>
      <w:r w:rsidRPr="0053359B">
        <w:t xml:space="preserve">   </w:t>
      </w:r>
      <w:r w:rsidR="000047AC" w:rsidRPr="007F6988">
        <w:t xml:space="preserve">- </w:t>
      </w:r>
      <w:r w:rsidR="007F6988" w:rsidRPr="007F6988">
        <w:t>najmanj 10 let</w:t>
      </w:r>
    </w:p>
    <w:p w14:paraId="0FDD1612" w14:textId="5F077292" w:rsidR="000047AC" w:rsidRDefault="000047AC" w:rsidP="000047AC">
      <w:pPr>
        <w:tabs>
          <w:tab w:val="left" w:pos="284"/>
          <w:tab w:val="left" w:pos="3969"/>
          <w:tab w:val="left" w:pos="5954"/>
        </w:tabs>
        <w:ind w:left="284"/>
        <w:jc w:val="both"/>
      </w:pPr>
    </w:p>
    <w:p w14:paraId="2097B985" w14:textId="77777777" w:rsidR="00C7291D" w:rsidRDefault="00C7291D" w:rsidP="00C7291D">
      <w:pPr>
        <w:tabs>
          <w:tab w:val="left" w:pos="284"/>
          <w:tab w:val="left" w:pos="3969"/>
          <w:tab w:val="left" w:pos="5954"/>
        </w:tabs>
        <w:jc w:val="both"/>
      </w:pPr>
    </w:p>
    <w:p w14:paraId="0F4A5A81" w14:textId="316B4150" w:rsidR="00C7291D" w:rsidRPr="00C7291D" w:rsidRDefault="00C7291D" w:rsidP="00C7291D">
      <w:pPr>
        <w:tabs>
          <w:tab w:val="left" w:pos="284"/>
          <w:tab w:val="left" w:pos="3969"/>
          <w:tab w:val="left" w:pos="5954"/>
        </w:tabs>
        <w:jc w:val="both"/>
      </w:pPr>
      <w:r>
        <w:t xml:space="preserve">7. </w:t>
      </w:r>
      <w:r w:rsidRPr="0053359B">
        <w:t xml:space="preserve">Ob namestitvi opreme </w:t>
      </w:r>
      <w:r>
        <w:t>bomo</w:t>
      </w:r>
      <w:r w:rsidRPr="0053359B">
        <w:t xml:space="preserve"> predstavi</w:t>
      </w:r>
      <w:r>
        <w:t>li</w:t>
      </w:r>
      <w:r w:rsidRPr="0053359B">
        <w:t xml:space="preserve"> način uporabe in vzdrževanja opreme.</w:t>
      </w:r>
    </w:p>
    <w:p w14:paraId="5293E879" w14:textId="77777777" w:rsidR="00C7291D" w:rsidRPr="0053359B" w:rsidRDefault="00C7291D" w:rsidP="006E26AA">
      <w:pPr>
        <w:tabs>
          <w:tab w:val="left" w:pos="284"/>
          <w:tab w:val="left" w:pos="3969"/>
          <w:tab w:val="left" w:pos="5954"/>
        </w:tabs>
        <w:jc w:val="both"/>
      </w:pPr>
    </w:p>
    <w:p w14:paraId="77DEFE10" w14:textId="77777777" w:rsidR="006E26AA" w:rsidRPr="0053359B" w:rsidRDefault="006E26AA" w:rsidP="006E26AA">
      <w:pPr>
        <w:tabs>
          <w:tab w:val="left" w:pos="284"/>
          <w:tab w:val="left" w:pos="3969"/>
          <w:tab w:val="left" w:pos="5954"/>
        </w:tabs>
        <w:jc w:val="both"/>
      </w:pPr>
    </w:p>
    <w:p w14:paraId="40C592D7" w14:textId="77777777" w:rsidR="006E26AA" w:rsidRPr="0053359B" w:rsidRDefault="006E26AA" w:rsidP="006E26AA">
      <w:pPr>
        <w:pStyle w:val="Telobesedila"/>
        <w:rPr>
          <w:lang w:val="sl-SI"/>
        </w:rPr>
      </w:pPr>
    </w:p>
    <w:p w14:paraId="769F12A6" w14:textId="77777777" w:rsidR="006E26AA" w:rsidRPr="0053359B" w:rsidRDefault="006E26AA" w:rsidP="006E26AA">
      <w:pPr>
        <w:pStyle w:val="Telobesedila"/>
        <w:rPr>
          <w:lang w:val="sl-SI"/>
        </w:rPr>
      </w:pPr>
    </w:p>
    <w:p w14:paraId="4F9B749F" w14:textId="77777777" w:rsidR="006E26AA" w:rsidRPr="0053359B" w:rsidRDefault="006E26AA" w:rsidP="006E26AA">
      <w:pPr>
        <w:pStyle w:val="Telobesedila"/>
        <w:rPr>
          <w:lang w:val="sl-SI"/>
        </w:rPr>
      </w:pPr>
      <w:r w:rsidRPr="0053359B">
        <w:rPr>
          <w:lang w:val="sl-SI"/>
        </w:rPr>
        <w:t>Kraj:</w:t>
      </w:r>
      <w:r w:rsidRPr="0053359B">
        <w:rPr>
          <w:lang w:val="sl-SI"/>
        </w:rPr>
        <w:tab/>
      </w:r>
      <w:r w:rsidRPr="0053359B">
        <w:rPr>
          <w:lang w:val="sl-SI"/>
        </w:rPr>
        <w:tab/>
        <w:t>Podpis odgovorne osebe</w:t>
      </w:r>
    </w:p>
    <w:p w14:paraId="19D5DD98" w14:textId="77777777" w:rsidR="006E26AA" w:rsidRPr="0053359B" w:rsidRDefault="006E26AA" w:rsidP="006E26AA">
      <w:pPr>
        <w:tabs>
          <w:tab w:val="left" w:pos="284"/>
          <w:tab w:val="left" w:pos="3969"/>
          <w:tab w:val="left" w:pos="5954"/>
        </w:tabs>
        <w:jc w:val="both"/>
      </w:pPr>
      <w:r w:rsidRPr="0053359B">
        <w:t>Datum:</w:t>
      </w:r>
      <w:r w:rsidRPr="0053359B">
        <w:tab/>
        <w:t xml:space="preserve">                               </w:t>
      </w:r>
      <w:r w:rsidRPr="0053359B">
        <w:rPr>
          <w:sz w:val="28"/>
        </w:rPr>
        <w:t xml:space="preserve"> </w:t>
      </w:r>
      <w:r w:rsidRPr="0053359B">
        <w:rPr>
          <w:sz w:val="28"/>
        </w:rPr>
        <w:tab/>
      </w:r>
      <w:r w:rsidRPr="0053359B">
        <w:rPr>
          <w:sz w:val="28"/>
        </w:rPr>
        <w:tab/>
        <w:t xml:space="preserve">             </w:t>
      </w:r>
      <w:r w:rsidRPr="0053359B">
        <w:t xml:space="preserve"> Žig</w:t>
      </w:r>
    </w:p>
    <w:p w14:paraId="3CA2BDED" w14:textId="77777777" w:rsidR="006E26AA" w:rsidRPr="0053359B" w:rsidRDefault="006E26AA" w:rsidP="006E26AA">
      <w:pPr>
        <w:tabs>
          <w:tab w:val="left" w:pos="284"/>
          <w:tab w:val="left" w:pos="3969"/>
          <w:tab w:val="left" w:pos="5954"/>
        </w:tabs>
        <w:jc w:val="both"/>
        <w:sectPr w:rsidR="006E26AA" w:rsidRPr="0053359B" w:rsidSect="00AD46A0">
          <w:headerReference w:type="default" r:id="rId28"/>
          <w:footerReference w:type="default" r:id="rId29"/>
          <w:pgSz w:w="11907" w:h="16840" w:code="9"/>
          <w:pgMar w:top="1418" w:right="1418" w:bottom="1418" w:left="1418" w:header="709" w:footer="709" w:gutter="0"/>
          <w:cols w:space="708"/>
          <w:titlePg/>
          <w:docGrid w:linePitch="326"/>
        </w:sectPr>
      </w:pPr>
    </w:p>
    <w:p w14:paraId="4A5CFF4B" w14:textId="502CE4B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w:t>
      </w:r>
      <w:r w:rsidR="009A3911">
        <w:rPr>
          <w:b/>
          <w:sz w:val="20"/>
        </w:rPr>
        <w:t>9</w:t>
      </w:r>
      <w:r w:rsidRPr="0053359B">
        <w:rPr>
          <w:b/>
          <w:sz w:val="20"/>
        </w:rPr>
        <w:t xml:space="preserve"> - </w:t>
      </w:r>
      <w:r w:rsidRPr="0053359B">
        <w:rPr>
          <w:sz w:val="20"/>
        </w:rPr>
        <w:t xml:space="preserve">k ponudbeni dokumentaciji  </w:t>
      </w:r>
      <w:r w:rsidR="00266C35">
        <w:rPr>
          <w:b/>
          <w:sz w:val="20"/>
        </w:rPr>
        <w:t>JN9-B/25</w:t>
      </w:r>
      <w:r w:rsidRPr="0053359B">
        <w:rPr>
          <w:b/>
          <w:sz w:val="20"/>
        </w:rPr>
        <w:tab/>
        <w:t>OBRAZEC</w:t>
      </w:r>
    </w:p>
    <w:p w14:paraId="6CBAC40C" w14:textId="77777777" w:rsidR="006E26AA" w:rsidRPr="0053359B" w:rsidRDefault="006E26AA" w:rsidP="006E26AA">
      <w:pPr>
        <w:tabs>
          <w:tab w:val="left" w:pos="284"/>
          <w:tab w:val="left" w:pos="3969"/>
          <w:tab w:val="left" w:pos="5954"/>
        </w:tabs>
        <w:jc w:val="both"/>
        <w:rPr>
          <w:b/>
        </w:rPr>
      </w:pPr>
      <w:r w:rsidRPr="0053359B">
        <w:rPr>
          <w:b/>
        </w:rPr>
        <w:t xml:space="preserve"> </w:t>
      </w:r>
    </w:p>
    <w:p w14:paraId="53FFFE76" w14:textId="77777777" w:rsidR="006E26AA" w:rsidRPr="0053359B" w:rsidRDefault="006E26AA" w:rsidP="006E26AA">
      <w:pPr>
        <w:tabs>
          <w:tab w:val="left" w:pos="284"/>
          <w:tab w:val="left" w:pos="3969"/>
          <w:tab w:val="left" w:pos="5954"/>
        </w:tabs>
        <w:jc w:val="both"/>
        <w:rPr>
          <w:b/>
        </w:rPr>
      </w:pPr>
    </w:p>
    <w:p w14:paraId="1ED1E9AF" w14:textId="27F65ED9" w:rsidR="006E26AA" w:rsidRPr="0053359B" w:rsidRDefault="006E26AA" w:rsidP="006E26AA">
      <w:pPr>
        <w:tabs>
          <w:tab w:val="left" w:pos="284"/>
          <w:tab w:val="left" w:pos="3969"/>
          <w:tab w:val="left" w:pos="5954"/>
        </w:tabs>
        <w:jc w:val="both"/>
        <w:rPr>
          <w:b/>
          <w:sz w:val="28"/>
        </w:rPr>
      </w:pPr>
      <w:r w:rsidRPr="0053359B">
        <w:rPr>
          <w:b/>
          <w:sz w:val="28"/>
        </w:rPr>
        <w:t>III.</w:t>
      </w:r>
      <w:r w:rsidR="00011AE8">
        <w:rPr>
          <w:b/>
          <w:sz w:val="28"/>
        </w:rPr>
        <w:t xml:space="preserve"> </w:t>
      </w:r>
      <w:r w:rsidR="009A3911">
        <w:rPr>
          <w:b/>
          <w:sz w:val="28"/>
        </w:rPr>
        <w:t>9</w:t>
      </w:r>
      <w:r w:rsidRPr="0053359B">
        <w:rPr>
          <w:b/>
          <w:sz w:val="28"/>
        </w:rPr>
        <w:t>.  POSEBNA PRILOGA PONUDBE</w:t>
      </w:r>
    </w:p>
    <w:p w14:paraId="75FE98DE" w14:textId="77777777" w:rsidR="006E26AA" w:rsidRPr="0053359B" w:rsidRDefault="006E26AA" w:rsidP="006E26AA">
      <w:pPr>
        <w:tabs>
          <w:tab w:val="left" w:pos="284"/>
          <w:tab w:val="left" w:pos="3969"/>
          <w:tab w:val="left" w:pos="5954"/>
        </w:tabs>
        <w:jc w:val="both"/>
        <w:rPr>
          <w:b/>
        </w:rPr>
      </w:pPr>
    </w:p>
    <w:p w14:paraId="433B62A0" w14:textId="77777777" w:rsidR="006E26AA" w:rsidRPr="0053359B" w:rsidRDefault="006E26AA" w:rsidP="006E26AA">
      <w:pPr>
        <w:tabs>
          <w:tab w:val="left" w:pos="284"/>
          <w:tab w:val="left" w:pos="3969"/>
          <w:tab w:val="left" w:pos="5954"/>
        </w:tabs>
        <w:ind w:left="660"/>
        <w:jc w:val="both"/>
      </w:pPr>
    </w:p>
    <w:p w14:paraId="58437634"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2F1AA02E" w14:textId="77777777" w:rsidR="006E26AA" w:rsidRPr="0053359B" w:rsidRDefault="006E26AA" w:rsidP="006E26AA">
      <w:pPr>
        <w:tabs>
          <w:tab w:val="left" w:pos="284"/>
          <w:tab w:val="left" w:pos="3969"/>
          <w:tab w:val="left" w:pos="5954"/>
        </w:tabs>
        <w:jc w:val="both"/>
      </w:pPr>
    </w:p>
    <w:p w14:paraId="2B7FBEC8" w14:textId="33239022"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CC4ACB">
        <w:rPr>
          <w:b/>
          <w:sz w:val="20"/>
          <w:szCs w:val="23"/>
        </w:rPr>
        <w:t>MEDICINSKA OPREMA, razdeljena v 8 sklopov</w:t>
      </w:r>
    </w:p>
    <w:p w14:paraId="295CE662" w14:textId="77777777" w:rsidR="006E26AA" w:rsidRPr="0053359B" w:rsidRDefault="006E26AA" w:rsidP="006E26AA">
      <w:pPr>
        <w:tabs>
          <w:tab w:val="left" w:pos="284"/>
          <w:tab w:val="left" w:pos="3969"/>
          <w:tab w:val="left" w:pos="5954"/>
        </w:tabs>
        <w:jc w:val="both"/>
      </w:pPr>
    </w:p>
    <w:p w14:paraId="6BFF065B" w14:textId="77777777" w:rsidR="006E26AA" w:rsidRPr="0053359B" w:rsidRDefault="006E26AA" w:rsidP="006E26AA">
      <w:pPr>
        <w:pStyle w:val="Naslov4"/>
        <w:jc w:val="center"/>
        <w:rPr>
          <w:lang w:val="sl-SI"/>
        </w:rPr>
      </w:pPr>
    </w:p>
    <w:p w14:paraId="31A3B936" w14:textId="77777777" w:rsidR="006E26AA" w:rsidRPr="0053359B" w:rsidRDefault="006E26AA" w:rsidP="006E26AA">
      <w:pPr>
        <w:pStyle w:val="Naslov4"/>
        <w:jc w:val="center"/>
        <w:rPr>
          <w:i/>
          <w:lang w:val="sl-SI"/>
        </w:rPr>
      </w:pPr>
      <w:r w:rsidRPr="0053359B">
        <w:rPr>
          <w:i/>
          <w:lang w:val="sl-SI"/>
        </w:rPr>
        <w:t>P r i l a g a m o</w:t>
      </w:r>
    </w:p>
    <w:p w14:paraId="710512AC" w14:textId="77777777" w:rsidR="006E26AA" w:rsidRPr="0053359B" w:rsidRDefault="006E26AA" w:rsidP="006E26AA">
      <w:pPr>
        <w:tabs>
          <w:tab w:val="left" w:pos="284"/>
          <w:tab w:val="left" w:pos="3969"/>
          <w:tab w:val="left" w:pos="5954"/>
        </w:tabs>
        <w:jc w:val="center"/>
        <w:rPr>
          <w:b/>
        </w:rPr>
      </w:pPr>
    </w:p>
    <w:p w14:paraId="6AAA4A51" w14:textId="77777777" w:rsidR="006E26AA" w:rsidRPr="0053359B" w:rsidRDefault="006E26AA" w:rsidP="00596409">
      <w:pPr>
        <w:numPr>
          <w:ilvl w:val="0"/>
          <w:numId w:val="34"/>
        </w:numPr>
        <w:tabs>
          <w:tab w:val="left" w:pos="284"/>
          <w:tab w:val="left" w:pos="3969"/>
          <w:tab w:val="left" w:pos="5954"/>
        </w:tabs>
        <w:jc w:val="both"/>
        <w:rPr>
          <w:i/>
          <w:iCs/>
          <w:sz w:val="20"/>
        </w:rPr>
      </w:pPr>
      <w:r w:rsidRPr="0053359B">
        <w:t>tehnične podatke in slike/skice s podrobnim opisom ponujene opreme – njene funkcionalne lastnosti, z natančno označbo podatkov iz zaporedja v Excel tabeli. Tehnični podatki so lahko v slovenskem ali angleškem jeziku</w:t>
      </w:r>
    </w:p>
    <w:p w14:paraId="21F1ECC1" w14:textId="7D1678F9" w:rsidR="006E26AA" w:rsidRDefault="006E26AA" w:rsidP="006E26AA">
      <w:pPr>
        <w:tabs>
          <w:tab w:val="left" w:pos="284"/>
          <w:tab w:val="left" w:pos="3969"/>
          <w:tab w:val="left" w:pos="5954"/>
        </w:tabs>
      </w:pPr>
    </w:p>
    <w:p w14:paraId="45D65128" w14:textId="751E2DB2" w:rsidR="000047AC" w:rsidRPr="00556D6D" w:rsidRDefault="000047AC" w:rsidP="00596409">
      <w:pPr>
        <w:numPr>
          <w:ilvl w:val="0"/>
          <w:numId w:val="34"/>
        </w:numPr>
        <w:tabs>
          <w:tab w:val="left" w:pos="284"/>
          <w:tab w:val="left" w:pos="3969"/>
          <w:tab w:val="left" w:pos="5954"/>
        </w:tabs>
        <w:jc w:val="both"/>
        <w:rPr>
          <w:i/>
          <w:iCs/>
          <w:sz w:val="20"/>
        </w:rPr>
      </w:pPr>
      <w:r w:rsidRPr="00556D6D">
        <w:t>tehnične podatke in slike/skice s podrobnim opisom ponujene opreme – njene funkcionalne lastnosti, z natančno označbo podatkov iz zaporedja v Excel tabeli. Tehnični podatki so lahko v slovenskem ali angleškem jeziku</w:t>
      </w:r>
    </w:p>
    <w:p w14:paraId="49F456AE" w14:textId="77777777" w:rsidR="000047AC" w:rsidRPr="00556D6D" w:rsidRDefault="000047AC" w:rsidP="00596409">
      <w:pPr>
        <w:numPr>
          <w:ilvl w:val="0"/>
          <w:numId w:val="34"/>
        </w:numPr>
        <w:ind w:left="357" w:hanging="357"/>
        <w:contextualSpacing/>
        <w:rPr>
          <w:szCs w:val="20"/>
        </w:rPr>
      </w:pPr>
      <w:r w:rsidRPr="00556D6D">
        <w:rPr>
          <w:szCs w:val="20"/>
        </w:rPr>
        <w:t>dokazilo, da ponujena oprem ustreza vsem standardom (CE), ki so v veljavi v Evropi in Sloveniji in obravnavajo varnost delovanja sistemov v medicinskem okolju;</w:t>
      </w:r>
    </w:p>
    <w:p w14:paraId="3DAE214F" w14:textId="77777777" w:rsidR="000047AC" w:rsidRPr="00556D6D" w:rsidRDefault="000047AC" w:rsidP="00596409">
      <w:pPr>
        <w:numPr>
          <w:ilvl w:val="0"/>
          <w:numId w:val="34"/>
        </w:numPr>
        <w:spacing w:after="160" w:line="278" w:lineRule="auto"/>
        <w:contextualSpacing/>
        <w:rPr>
          <w:i/>
          <w:szCs w:val="20"/>
        </w:rPr>
      </w:pPr>
      <w:r w:rsidRPr="00556D6D">
        <w:rPr>
          <w:bCs/>
          <w:i/>
        </w:rPr>
        <w:t>izjave o skladnosti</w:t>
      </w:r>
      <w:r w:rsidRPr="00556D6D">
        <w:rPr>
          <w:i/>
        </w:rPr>
        <w:t xml:space="preserve"> (v primeru pripomočka skladnega z uredbo bo naziv le-te Izjava EU o skladnosti, v primeru pripomočka skladnega z direktivami pa Izjava ES o skladnosti) in </w:t>
      </w:r>
    </w:p>
    <w:p w14:paraId="5C40B435" w14:textId="77777777" w:rsidR="000047AC" w:rsidRPr="00556D6D" w:rsidRDefault="000047AC" w:rsidP="00596409">
      <w:pPr>
        <w:numPr>
          <w:ilvl w:val="0"/>
          <w:numId w:val="34"/>
        </w:numPr>
        <w:spacing w:after="160" w:line="278" w:lineRule="auto"/>
        <w:contextualSpacing/>
        <w:rPr>
          <w:i/>
          <w:szCs w:val="20"/>
        </w:rPr>
      </w:pPr>
      <w:r w:rsidRPr="00556D6D">
        <w:rPr>
          <w:bCs/>
          <w:i/>
        </w:rPr>
        <w:t>certifikat priglašenega organa</w:t>
      </w:r>
      <w:r w:rsidRPr="00556D6D">
        <w:rPr>
          <w:i/>
        </w:rPr>
        <w:t xml:space="preserve"> za pripomoček, ki je predmet razpisa, v kolikor gre za pripomoček razreda tveganja višji od I.</w:t>
      </w:r>
    </w:p>
    <w:p w14:paraId="622BF219" w14:textId="4AF39CD9" w:rsidR="000047AC" w:rsidRDefault="000047AC" w:rsidP="006E26AA">
      <w:pPr>
        <w:tabs>
          <w:tab w:val="left" w:pos="284"/>
          <w:tab w:val="left" w:pos="3969"/>
          <w:tab w:val="left" w:pos="5954"/>
        </w:tabs>
      </w:pPr>
    </w:p>
    <w:p w14:paraId="78DF9070" w14:textId="77777777" w:rsidR="000047AC" w:rsidRPr="0053359B" w:rsidRDefault="000047AC" w:rsidP="006E26AA">
      <w:pPr>
        <w:tabs>
          <w:tab w:val="left" w:pos="284"/>
          <w:tab w:val="left" w:pos="3969"/>
          <w:tab w:val="left" w:pos="5954"/>
        </w:tabs>
      </w:pPr>
    </w:p>
    <w:p w14:paraId="59146E18" w14:textId="77777777" w:rsidR="006E26AA" w:rsidRPr="0053359B" w:rsidRDefault="006E26AA" w:rsidP="006E26AA">
      <w:pPr>
        <w:tabs>
          <w:tab w:val="left" w:pos="284"/>
          <w:tab w:val="left" w:pos="3969"/>
          <w:tab w:val="left" w:pos="5954"/>
        </w:tabs>
        <w:jc w:val="center"/>
        <w:rPr>
          <w:b/>
          <w:iCs/>
          <w:sz w:val="28"/>
          <w:szCs w:val="28"/>
        </w:rPr>
      </w:pPr>
      <w:r w:rsidRPr="0053359B">
        <w:rPr>
          <w:b/>
          <w:sz w:val="28"/>
          <w:szCs w:val="28"/>
        </w:rPr>
        <w:t>i z j a v l j a m o</w:t>
      </w:r>
    </w:p>
    <w:p w14:paraId="7FD08195" w14:textId="77777777" w:rsidR="006E26AA" w:rsidRPr="0053359B" w:rsidRDefault="006E26AA" w:rsidP="006E26AA">
      <w:pPr>
        <w:tabs>
          <w:tab w:val="left" w:pos="284"/>
          <w:tab w:val="left" w:pos="3969"/>
          <w:tab w:val="left" w:pos="5954"/>
        </w:tabs>
      </w:pPr>
    </w:p>
    <w:p w14:paraId="2A62E2E2" w14:textId="77777777" w:rsidR="00266C35" w:rsidRPr="00266C35" w:rsidRDefault="00266C35" w:rsidP="00596409">
      <w:pPr>
        <w:numPr>
          <w:ilvl w:val="0"/>
          <w:numId w:val="35"/>
        </w:numPr>
        <w:tabs>
          <w:tab w:val="left" w:pos="284"/>
          <w:tab w:val="left" w:pos="3969"/>
          <w:tab w:val="left" w:pos="5954"/>
        </w:tabs>
        <w:jc w:val="both"/>
      </w:pPr>
      <w:r w:rsidRPr="00266C35">
        <w:t xml:space="preserve">da je iz Excel tabele in tehnične dokumentacije jasno in nedvoumno razvidno izpolnjevanje vseh zahtev naročnika </w:t>
      </w:r>
      <w:r w:rsidRPr="00266C35">
        <w:rPr>
          <w:u w:val="single"/>
        </w:rPr>
        <w:t>vključno z navedbo strani v tehnični dokumentaciji</w:t>
      </w:r>
      <w:r w:rsidRPr="00266C35">
        <w:t xml:space="preserve"> (natančno označena dokazila vseh tehničnih karakteristik, po vrstnem redu v tabeli – sledljivost) za ponujeno opremo, in sicer:</w:t>
      </w:r>
    </w:p>
    <w:p w14:paraId="2EA6BBD7" w14:textId="77777777" w:rsidR="00266C35" w:rsidRPr="00266C35" w:rsidRDefault="00266C35" w:rsidP="00266C35">
      <w:pPr>
        <w:tabs>
          <w:tab w:val="left" w:pos="284"/>
          <w:tab w:val="left" w:pos="3969"/>
          <w:tab w:val="left" w:pos="5954"/>
        </w:tabs>
      </w:pPr>
    </w:p>
    <w:p w14:paraId="4D80E260" w14:textId="77777777" w:rsidR="00266C35" w:rsidRPr="00266C35" w:rsidRDefault="00266C35" w:rsidP="00596409">
      <w:pPr>
        <w:numPr>
          <w:ilvl w:val="0"/>
          <w:numId w:val="35"/>
        </w:numPr>
        <w:contextualSpacing/>
        <w:jc w:val="both"/>
      </w:pPr>
      <w:r w:rsidRPr="00266C35">
        <w:t>da smo vso tehnično dokumentacijo (kataloge, slike, opise, skice) pripravili tako, da je na vsakem dokumentu jasno in vidno označeno zaporedje zahteve, na katero se nanaša dokazilo iz pripadajoče Excel tabele posameznega sklopa;</w:t>
      </w:r>
    </w:p>
    <w:p w14:paraId="64794A59" w14:textId="77777777" w:rsidR="00266C35" w:rsidRPr="00266C35" w:rsidRDefault="00266C35" w:rsidP="00596409">
      <w:pPr>
        <w:numPr>
          <w:ilvl w:val="0"/>
          <w:numId w:val="35"/>
        </w:numPr>
        <w:contextualSpacing/>
        <w:jc w:val="both"/>
      </w:pPr>
      <w:r w:rsidRPr="00266C35">
        <w:t xml:space="preserve">da smo v Exceli tabelo ob vsaki zahtevi navedli natančno dokazilo, iz katerega je </w:t>
      </w:r>
    </w:p>
    <w:p w14:paraId="1C26317E" w14:textId="77777777" w:rsidR="00266C35" w:rsidRPr="00266C35" w:rsidRDefault="00266C35" w:rsidP="00266C35">
      <w:pPr>
        <w:ind w:left="360"/>
        <w:jc w:val="both"/>
      </w:pPr>
      <w:r w:rsidRPr="00266C35">
        <w:t>razvidno izpolnjevanje (ime dokumenta + številka strani + jasno označen podatek);</w:t>
      </w:r>
    </w:p>
    <w:p w14:paraId="00457D9A" w14:textId="77777777" w:rsidR="00266C35" w:rsidRPr="00266C35" w:rsidRDefault="00266C35" w:rsidP="00B13C69">
      <w:pPr>
        <w:numPr>
          <w:ilvl w:val="0"/>
          <w:numId w:val="80"/>
        </w:numPr>
        <w:contextualSpacing/>
        <w:jc w:val="both"/>
      </w:pPr>
      <w:r w:rsidRPr="00266C35">
        <w:t xml:space="preserve">da zagotavljamo, da iz predložene tehnične dokumentacije mogoče jasno, enoznačno in </w:t>
      </w:r>
    </w:p>
    <w:p w14:paraId="04F033B9" w14:textId="0A541DEE" w:rsidR="00266C35" w:rsidRPr="00266C35" w:rsidRDefault="00266C35" w:rsidP="00266C35">
      <w:pPr>
        <w:ind w:left="360"/>
        <w:jc w:val="both"/>
      </w:pPr>
      <w:r w:rsidRPr="00266C35">
        <w:t xml:space="preserve">nedvoumno preveriti izpolnjevanje vseh tehničnih in funkcionalnih zahtev iz Priloge </w:t>
      </w:r>
      <w:r w:rsidR="005E4663">
        <w:t>9</w:t>
      </w:r>
      <w:r w:rsidRPr="00266C35">
        <w:t xml:space="preserve"> in </w:t>
      </w:r>
    </w:p>
    <w:p w14:paraId="7D081C6C" w14:textId="0DFCEB39" w:rsidR="006E26AA" w:rsidRPr="0053359B" w:rsidRDefault="00266C35" w:rsidP="00266C35">
      <w:pPr>
        <w:tabs>
          <w:tab w:val="left" w:pos="284"/>
          <w:tab w:val="left" w:pos="3969"/>
          <w:tab w:val="left" w:pos="5954"/>
        </w:tabs>
        <w:ind w:left="360"/>
        <w:jc w:val="both"/>
      </w:pPr>
      <w:r w:rsidRPr="00266C35">
        <w:t>pripadajoče Excel tabele.</w:t>
      </w:r>
    </w:p>
    <w:p w14:paraId="3B375FA2" w14:textId="77777777" w:rsidR="006E26AA" w:rsidRPr="0053359B" w:rsidRDefault="006E26AA" w:rsidP="006E26AA">
      <w:pPr>
        <w:tabs>
          <w:tab w:val="left" w:pos="284"/>
          <w:tab w:val="left" w:pos="3969"/>
          <w:tab w:val="left" w:pos="5954"/>
        </w:tabs>
      </w:pPr>
    </w:p>
    <w:p w14:paraId="565CA231" w14:textId="77777777" w:rsidR="006E26AA" w:rsidRPr="0053359B" w:rsidRDefault="006E26AA" w:rsidP="006E26AA">
      <w:pPr>
        <w:tabs>
          <w:tab w:val="left" w:pos="284"/>
          <w:tab w:val="left" w:pos="3969"/>
          <w:tab w:val="left" w:pos="5954"/>
        </w:tabs>
      </w:pPr>
    </w:p>
    <w:p w14:paraId="3AC7118F" w14:textId="77777777" w:rsidR="006E26AA" w:rsidRPr="0053359B" w:rsidRDefault="006E26AA" w:rsidP="006E26AA">
      <w:pPr>
        <w:tabs>
          <w:tab w:val="left" w:pos="284"/>
          <w:tab w:val="left" w:pos="3969"/>
          <w:tab w:val="left" w:pos="5954"/>
        </w:tabs>
        <w:rPr>
          <w:u w:val="single"/>
        </w:rPr>
      </w:pPr>
      <w:r w:rsidRPr="0053359B">
        <w:rPr>
          <w:u w:val="single"/>
        </w:rPr>
        <w:t>Priloga:</w:t>
      </w:r>
    </w:p>
    <w:p w14:paraId="01F97A0A" w14:textId="77777777" w:rsidR="006E26AA" w:rsidRPr="0053359B" w:rsidRDefault="006E26AA" w:rsidP="00596409">
      <w:pPr>
        <w:numPr>
          <w:ilvl w:val="0"/>
          <w:numId w:val="33"/>
        </w:numPr>
        <w:tabs>
          <w:tab w:val="left" w:pos="284"/>
          <w:tab w:val="left" w:pos="3969"/>
          <w:tab w:val="left" w:pos="5954"/>
        </w:tabs>
      </w:pPr>
      <w:r w:rsidRPr="0053359B">
        <w:t>tabela</w:t>
      </w:r>
    </w:p>
    <w:p w14:paraId="5ACB7200" w14:textId="362A7B30" w:rsidR="006E26AA" w:rsidRPr="0053359B" w:rsidRDefault="00266C35" w:rsidP="00596409">
      <w:pPr>
        <w:numPr>
          <w:ilvl w:val="0"/>
          <w:numId w:val="33"/>
        </w:numPr>
        <w:tabs>
          <w:tab w:val="left" w:pos="284"/>
          <w:tab w:val="left" w:pos="3969"/>
          <w:tab w:val="left" w:pos="5954"/>
        </w:tabs>
      </w:pPr>
      <w:r>
        <w:t xml:space="preserve">tehnična dokumentacija, </w:t>
      </w:r>
      <w:r w:rsidR="006E26AA" w:rsidRPr="0053359B">
        <w:t>prospekti</w:t>
      </w:r>
    </w:p>
    <w:p w14:paraId="5CA749BD" w14:textId="77777777" w:rsidR="006E26AA" w:rsidRPr="0053359B" w:rsidRDefault="006E26AA" w:rsidP="006E26AA">
      <w:pPr>
        <w:tabs>
          <w:tab w:val="left" w:pos="284"/>
          <w:tab w:val="left" w:pos="3969"/>
          <w:tab w:val="left" w:pos="5954"/>
        </w:tabs>
      </w:pPr>
    </w:p>
    <w:p w14:paraId="18C4B3E6" w14:textId="77777777" w:rsidR="006E26AA" w:rsidRPr="0053359B" w:rsidRDefault="006E26AA" w:rsidP="006E26AA">
      <w:pPr>
        <w:tabs>
          <w:tab w:val="left" w:pos="284"/>
          <w:tab w:val="left" w:pos="3969"/>
          <w:tab w:val="left" w:pos="5954"/>
        </w:tabs>
      </w:pPr>
    </w:p>
    <w:p w14:paraId="4D364908" w14:textId="77777777" w:rsidR="006E26AA" w:rsidRPr="0053359B" w:rsidRDefault="006E26AA" w:rsidP="006E26AA">
      <w:pPr>
        <w:tabs>
          <w:tab w:val="left" w:pos="284"/>
          <w:tab w:val="left" w:pos="3969"/>
          <w:tab w:val="left" w:pos="5954"/>
        </w:tabs>
      </w:pPr>
    </w:p>
    <w:p w14:paraId="369CA6E0" w14:textId="77777777" w:rsidR="006E26AA" w:rsidRPr="0053359B" w:rsidRDefault="006E26AA" w:rsidP="006E26AA">
      <w:pPr>
        <w:tabs>
          <w:tab w:val="left" w:pos="142"/>
          <w:tab w:val="left" w:pos="709"/>
          <w:tab w:val="left" w:pos="3969"/>
          <w:tab w:val="left" w:pos="5954"/>
        </w:tabs>
        <w:jc w:val="both"/>
      </w:pPr>
      <w:r w:rsidRPr="0053359B">
        <w:t>Kraj:</w:t>
      </w:r>
    </w:p>
    <w:p w14:paraId="32BAB997" w14:textId="77777777" w:rsidR="006E26AA" w:rsidRPr="0053359B" w:rsidRDefault="006E26AA" w:rsidP="006E26AA">
      <w:pPr>
        <w:tabs>
          <w:tab w:val="left" w:pos="142"/>
          <w:tab w:val="left" w:pos="709"/>
          <w:tab w:val="left" w:pos="3969"/>
          <w:tab w:val="left" w:pos="5954"/>
        </w:tabs>
        <w:jc w:val="both"/>
      </w:pPr>
      <w:r w:rsidRPr="0053359B">
        <w:t>Datum:</w:t>
      </w:r>
      <w:r w:rsidRPr="0053359B">
        <w:tab/>
        <w:t xml:space="preserve">                                 Podpis odgovorne osebe</w:t>
      </w:r>
    </w:p>
    <w:p w14:paraId="406EA402" w14:textId="77777777" w:rsidR="006E26AA" w:rsidRPr="0053359B" w:rsidRDefault="006E26AA" w:rsidP="006E26AA">
      <w:pPr>
        <w:tabs>
          <w:tab w:val="left" w:pos="284"/>
          <w:tab w:val="left" w:pos="3969"/>
          <w:tab w:val="left" w:pos="5954"/>
        </w:tabs>
        <w:ind w:left="660"/>
        <w:jc w:val="both"/>
        <w:rPr>
          <w:b/>
        </w:rPr>
      </w:pPr>
      <w:r w:rsidRPr="0053359B">
        <w:t xml:space="preserve">                                                                                                     Žig</w:t>
      </w:r>
    </w:p>
    <w:p w14:paraId="353EBBC4" w14:textId="5BF4A31A" w:rsidR="000D603D" w:rsidRPr="000D603D" w:rsidRDefault="000D603D" w:rsidP="0071034E">
      <w:pPr>
        <w:tabs>
          <w:tab w:val="left" w:pos="1530"/>
        </w:tabs>
      </w:pPr>
    </w:p>
    <w:p w14:paraId="0138AE15" w14:textId="031E0EC9" w:rsidR="000D603D" w:rsidRPr="0053359B" w:rsidRDefault="000D603D" w:rsidP="006E26AA">
      <w:pPr>
        <w:pBdr>
          <w:top w:val="single" w:sz="6" w:space="1" w:color="auto"/>
          <w:left w:val="single" w:sz="6" w:space="1" w:color="auto"/>
          <w:bottom w:val="single" w:sz="6" w:space="1" w:color="auto"/>
          <w:right w:val="single" w:sz="6" w:space="1" w:color="auto"/>
        </w:pBdr>
        <w:tabs>
          <w:tab w:val="left" w:pos="7371"/>
        </w:tabs>
        <w:rPr>
          <w:b/>
          <w:sz w:val="20"/>
        </w:rPr>
        <w:sectPr w:rsidR="000D603D" w:rsidRPr="0053359B" w:rsidSect="00AD46A0">
          <w:footerReference w:type="default" r:id="rId30"/>
          <w:pgSz w:w="11907" w:h="16840" w:code="9"/>
          <w:pgMar w:top="1418" w:right="1418" w:bottom="1418" w:left="1418" w:header="709" w:footer="709" w:gutter="0"/>
          <w:cols w:space="708"/>
          <w:titlePg/>
          <w:docGrid w:linePitch="326"/>
        </w:sectPr>
      </w:pPr>
    </w:p>
    <w:p w14:paraId="12D7E795" w14:textId="6540DBF6" w:rsidR="0071034E" w:rsidRPr="0071034E" w:rsidRDefault="0071034E" w:rsidP="0071034E">
      <w:pPr>
        <w:pBdr>
          <w:top w:val="single" w:sz="6" w:space="1" w:color="auto"/>
          <w:left w:val="single" w:sz="6" w:space="1" w:color="auto"/>
          <w:bottom w:val="single" w:sz="6" w:space="1" w:color="auto"/>
          <w:right w:val="single" w:sz="6" w:space="1" w:color="auto"/>
        </w:pBdr>
        <w:tabs>
          <w:tab w:val="left" w:pos="7371"/>
        </w:tabs>
        <w:rPr>
          <w:b/>
          <w:sz w:val="20"/>
        </w:rPr>
      </w:pPr>
      <w:r w:rsidRPr="0071034E">
        <w:rPr>
          <w:b/>
          <w:sz w:val="20"/>
        </w:rPr>
        <w:lastRenderedPageBreak/>
        <w:t xml:space="preserve">PRILOGA </w:t>
      </w:r>
      <w:r w:rsidR="005E4663">
        <w:rPr>
          <w:b/>
          <w:sz w:val="20"/>
        </w:rPr>
        <w:t>10</w:t>
      </w:r>
      <w:r>
        <w:rPr>
          <w:b/>
          <w:sz w:val="20"/>
        </w:rPr>
        <w:t xml:space="preserve"> </w:t>
      </w:r>
      <w:r w:rsidRPr="0071034E">
        <w:rPr>
          <w:b/>
          <w:sz w:val="20"/>
        </w:rPr>
        <w:t xml:space="preserve">- </w:t>
      </w:r>
      <w:r w:rsidRPr="0071034E">
        <w:rPr>
          <w:sz w:val="20"/>
        </w:rPr>
        <w:t xml:space="preserve">k ponudbeni dokumentaciji  </w:t>
      </w:r>
      <w:r w:rsidR="00266C35">
        <w:rPr>
          <w:b/>
          <w:sz w:val="20"/>
        </w:rPr>
        <w:t>JN9-B/25</w:t>
      </w:r>
      <w:r w:rsidRPr="0071034E">
        <w:rPr>
          <w:b/>
          <w:sz w:val="20"/>
        </w:rPr>
        <w:tab/>
        <w:t>OBRAZEC</w:t>
      </w:r>
    </w:p>
    <w:p w14:paraId="7FDC00FD" w14:textId="77777777" w:rsidR="0071034E" w:rsidRPr="0071034E" w:rsidRDefault="0071034E" w:rsidP="0071034E">
      <w:pPr>
        <w:tabs>
          <w:tab w:val="left" w:pos="284"/>
          <w:tab w:val="left" w:pos="3969"/>
          <w:tab w:val="left" w:pos="5954"/>
        </w:tabs>
        <w:jc w:val="both"/>
      </w:pPr>
    </w:p>
    <w:p w14:paraId="361EDD27" w14:textId="27AF0579" w:rsidR="0071034E" w:rsidRPr="0071034E" w:rsidRDefault="0071034E" w:rsidP="0071034E">
      <w:pPr>
        <w:tabs>
          <w:tab w:val="left" w:pos="284"/>
          <w:tab w:val="left" w:pos="5954"/>
        </w:tabs>
        <w:rPr>
          <w:b/>
          <w:sz w:val="28"/>
        </w:rPr>
      </w:pPr>
      <w:r w:rsidRPr="0071034E">
        <w:rPr>
          <w:b/>
          <w:sz w:val="28"/>
        </w:rPr>
        <w:t>III.1</w:t>
      </w:r>
      <w:r w:rsidR="005E4663">
        <w:rPr>
          <w:b/>
          <w:sz w:val="28"/>
        </w:rPr>
        <w:t>0</w:t>
      </w:r>
      <w:r w:rsidRPr="0071034E">
        <w:rPr>
          <w:b/>
          <w:sz w:val="28"/>
        </w:rPr>
        <w:t xml:space="preserve">.  PODATKI </w:t>
      </w:r>
    </w:p>
    <w:p w14:paraId="5916E2BB" w14:textId="77777777" w:rsidR="0071034E" w:rsidRPr="0071034E" w:rsidRDefault="0071034E" w:rsidP="0071034E">
      <w:pPr>
        <w:tabs>
          <w:tab w:val="left" w:pos="284"/>
          <w:tab w:val="left" w:pos="5954"/>
        </w:tabs>
        <w:rPr>
          <w:b/>
          <w:sz w:val="28"/>
        </w:rPr>
      </w:pPr>
      <w:r w:rsidRPr="0071034E">
        <w:rPr>
          <w:b/>
          <w:sz w:val="28"/>
        </w:rPr>
        <w:t xml:space="preserve">             PONUDNIKA/PARTNERJA/PODIZVAJALCA/DRUGIH    </w:t>
      </w:r>
    </w:p>
    <w:p w14:paraId="5E04F74C" w14:textId="77777777" w:rsidR="0071034E" w:rsidRPr="0071034E" w:rsidRDefault="0071034E" w:rsidP="0071034E">
      <w:pPr>
        <w:tabs>
          <w:tab w:val="left" w:pos="284"/>
          <w:tab w:val="left" w:pos="5954"/>
        </w:tabs>
        <w:rPr>
          <w:i/>
          <w:sz w:val="20"/>
          <w:szCs w:val="20"/>
        </w:rPr>
      </w:pPr>
      <w:r w:rsidRPr="0071034E">
        <w:rPr>
          <w:b/>
          <w:sz w:val="28"/>
        </w:rPr>
        <w:t xml:space="preserve">             SUBJEKTOV) </w:t>
      </w:r>
      <w:r w:rsidRPr="0071034E">
        <w:rPr>
          <w:i/>
          <w:sz w:val="20"/>
          <w:szCs w:val="20"/>
        </w:rPr>
        <w:t>(V primeru nastopa s partnerji/podizvajalci se obrazec izpolni za vsakega     posebej)</w:t>
      </w:r>
    </w:p>
    <w:p w14:paraId="7F9016DE" w14:textId="77777777" w:rsidR="0071034E" w:rsidRPr="0071034E" w:rsidRDefault="0071034E" w:rsidP="0071034E">
      <w:pPr>
        <w:tabs>
          <w:tab w:val="left" w:pos="284"/>
          <w:tab w:val="left" w:pos="5954"/>
        </w:tabs>
        <w:jc w:val="both"/>
        <w:rPr>
          <w:b/>
        </w:rPr>
      </w:pPr>
    </w:p>
    <w:p w14:paraId="55CA30F1" w14:textId="77777777" w:rsidR="0071034E" w:rsidRPr="0071034E" w:rsidRDefault="0071034E" w:rsidP="0071034E">
      <w:pPr>
        <w:tabs>
          <w:tab w:val="left" w:pos="284"/>
          <w:tab w:val="left" w:pos="5954"/>
        </w:tabs>
        <w:jc w:val="both"/>
        <w:rPr>
          <w:b/>
        </w:rPr>
      </w:pPr>
    </w:p>
    <w:p w14:paraId="48C475C7" w14:textId="77777777" w:rsidR="0071034E" w:rsidRPr="0071034E" w:rsidRDefault="0071034E" w:rsidP="0071034E">
      <w:pPr>
        <w:tabs>
          <w:tab w:val="left" w:pos="284"/>
          <w:tab w:val="left" w:pos="5954"/>
        </w:tabs>
        <w:rPr>
          <w:b/>
        </w:rPr>
      </w:pPr>
      <w:r w:rsidRPr="0071034E">
        <w:rPr>
          <w:b/>
        </w:rPr>
        <w:t>PONUDNIK/PARTNER/PODIZVAJALEC</w:t>
      </w:r>
      <w:r w:rsidRPr="0071034E">
        <w:rPr>
          <w:b/>
          <w:sz w:val="28"/>
        </w:rPr>
        <w:t>/</w:t>
      </w:r>
      <w:r w:rsidRPr="0071034E">
        <w:rPr>
          <w:b/>
        </w:rPr>
        <w:t xml:space="preserve">DRUGI    </w:t>
      </w:r>
    </w:p>
    <w:p w14:paraId="33E7202C" w14:textId="77777777" w:rsidR="0071034E" w:rsidRPr="0071034E" w:rsidRDefault="0071034E" w:rsidP="0071034E">
      <w:pPr>
        <w:tabs>
          <w:tab w:val="left" w:pos="284"/>
          <w:tab w:val="left" w:pos="5954"/>
        </w:tabs>
        <w:jc w:val="both"/>
      </w:pPr>
      <w:r w:rsidRPr="0071034E">
        <w:rPr>
          <w:b/>
        </w:rPr>
        <w:t xml:space="preserve">SUBJEKT: </w:t>
      </w:r>
      <w:r w:rsidRPr="0071034E">
        <w:t>____________________________________</w:t>
      </w:r>
    </w:p>
    <w:p w14:paraId="44C9F966" w14:textId="77777777" w:rsidR="0071034E" w:rsidRPr="0071034E" w:rsidRDefault="0071034E" w:rsidP="0071034E">
      <w:pPr>
        <w:tabs>
          <w:tab w:val="left" w:pos="284"/>
          <w:tab w:val="left" w:pos="5954"/>
        </w:tabs>
        <w:jc w:val="both"/>
      </w:pPr>
      <w:r w:rsidRPr="0071034E">
        <w:t>_________________________________________________________________________</w:t>
      </w:r>
    </w:p>
    <w:p w14:paraId="1371877D" w14:textId="77777777" w:rsidR="0071034E" w:rsidRPr="0071034E" w:rsidRDefault="0071034E" w:rsidP="0071034E">
      <w:pPr>
        <w:tabs>
          <w:tab w:val="left" w:pos="284"/>
          <w:tab w:val="left" w:pos="5954"/>
        </w:tabs>
        <w:jc w:val="both"/>
      </w:pPr>
    </w:p>
    <w:p w14:paraId="05677A31" w14:textId="77777777" w:rsidR="0071034E" w:rsidRPr="0071034E" w:rsidRDefault="0071034E" w:rsidP="0071034E">
      <w:pPr>
        <w:pBdr>
          <w:bottom w:val="single" w:sz="4" w:space="1" w:color="auto"/>
        </w:pBdr>
        <w:tabs>
          <w:tab w:val="left" w:pos="284"/>
          <w:tab w:val="left" w:pos="5954"/>
        </w:tabs>
      </w:pPr>
      <w:r w:rsidRPr="0071034E">
        <w:t xml:space="preserve">Predmet javnega naročila: </w:t>
      </w:r>
    </w:p>
    <w:p w14:paraId="6DC74A9E" w14:textId="71067763" w:rsidR="0071034E" w:rsidRPr="0071034E" w:rsidRDefault="0071034E" w:rsidP="0071034E">
      <w:pPr>
        <w:pBdr>
          <w:bottom w:val="single" w:sz="4" w:space="1" w:color="auto"/>
        </w:pBdr>
        <w:tabs>
          <w:tab w:val="left" w:pos="284"/>
          <w:tab w:val="left" w:pos="5954"/>
        </w:tabs>
        <w:rPr>
          <w:b/>
        </w:rPr>
      </w:pPr>
      <w:r w:rsidRPr="0071034E">
        <w:t xml:space="preserve">Blago: </w:t>
      </w:r>
      <w:r w:rsidR="00CC4ACB" w:rsidRPr="007C33EF">
        <w:rPr>
          <w:b/>
          <w:sz w:val="20"/>
          <w:szCs w:val="23"/>
        </w:rPr>
        <w:t>MEDICINSKA OPREMA, razdeljena v 8 sklopov</w:t>
      </w:r>
    </w:p>
    <w:p w14:paraId="11867EAC" w14:textId="77777777" w:rsidR="0071034E" w:rsidRPr="0071034E" w:rsidRDefault="0071034E" w:rsidP="0071034E">
      <w:pPr>
        <w:tabs>
          <w:tab w:val="left" w:pos="284"/>
          <w:tab w:val="left" w:pos="5954"/>
        </w:tabs>
        <w:jc w:val="both"/>
      </w:pPr>
    </w:p>
    <w:p w14:paraId="6FB635EB" w14:textId="77777777" w:rsidR="0071034E" w:rsidRPr="0071034E" w:rsidRDefault="0071034E" w:rsidP="0071034E">
      <w:pPr>
        <w:tabs>
          <w:tab w:val="left" w:pos="284"/>
          <w:tab w:val="left" w:pos="5954"/>
        </w:tabs>
        <w:jc w:val="both"/>
      </w:pPr>
    </w:p>
    <w:p w14:paraId="3C3F635F" w14:textId="77777777" w:rsidR="0071034E" w:rsidRPr="0071034E" w:rsidRDefault="0071034E" w:rsidP="0071034E">
      <w:pPr>
        <w:tabs>
          <w:tab w:val="left" w:pos="284"/>
          <w:tab w:val="left" w:pos="5954"/>
        </w:tabs>
        <w:jc w:val="center"/>
        <w:rPr>
          <w:b/>
          <w:sz w:val="28"/>
        </w:rPr>
      </w:pPr>
      <w:r w:rsidRPr="0071034E">
        <w:rPr>
          <w:b/>
          <w:sz w:val="28"/>
        </w:rPr>
        <w:t>PODATKI ZA DOSTOP DO KAZENSKE EVIDENCE</w:t>
      </w:r>
    </w:p>
    <w:p w14:paraId="66D3F5AC" w14:textId="77777777" w:rsidR="0071034E" w:rsidRPr="0071034E" w:rsidRDefault="0071034E" w:rsidP="0071034E">
      <w:pPr>
        <w:tabs>
          <w:tab w:val="left" w:pos="284"/>
          <w:tab w:val="left" w:pos="5954"/>
        </w:tabs>
        <w:jc w:val="both"/>
      </w:pPr>
    </w:p>
    <w:p w14:paraId="6C84B03B" w14:textId="77777777" w:rsidR="0071034E" w:rsidRPr="0071034E" w:rsidRDefault="0071034E" w:rsidP="0071034E">
      <w:pPr>
        <w:tabs>
          <w:tab w:val="left" w:pos="284"/>
          <w:tab w:val="left" w:pos="5954"/>
        </w:tabs>
        <w:rPr>
          <w:sz w:val="20"/>
        </w:rPr>
      </w:pPr>
      <w:r w:rsidRPr="0071034E">
        <w:rPr>
          <w:szCs w:val="20"/>
        </w:rPr>
        <w:t>Naročnik potrebuje za pridobitev podatkov iz kazenske evidence (e-Dosje) navedbo osebe in EMŠO za zakonite zastopnike in osebe, ki so članice upravnega, vodstvenega ali nadzornega organa</w:t>
      </w:r>
      <w:r w:rsidRPr="0071034E">
        <w:rPr>
          <w:b/>
          <w:sz w:val="28"/>
        </w:rPr>
        <w:t xml:space="preserve"> </w:t>
      </w:r>
      <w:r w:rsidRPr="0071034E">
        <w:t>ponudnika/partnerja/podizvajalca/drugih subjektov</w:t>
      </w:r>
      <w:r w:rsidRPr="0071034E">
        <w:rPr>
          <w:szCs w:val="20"/>
        </w:rPr>
        <w:t xml:space="preserve">, in sicer: </w:t>
      </w:r>
    </w:p>
    <w:p w14:paraId="3969C517" w14:textId="77777777" w:rsidR="0071034E" w:rsidRPr="0071034E" w:rsidRDefault="0071034E" w:rsidP="0071034E">
      <w:pPr>
        <w:jc w:val="both"/>
        <w:rPr>
          <w:szCs w:val="20"/>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445"/>
        <w:gridCol w:w="3445"/>
      </w:tblGrid>
      <w:tr w:rsidR="0071034E" w:rsidRPr="0071034E" w14:paraId="3ED29581" w14:textId="77777777" w:rsidTr="00F15C6D">
        <w:trPr>
          <w:trHeight w:val="258"/>
        </w:trPr>
        <w:tc>
          <w:tcPr>
            <w:tcW w:w="2777" w:type="dxa"/>
            <w:shd w:val="clear" w:color="auto" w:fill="auto"/>
          </w:tcPr>
          <w:p w14:paraId="29BACE5C" w14:textId="77777777" w:rsidR="0071034E" w:rsidRPr="0071034E" w:rsidRDefault="0071034E" w:rsidP="0071034E">
            <w:pPr>
              <w:jc w:val="center"/>
              <w:rPr>
                <w:sz w:val="20"/>
                <w:szCs w:val="20"/>
              </w:rPr>
            </w:pPr>
            <w:r w:rsidRPr="0071034E">
              <w:rPr>
                <w:sz w:val="20"/>
                <w:szCs w:val="20"/>
              </w:rPr>
              <w:t>IME PRIIMEK</w:t>
            </w:r>
          </w:p>
        </w:tc>
        <w:tc>
          <w:tcPr>
            <w:tcW w:w="3445" w:type="dxa"/>
            <w:shd w:val="clear" w:color="auto" w:fill="auto"/>
          </w:tcPr>
          <w:p w14:paraId="7E8B7270" w14:textId="77777777" w:rsidR="0071034E" w:rsidRPr="0071034E" w:rsidRDefault="0071034E" w:rsidP="0071034E">
            <w:pPr>
              <w:jc w:val="center"/>
              <w:rPr>
                <w:sz w:val="20"/>
                <w:szCs w:val="20"/>
              </w:rPr>
            </w:pPr>
            <w:r w:rsidRPr="0071034E">
              <w:rPr>
                <w:sz w:val="20"/>
                <w:szCs w:val="20"/>
              </w:rPr>
              <w:t>EMŠO</w:t>
            </w:r>
          </w:p>
        </w:tc>
        <w:tc>
          <w:tcPr>
            <w:tcW w:w="3445" w:type="dxa"/>
          </w:tcPr>
          <w:p w14:paraId="46B23CC8" w14:textId="77777777" w:rsidR="0071034E" w:rsidRPr="0071034E" w:rsidRDefault="0071034E" w:rsidP="0071034E">
            <w:pPr>
              <w:jc w:val="center"/>
              <w:rPr>
                <w:szCs w:val="20"/>
              </w:rPr>
            </w:pPr>
            <w:r w:rsidRPr="0071034E">
              <w:rPr>
                <w:sz w:val="20"/>
                <w:szCs w:val="20"/>
              </w:rPr>
              <w:t>SOGLASJE - PODPIS</w:t>
            </w:r>
          </w:p>
        </w:tc>
      </w:tr>
      <w:tr w:rsidR="0071034E" w:rsidRPr="0071034E" w14:paraId="0407D91B" w14:textId="77777777" w:rsidTr="00F15C6D">
        <w:trPr>
          <w:trHeight w:val="258"/>
        </w:trPr>
        <w:tc>
          <w:tcPr>
            <w:tcW w:w="2777" w:type="dxa"/>
            <w:shd w:val="clear" w:color="auto" w:fill="auto"/>
          </w:tcPr>
          <w:p w14:paraId="2FBE4F54" w14:textId="77777777" w:rsidR="0071034E" w:rsidRPr="0071034E" w:rsidRDefault="0071034E" w:rsidP="0071034E">
            <w:pPr>
              <w:jc w:val="both"/>
              <w:rPr>
                <w:szCs w:val="20"/>
              </w:rPr>
            </w:pPr>
          </w:p>
        </w:tc>
        <w:tc>
          <w:tcPr>
            <w:tcW w:w="3445" w:type="dxa"/>
            <w:shd w:val="clear" w:color="auto" w:fill="auto"/>
          </w:tcPr>
          <w:p w14:paraId="32F61EB6" w14:textId="77777777" w:rsidR="0071034E" w:rsidRPr="0071034E" w:rsidRDefault="0071034E" w:rsidP="0071034E">
            <w:pPr>
              <w:jc w:val="both"/>
              <w:rPr>
                <w:szCs w:val="20"/>
              </w:rPr>
            </w:pPr>
          </w:p>
        </w:tc>
        <w:tc>
          <w:tcPr>
            <w:tcW w:w="3445" w:type="dxa"/>
          </w:tcPr>
          <w:p w14:paraId="2704F3C0" w14:textId="77777777" w:rsidR="0071034E" w:rsidRPr="0071034E" w:rsidRDefault="0071034E" w:rsidP="0071034E">
            <w:pPr>
              <w:jc w:val="both"/>
              <w:rPr>
                <w:szCs w:val="20"/>
              </w:rPr>
            </w:pPr>
          </w:p>
        </w:tc>
      </w:tr>
      <w:tr w:rsidR="0071034E" w:rsidRPr="0071034E" w14:paraId="35D6E28F" w14:textId="77777777" w:rsidTr="00F15C6D">
        <w:trPr>
          <w:trHeight w:val="248"/>
        </w:trPr>
        <w:tc>
          <w:tcPr>
            <w:tcW w:w="2777" w:type="dxa"/>
            <w:shd w:val="clear" w:color="auto" w:fill="auto"/>
          </w:tcPr>
          <w:p w14:paraId="3C2097CE" w14:textId="77777777" w:rsidR="0071034E" w:rsidRPr="0071034E" w:rsidRDefault="0071034E" w:rsidP="0071034E">
            <w:pPr>
              <w:jc w:val="both"/>
              <w:rPr>
                <w:szCs w:val="20"/>
              </w:rPr>
            </w:pPr>
          </w:p>
        </w:tc>
        <w:tc>
          <w:tcPr>
            <w:tcW w:w="3445" w:type="dxa"/>
            <w:shd w:val="clear" w:color="auto" w:fill="auto"/>
          </w:tcPr>
          <w:p w14:paraId="496CA01D" w14:textId="77777777" w:rsidR="0071034E" w:rsidRPr="0071034E" w:rsidRDefault="0071034E" w:rsidP="0071034E">
            <w:pPr>
              <w:jc w:val="both"/>
              <w:rPr>
                <w:szCs w:val="20"/>
              </w:rPr>
            </w:pPr>
          </w:p>
        </w:tc>
        <w:tc>
          <w:tcPr>
            <w:tcW w:w="3445" w:type="dxa"/>
          </w:tcPr>
          <w:p w14:paraId="6747500D" w14:textId="77777777" w:rsidR="0071034E" w:rsidRPr="0071034E" w:rsidRDefault="0071034E" w:rsidP="0071034E">
            <w:pPr>
              <w:jc w:val="both"/>
              <w:rPr>
                <w:szCs w:val="20"/>
              </w:rPr>
            </w:pPr>
          </w:p>
        </w:tc>
      </w:tr>
      <w:tr w:rsidR="0071034E" w:rsidRPr="0071034E" w14:paraId="73BF9DC7" w14:textId="77777777" w:rsidTr="00F15C6D">
        <w:trPr>
          <w:trHeight w:val="258"/>
        </w:trPr>
        <w:tc>
          <w:tcPr>
            <w:tcW w:w="2777" w:type="dxa"/>
            <w:shd w:val="clear" w:color="auto" w:fill="auto"/>
          </w:tcPr>
          <w:p w14:paraId="0FBE47A4" w14:textId="77777777" w:rsidR="0071034E" w:rsidRPr="0071034E" w:rsidRDefault="0071034E" w:rsidP="0071034E">
            <w:pPr>
              <w:jc w:val="both"/>
              <w:rPr>
                <w:szCs w:val="20"/>
              </w:rPr>
            </w:pPr>
          </w:p>
        </w:tc>
        <w:tc>
          <w:tcPr>
            <w:tcW w:w="3445" w:type="dxa"/>
            <w:shd w:val="clear" w:color="auto" w:fill="auto"/>
          </w:tcPr>
          <w:p w14:paraId="11CF2131" w14:textId="77777777" w:rsidR="0071034E" w:rsidRPr="0071034E" w:rsidRDefault="0071034E" w:rsidP="0071034E">
            <w:pPr>
              <w:jc w:val="both"/>
              <w:rPr>
                <w:szCs w:val="20"/>
              </w:rPr>
            </w:pPr>
          </w:p>
        </w:tc>
        <w:tc>
          <w:tcPr>
            <w:tcW w:w="3445" w:type="dxa"/>
          </w:tcPr>
          <w:p w14:paraId="52391AA2" w14:textId="77777777" w:rsidR="0071034E" w:rsidRPr="0071034E" w:rsidRDefault="0071034E" w:rsidP="0071034E">
            <w:pPr>
              <w:jc w:val="both"/>
              <w:rPr>
                <w:szCs w:val="20"/>
              </w:rPr>
            </w:pPr>
          </w:p>
        </w:tc>
      </w:tr>
      <w:tr w:rsidR="0071034E" w:rsidRPr="0071034E" w14:paraId="2BE99E99" w14:textId="77777777" w:rsidTr="00F15C6D">
        <w:trPr>
          <w:trHeight w:val="258"/>
        </w:trPr>
        <w:tc>
          <w:tcPr>
            <w:tcW w:w="2777" w:type="dxa"/>
            <w:shd w:val="clear" w:color="auto" w:fill="auto"/>
          </w:tcPr>
          <w:p w14:paraId="1914CED6" w14:textId="77777777" w:rsidR="0071034E" w:rsidRPr="0071034E" w:rsidRDefault="0071034E" w:rsidP="0071034E">
            <w:pPr>
              <w:jc w:val="both"/>
              <w:rPr>
                <w:szCs w:val="20"/>
              </w:rPr>
            </w:pPr>
          </w:p>
        </w:tc>
        <w:tc>
          <w:tcPr>
            <w:tcW w:w="3445" w:type="dxa"/>
            <w:shd w:val="clear" w:color="auto" w:fill="auto"/>
          </w:tcPr>
          <w:p w14:paraId="4E4F9ED0" w14:textId="77777777" w:rsidR="0071034E" w:rsidRPr="0071034E" w:rsidRDefault="0071034E" w:rsidP="0071034E">
            <w:pPr>
              <w:jc w:val="both"/>
              <w:rPr>
                <w:szCs w:val="20"/>
              </w:rPr>
            </w:pPr>
          </w:p>
        </w:tc>
        <w:tc>
          <w:tcPr>
            <w:tcW w:w="3445" w:type="dxa"/>
          </w:tcPr>
          <w:p w14:paraId="5F8C7ECE" w14:textId="77777777" w:rsidR="0071034E" w:rsidRPr="0071034E" w:rsidRDefault="0071034E" w:rsidP="0071034E">
            <w:pPr>
              <w:jc w:val="both"/>
              <w:rPr>
                <w:szCs w:val="20"/>
              </w:rPr>
            </w:pPr>
          </w:p>
        </w:tc>
      </w:tr>
      <w:tr w:rsidR="0071034E" w:rsidRPr="0071034E" w14:paraId="57B2B821" w14:textId="77777777" w:rsidTr="00F15C6D">
        <w:trPr>
          <w:trHeight w:val="258"/>
        </w:trPr>
        <w:tc>
          <w:tcPr>
            <w:tcW w:w="2777" w:type="dxa"/>
            <w:shd w:val="clear" w:color="auto" w:fill="auto"/>
          </w:tcPr>
          <w:p w14:paraId="3C760D6D" w14:textId="77777777" w:rsidR="0071034E" w:rsidRPr="0071034E" w:rsidRDefault="0071034E" w:rsidP="0071034E">
            <w:pPr>
              <w:jc w:val="both"/>
              <w:rPr>
                <w:szCs w:val="20"/>
              </w:rPr>
            </w:pPr>
            <w:bookmarkStart w:id="31" w:name="_Hlk132886193"/>
          </w:p>
        </w:tc>
        <w:tc>
          <w:tcPr>
            <w:tcW w:w="3445" w:type="dxa"/>
            <w:shd w:val="clear" w:color="auto" w:fill="auto"/>
          </w:tcPr>
          <w:p w14:paraId="17EDF122" w14:textId="77777777" w:rsidR="0071034E" w:rsidRPr="0071034E" w:rsidRDefault="0071034E" w:rsidP="0071034E">
            <w:pPr>
              <w:jc w:val="both"/>
              <w:rPr>
                <w:szCs w:val="20"/>
              </w:rPr>
            </w:pPr>
          </w:p>
        </w:tc>
        <w:tc>
          <w:tcPr>
            <w:tcW w:w="3445" w:type="dxa"/>
          </w:tcPr>
          <w:p w14:paraId="1E48535C" w14:textId="77777777" w:rsidR="0071034E" w:rsidRPr="0071034E" w:rsidRDefault="0071034E" w:rsidP="0071034E">
            <w:pPr>
              <w:jc w:val="both"/>
              <w:rPr>
                <w:szCs w:val="20"/>
              </w:rPr>
            </w:pPr>
          </w:p>
        </w:tc>
      </w:tr>
      <w:tr w:rsidR="0071034E" w:rsidRPr="0071034E" w14:paraId="1683ACF9" w14:textId="77777777" w:rsidTr="00F15C6D">
        <w:trPr>
          <w:trHeight w:val="258"/>
        </w:trPr>
        <w:tc>
          <w:tcPr>
            <w:tcW w:w="2777" w:type="dxa"/>
            <w:shd w:val="clear" w:color="auto" w:fill="auto"/>
          </w:tcPr>
          <w:p w14:paraId="7E4E9D4E" w14:textId="77777777" w:rsidR="0071034E" w:rsidRPr="0071034E" w:rsidRDefault="0071034E" w:rsidP="0071034E">
            <w:pPr>
              <w:jc w:val="both"/>
              <w:rPr>
                <w:szCs w:val="20"/>
              </w:rPr>
            </w:pPr>
          </w:p>
        </w:tc>
        <w:tc>
          <w:tcPr>
            <w:tcW w:w="3445" w:type="dxa"/>
            <w:shd w:val="clear" w:color="auto" w:fill="auto"/>
          </w:tcPr>
          <w:p w14:paraId="28F5B8F1" w14:textId="77777777" w:rsidR="0071034E" w:rsidRPr="0071034E" w:rsidRDefault="0071034E" w:rsidP="0071034E">
            <w:pPr>
              <w:jc w:val="both"/>
              <w:rPr>
                <w:szCs w:val="20"/>
              </w:rPr>
            </w:pPr>
          </w:p>
        </w:tc>
        <w:tc>
          <w:tcPr>
            <w:tcW w:w="3445" w:type="dxa"/>
          </w:tcPr>
          <w:p w14:paraId="75C4B5E9" w14:textId="77777777" w:rsidR="0071034E" w:rsidRPr="0071034E" w:rsidRDefault="0071034E" w:rsidP="0071034E">
            <w:pPr>
              <w:jc w:val="both"/>
              <w:rPr>
                <w:szCs w:val="20"/>
              </w:rPr>
            </w:pPr>
          </w:p>
        </w:tc>
      </w:tr>
      <w:tr w:rsidR="0071034E" w:rsidRPr="0071034E" w14:paraId="259D28CD" w14:textId="77777777" w:rsidTr="00F15C6D">
        <w:trPr>
          <w:trHeight w:val="258"/>
        </w:trPr>
        <w:tc>
          <w:tcPr>
            <w:tcW w:w="2777" w:type="dxa"/>
            <w:shd w:val="clear" w:color="auto" w:fill="auto"/>
          </w:tcPr>
          <w:p w14:paraId="548F93B7" w14:textId="77777777" w:rsidR="0071034E" w:rsidRPr="0071034E" w:rsidRDefault="0071034E" w:rsidP="0071034E">
            <w:pPr>
              <w:jc w:val="both"/>
              <w:rPr>
                <w:szCs w:val="20"/>
              </w:rPr>
            </w:pPr>
          </w:p>
        </w:tc>
        <w:tc>
          <w:tcPr>
            <w:tcW w:w="3445" w:type="dxa"/>
            <w:shd w:val="clear" w:color="auto" w:fill="auto"/>
          </w:tcPr>
          <w:p w14:paraId="2322A35B" w14:textId="77777777" w:rsidR="0071034E" w:rsidRPr="0071034E" w:rsidRDefault="0071034E" w:rsidP="0071034E">
            <w:pPr>
              <w:jc w:val="both"/>
              <w:rPr>
                <w:szCs w:val="20"/>
              </w:rPr>
            </w:pPr>
          </w:p>
        </w:tc>
        <w:tc>
          <w:tcPr>
            <w:tcW w:w="3445" w:type="dxa"/>
          </w:tcPr>
          <w:p w14:paraId="02E1A5AA" w14:textId="77777777" w:rsidR="0071034E" w:rsidRPr="0071034E" w:rsidRDefault="0071034E" w:rsidP="0071034E">
            <w:pPr>
              <w:jc w:val="both"/>
              <w:rPr>
                <w:szCs w:val="20"/>
              </w:rPr>
            </w:pPr>
          </w:p>
        </w:tc>
      </w:tr>
      <w:bookmarkEnd w:id="31"/>
      <w:tr w:rsidR="0071034E" w:rsidRPr="0071034E" w14:paraId="774BBD24" w14:textId="77777777" w:rsidTr="00F15C6D">
        <w:trPr>
          <w:trHeight w:val="248"/>
        </w:trPr>
        <w:tc>
          <w:tcPr>
            <w:tcW w:w="2777" w:type="dxa"/>
            <w:shd w:val="clear" w:color="auto" w:fill="auto"/>
          </w:tcPr>
          <w:p w14:paraId="1933033D" w14:textId="77777777" w:rsidR="0071034E" w:rsidRPr="0071034E" w:rsidRDefault="0071034E" w:rsidP="0071034E">
            <w:pPr>
              <w:jc w:val="both"/>
              <w:rPr>
                <w:szCs w:val="20"/>
              </w:rPr>
            </w:pPr>
          </w:p>
        </w:tc>
        <w:tc>
          <w:tcPr>
            <w:tcW w:w="3445" w:type="dxa"/>
            <w:shd w:val="clear" w:color="auto" w:fill="auto"/>
          </w:tcPr>
          <w:p w14:paraId="550FFF92" w14:textId="77777777" w:rsidR="0071034E" w:rsidRPr="0071034E" w:rsidRDefault="0071034E" w:rsidP="0071034E">
            <w:pPr>
              <w:jc w:val="both"/>
              <w:rPr>
                <w:szCs w:val="20"/>
              </w:rPr>
            </w:pPr>
          </w:p>
        </w:tc>
        <w:tc>
          <w:tcPr>
            <w:tcW w:w="3445" w:type="dxa"/>
          </w:tcPr>
          <w:p w14:paraId="61CC57A8" w14:textId="77777777" w:rsidR="0071034E" w:rsidRPr="0071034E" w:rsidRDefault="0071034E" w:rsidP="0071034E">
            <w:pPr>
              <w:jc w:val="both"/>
              <w:rPr>
                <w:szCs w:val="20"/>
              </w:rPr>
            </w:pPr>
          </w:p>
        </w:tc>
      </w:tr>
      <w:tr w:rsidR="0071034E" w:rsidRPr="0071034E" w14:paraId="4FD33CDA" w14:textId="77777777" w:rsidTr="00F15C6D">
        <w:trPr>
          <w:trHeight w:val="258"/>
        </w:trPr>
        <w:tc>
          <w:tcPr>
            <w:tcW w:w="2777" w:type="dxa"/>
            <w:shd w:val="clear" w:color="auto" w:fill="auto"/>
          </w:tcPr>
          <w:p w14:paraId="2FA40A9C" w14:textId="77777777" w:rsidR="0071034E" w:rsidRPr="0071034E" w:rsidRDefault="0071034E" w:rsidP="0071034E">
            <w:pPr>
              <w:jc w:val="both"/>
              <w:rPr>
                <w:szCs w:val="20"/>
              </w:rPr>
            </w:pPr>
          </w:p>
        </w:tc>
        <w:tc>
          <w:tcPr>
            <w:tcW w:w="3445" w:type="dxa"/>
            <w:shd w:val="clear" w:color="auto" w:fill="auto"/>
          </w:tcPr>
          <w:p w14:paraId="4337D851" w14:textId="77777777" w:rsidR="0071034E" w:rsidRPr="0071034E" w:rsidRDefault="0071034E" w:rsidP="0071034E">
            <w:pPr>
              <w:jc w:val="both"/>
              <w:rPr>
                <w:szCs w:val="20"/>
              </w:rPr>
            </w:pPr>
          </w:p>
        </w:tc>
        <w:tc>
          <w:tcPr>
            <w:tcW w:w="3445" w:type="dxa"/>
          </w:tcPr>
          <w:p w14:paraId="50726681" w14:textId="77777777" w:rsidR="0071034E" w:rsidRPr="0071034E" w:rsidRDefault="0071034E" w:rsidP="0071034E">
            <w:pPr>
              <w:jc w:val="both"/>
              <w:rPr>
                <w:szCs w:val="20"/>
              </w:rPr>
            </w:pPr>
          </w:p>
        </w:tc>
      </w:tr>
      <w:tr w:rsidR="0071034E" w:rsidRPr="0071034E" w14:paraId="26F9D843" w14:textId="77777777" w:rsidTr="00F15C6D">
        <w:trPr>
          <w:trHeight w:val="258"/>
        </w:trPr>
        <w:tc>
          <w:tcPr>
            <w:tcW w:w="2777" w:type="dxa"/>
            <w:shd w:val="clear" w:color="auto" w:fill="auto"/>
          </w:tcPr>
          <w:p w14:paraId="75D256CD" w14:textId="77777777" w:rsidR="0071034E" w:rsidRPr="0071034E" w:rsidRDefault="0071034E" w:rsidP="0071034E">
            <w:pPr>
              <w:jc w:val="both"/>
              <w:rPr>
                <w:szCs w:val="20"/>
              </w:rPr>
            </w:pPr>
          </w:p>
        </w:tc>
        <w:tc>
          <w:tcPr>
            <w:tcW w:w="3445" w:type="dxa"/>
            <w:shd w:val="clear" w:color="auto" w:fill="auto"/>
          </w:tcPr>
          <w:p w14:paraId="2158EDFC" w14:textId="77777777" w:rsidR="0071034E" w:rsidRPr="0071034E" w:rsidRDefault="0071034E" w:rsidP="0071034E">
            <w:pPr>
              <w:jc w:val="both"/>
              <w:rPr>
                <w:szCs w:val="20"/>
              </w:rPr>
            </w:pPr>
          </w:p>
        </w:tc>
        <w:tc>
          <w:tcPr>
            <w:tcW w:w="3445" w:type="dxa"/>
          </w:tcPr>
          <w:p w14:paraId="6BAEAB98" w14:textId="77777777" w:rsidR="0071034E" w:rsidRPr="0071034E" w:rsidRDefault="0071034E" w:rsidP="0071034E">
            <w:pPr>
              <w:jc w:val="both"/>
              <w:rPr>
                <w:szCs w:val="20"/>
              </w:rPr>
            </w:pPr>
          </w:p>
        </w:tc>
      </w:tr>
      <w:tr w:rsidR="0071034E" w:rsidRPr="0071034E" w14:paraId="43688089" w14:textId="77777777" w:rsidTr="00F15C6D">
        <w:trPr>
          <w:trHeight w:val="258"/>
        </w:trPr>
        <w:tc>
          <w:tcPr>
            <w:tcW w:w="2777" w:type="dxa"/>
            <w:shd w:val="clear" w:color="auto" w:fill="auto"/>
          </w:tcPr>
          <w:p w14:paraId="59EA477F" w14:textId="77777777" w:rsidR="0071034E" w:rsidRPr="0071034E" w:rsidRDefault="0071034E" w:rsidP="0071034E">
            <w:pPr>
              <w:jc w:val="both"/>
              <w:rPr>
                <w:szCs w:val="20"/>
              </w:rPr>
            </w:pPr>
          </w:p>
        </w:tc>
        <w:tc>
          <w:tcPr>
            <w:tcW w:w="3445" w:type="dxa"/>
            <w:shd w:val="clear" w:color="auto" w:fill="auto"/>
          </w:tcPr>
          <w:p w14:paraId="0BC5C615" w14:textId="77777777" w:rsidR="0071034E" w:rsidRPr="0071034E" w:rsidRDefault="0071034E" w:rsidP="0071034E">
            <w:pPr>
              <w:jc w:val="both"/>
              <w:rPr>
                <w:szCs w:val="20"/>
              </w:rPr>
            </w:pPr>
          </w:p>
        </w:tc>
        <w:tc>
          <w:tcPr>
            <w:tcW w:w="3445" w:type="dxa"/>
          </w:tcPr>
          <w:p w14:paraId="3D4CB92B" w14:textId="77777777" w:rsidR="0071034E" w:rsidRPr="0071034E" w:rsidRDefault="0071034E" w:rsidP="0071034E">
            <w:pPr>
              <w:jc w:val="both"/>
              <w:rPr>
                <w:szCs w:val="20"/>
              </w:rPr>
            </w:pPr>
          </w:p>
        </w:tc>
      </w:tr>
      <w:tr w:rsidR="0071034E" w:rsidRPr="0071034E" w14:paraId="14B5807B" w14:textId="77777777" w:rsidTr="00F15C6D">
        <w:trPr>
          <w:trHeight w:val="258"/>
        </w:trPr>
        <w:tc>
          <w:tcPr>
            <w:tcW w:w="2777" w:type="dxa"/>
            <w:shd w:val="clear" w:color="auto" w:fill="auto"/>
          </w:tcPr>
          <w:p w14:paraId="1B17E06A" w14:textId="77777777" w:rsidR="0071034E" w:rsidRPr="0071034E" w:rsidRDefault="0071034E" w:rsidP="0071034E">
            <w:pPr>
              <w:jc w:val="both"/>
              <w:rPr>
                <w:szCs w:val="20"/>
              </w:rPr>
            </w:pPr>
          </w:p>
        </w:tc>
        <w:tc>
          <w:tcPr>
            <w:tcW w:w="3445" w:type="dxa"/>
            <w:shd w:val="clear" w:color="auto" w:fill="auto"/>
          </w:tcPr>
          <w:p w14:paraId="7E08F169" w14:textId="77777777" w:rsidR="0071034E" w:rsidRPr="0071034E" w:rsidRDefault="0071034E" w:rsidP="0071034E">
            <w:pPr>
              <w:jc w:val="both"/>
              <w:rPr>
                <w:szCs w:val="20"/>
              </w:rPr>
            </w:pPr>
          </w:p>
        </w:tc>
        <w:tc>
          <w:tcPr>
            <w:tcW w:w="3445" w:type="dxa"/>
          </w:tcPr>
          <w:p w14:paraId="38223E1C" w14:textId="77777777" w:rsidR="0071034E" w:rsidRPr="0071034E" w:rsidRDefault="0071034E" w:rsidP="0071034E">
            <w:pPr>
              <w:jc w:val="both"/>
              <w:rPr>
                <w:szCs w:val="20"/>
              </w:rPr>
            </w:pPr>
          </w:p>
        </w:tc>
      </w:tr>
      <w:tr w:rsidR="0071034E" w:rsidRPr="0071034E" w14:paraId="112ADBCE" w14:textId="77777777" w:rsidTr="00F15C6D">
        <w:trPr>
          <w:trHeight w:val="258"/>
        </w:trPr>
        <w:tc>
          <w:tcPr>
            <w:tcW w:w="2777" w:type="dxa"/>
            <w:shd w:val="clear" w:color="auto" w:fill="auto"/>
          </w:tcPr>
          <w:p w14:paraId="120EAD07" w14:textId="77777777" w:rsidR="0071034E" w:rsidRPr="0071034E" w:rsidRDefault="0071034E" w:rsidP="0071034E">
            <w:pPr>
              <w:jc w:val="both"/>
              <w:rPr>
                <w:szCs w:val="20"/>
              </w:rPr>
            </w:pPr>
          </w:p>
        </w:tc>
        <w:tc>
          <w:tcPr>
            <w:tcW w:w="3445" w:type="dxa"/>
            <w:shd w:val="clear" w:color="auto" w:fill="auto"/>
          </w:tcPr>
          <w:p w14:paraId="58109DD0" w14:textId="77777777" w:rsidR="0071034E" w:rsidRPr="0071034E" w:rsidRDefault="0071034E" w:rsidP="0071034E">
            <w:pPr>
              <w:jc w:val="both"/>
              <w:rPr>
                <w:szCs w:val="20"/>
              </w:rPr>
            </w:pPr>
          </w:p>
        </w:tc>
        <w:tc>
          <w:tcPr>
            <w:tcW w:w="3445" w:type="dxa"/>
          </w:tcPr>
          <w:p w14:paraId="10831E37" w14:textId="77777777" w:rsidR="0071034E" w:rsidRPr="0071034E" w:rsidRDefault="0071034E" w:rsidP="0071034E">
            <w:pPr>
              <w:jc w:val="both"/>
              <w:rPr>
                <w:szCs w:val="20"/>
              </w:rPr>
            </w:pPr>
          </w:p>
        </w:tc>
      </w:tr>
      <w:tr w:rsidR="0071034E" w:rsidRPr="0071034E" w14:paraId="028F13C6" w14:textId="77777777" w:rsidTr="00F15C6D">
        <w:trPr>
          <w:trHeight w:val="248"/>
        </w:trPr>
        <w:tc>
          <w:tcPr>
            <w:tcW w:w="2777" w:type="dxa"/>
            <w:shd w:val="clear" w:color="auto" w:fill="auto"/>
          </w:tcPr>
          <w:p w14:paraId="343F2DAD" w14:textId="77777777" w:rsidR="0071034E" w:rsidRPr="0071034E" w:rsidRDefault="0071034E" w:rsidP="0071034E">
            <w:pPr>
              <w:jc w:val="both"/>
              <w:rPr>
                <w:szCs w:val="20"/>
              </w:rPr>
            </w:pPr>
          </w:p>
        </w:tc>
        <w:tc>
          <w:tcPr>
            <w:tcW w:w="3445" w:type="dxa"/>
            <w:shd w:val="clear" w:color="auto" w:fill="auto"/>
          </w:tcPr>
          <w:p w14:paraId="76C81664" w14:textId="77777777" w:rsidR="0071034E" w:rsidRPr="0071034E" w:rsidRDefault="0071034E" w:rsidP="0071034E">
            <w:pPr>
              <w:jc w:val="both"/>
              <w:rPr>
                <w:szCs w:val="20"/>
              </w:rPr>
            </w:pPr>
          </w:p>
        </w:tc>
        <w:tc>
          <w:tcPr>
            <w:tcW w:w="3445" w:type="dxa"/>
          </w:tcPr>
          <w:p w14:paraId="751004A5" w14:textId="77777777" w:rsidR="0071034E" w:rsidRPr="0071034E" w:rsidRDefault="0071034E" w:rsidP="0071034E">
            <w:pPr>
              <w:jc w:val="both"/>
              <w:rPr>
                <w:szCs w:val="20"/>
              </w:rPr>
            </w:pPr>
          </w:p>
        </w:tc>
      </w:tr>
      <w:tr w:rsidR="0071034E" w:rsidRPr="0071034E" w14:paraId="0B808486" w14:textId="77777777" w:rsidTr="00F15C6D">
        <w:trPr>
          <w:trHeight w:val="258"/>
        </w:trPr>
        <w:tc>
          <w:tcPr>
            <w:tcW w:w="2777" w:type="dxa"/>
            <w:shd w:val="clear" w:color="auto" w:fill="auto"/>
          </w:tcPr>
          <w:p w14:paraId="45F640B6" w14:textId="77777777" w:rsidR="0071034E" w:rsidRPr="0071034E" w:rsidRDefault="0071034E" w:rsidP="0071034E">
            <w:pPr>
              <w:jc w:val="both"/>
              <w:rPr>
                <w:szCs w:val="20"/>
              </w:rPr>
            </w:pPr>
          </w:p>
        </w:tc>
        <w:tc>
          <w:tcPr>
            <w:tcW w:w="3445" w:type="dxa"/>
            <w:shd w:val="clear" w:color="auto" w:fill="auto"/>
          </w:tcPr>
          <w:p w14:paraId="131D5F4A" w14:textId="77777777" w:rsidR="0071034E" w:rsidRPr="0071034E" w:rsidRDefault="0071034E" w:rsidP="0071034E">
            <w:pPr>
              <w:jc w:val="both"/>
              <w:rPr>
                <w:szCs w:val="20"/>
              </w:rPr>
            </w:pPr>
          </w:p>
        </w:tc>
        <w:tc>
          <w:tcPr>
            <w:tcW w:w="3445" w:type="dxa"/>
          </w:tcPr>
          <w:p w14:paraId="68DD43D7" w14:textId="77777777" w:rsidR="0071034E" w:rsidRPr="0071034E" w:rsidRDefault="0071034E" w:rsidP="0071034E">
            <w:pPr>
              <w:jc w:val="both"/>
              <w:rPr>
                <w:szCs w:val="20"/>
              </w:rPr>
            </w:pPr>
          </w:p>
        </w:tc>
      </w:tr>
      <w:tr w:rsidR="0071034E" w:rsidRPr="0071034E" w14:paraId="7CD8F20E" w14:textId="77777777" w:rsidTr="00F15C6D">
        <w:trPr>
          <w:trHeight w:val="258"/>
        </w:trPr>
        <w:tc>
          <w:tcPr>
            <w:tcW w:w="2777" w:type="dxa"/>
            <w:shd w:val="clear" w:color="auto" w:fill="auto"/>
          </w:tcPr>
          <w:p w14:paraId="5C68ADFE" w14:textId="77777777" w:rsidR="0071034E" w:rsidRPr="0071034E" w:rsidRDefault="0071034E" w:rsidP="0071034E">
            <w:pPr>
              <w:jc w:val="both"/>
              <w:rPr>
                <w:szCs w:val="20"/>
              </w:rPr>
            </w:pPr>
          </w:p>
        </w:tc>
        <w:tc>
          <w:tcPr>
            <w:tcW w:w="3445" w:type="dxa"/>
            <w:shd w:val="clear" w:color="auto" w:fill="auto"/>
          </w:tcPr>
          <w:p w14:paraId="36E7D4A6" w14:textId="77777777" w:rsidR="0071034E" w:rsidRPr="0071034E" w:rsidRDefault="0071034E" w:rsidP="0071034E">
            <w:pPr>
              <w:jc w:val="both"/>
              <w:rPr>
                <w:szCs w:val="20"/>
              </w:rPr>
            </w:pPr>
          </w:p>
        </w:tc>
        <w:tc>
          <w:tcPr>
            <w:tcW w:w="3445" w:type="dxa"/>
          </w:tcPr>
          <w:p w14:paraId="76D5A2F1" w14:textId="77777777" w:rsidR="0071034E" w:rsidRPr="0071034E" w:rsidRDefault="0071034E" w:rsidP="0071034E">
            <w:pPr>
              <w:jc w:val="both"/>
              <w:rPr>
                <w:szCs w:val="20"/>
              </w:rPr>
            </w:pPr>
          </w:p>
        </w:tc>
      </w:tr>
    </w:tbl>
    <w:p w14:paraId="29CB02B1" w14:textId="77777777" w:rsidR="0071034E" w:rsidRPr="0071034E" w:rsidRDefault="0071034E" w:rsidP="0071034E">
      <w:pPr>
        <w:jc w:val="both"/>
        <w:rPr>
          <w:szCs w:val="20"/>
        </w:rPr>
      </w:pPr>
    </w:p>
    <w:p w14:paraId="6C3300A9" w14:textId="77777777" w:rsidR="0071034E" w:rsidRPr="00F83433" w:rsidRDefault="0071034E" w:rsidP="0071034E">
      <w:pPr>
        <w:jc w:val="both"/>
        <w:rPr>
          <w:i/>
          <w:color w:val="FF0000"/>
          <w:szCs w:val="20"/>
        </w:rPr>
      </w:pPr>
      <w:r w:rsidRPr="00F83433">
        <w:rPr>
          <w:i/>
          <w:szCs w:val="20"/>
          <w:highlight w:val="yellow"/>
        </w:rPr>
        <w:t>V kolikor so zahtevani podatki navedeni v ESPD te priloge ni potrebno izpolniti!</w:t>
      </w:r>
    </w:p>
    <w:p w14:paraId="7BAD54B8" w14:textId="77777777" w:rsidR="0071034E" w:rsidRPr="0071034E" w:rsidRDefault="0071034E" w:rsidP="0071034E">
      <w:pPr>
        <w:jc w:val="both"/>
        <w:rPr>
          <w:szCs w:val="20"/>
        </w:rPr>
      </w:pPr>
    </w:p>
    <w:p w14:paraId="43980477" w14:textId="77777777" w:rsidR="0071034E" w:rsidRPr="0071034E" w:rsidRDefault="0071034E" w:rsidP="0071034E">
      <w:pPr>
        <w:jc w:val="both"/>
        <w:rPr>
          <w:szCs w:val="20"/>
        </w:rPr>
      </w:pPr>
    </w:p>
    <w:p w14:paraId="39F0192E" w14:textId="77777777" w:rsidR="0071034E" w:rsidRPr="0071034E" w:rsidRDefault="0071034E" w:rsidP="0071034E">
      <w:pPr>
        <w:jc w:val="both"/>
        <w:rPr>
          <w:szCs w:val="20"/>
        </w:rPr>
      </w:pPr>
      <w:r w:rsidRPr="0071034E">
        <w:rPr>
          <w:szCs w:val="20"/>
        </w:rPr>
        <w:t>Kraj:</w:t>
      </w:r>
    </w:p>
    <w:p w14:paraId="4B02CC48" w14:textId="77777777" w:rsidR="0071034E" w:rsidRPr="0071034E" w:rsidRDefault="0071034E" w:rsidP="0071034E">
      <w:pPr>
        <w:tabs>
          <w:tab w:val="left" w:pos="284"/>
          <w:tab w:val="left" w:pos="5954"/>
        </w:tabs>
        <w:jc w:val="both"/>
      </w:pPr>
      <w:r w:rsidRPr="0071034E">
        <w:t>Datum:</w:t>
      </w:r>
    </w:p>
    <w:p w14:paraId="4563C670" w14:textId="77777777" w:rsidR="0071034E" w:rsidRPr="0071034E" w:rsidRDefault="0071034E" w:rsidP="0071034E">
      <w:pPr>
        <w:tabs>
          <w:tab w:val="left" w:pos="284"/>
          <w:tab w:val="left" w:pos="5954"/>
        </w:tabs>
        <w:jc w:val="both"/>
      </w:pPr>
      <w:r w:rsidRPr="0071034E">
        <w:t xml:space="preserve">                                                                                             Podpis odgovorne osebe </w:t>
      </w:r>
    </w:p>
    <w:p w14:paraId="55FAC319" w14:textId="1FC0A030" w:rsidR="00BF2843" w:rsidRPr="0053359B" w:rsidRDefault="0071034E" w:rsidP="0071034E">
      <w:r w:rsidRPr="0071034E">
        <w:t xml:space="preserve">                                                                                                           Žig</w:t>
      </w:r>
    </w:p>
    <w:sectPr w:rsidR="00BF2843" w:rsidRPr="0053359B" w:rsidSect="00AD46A0">
      <w:headerReference w:type="default" r:id="rId31"/>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CA76DF" w:rsidRDefault="00CA76DF">
      <w:r>
        <w:separator/>
      </w:r>
    </w:p>
  </w:endnote>
  <w:endnote w:type="continuationSeparator" w:id="0">
    <w:p w14:paraId="01B2F9AC" w14:textId="77777777" w:rsidR="00CA76DF" w:rsidRDefault="00CA7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3BDB" w14:textId="77777777" w:rsidR="00CA76DF" w:rsidRDefault="00CA76DF">
    <w:pPr>
      <w:jc w:val="center"/>
    </w:pPr>
    <w:r>
      <w:t>2/2</w:t>
    </w:r>
  </w:p>
  <w:tbl>
    <w:tblPr>
      <w:tblW w:w="0" w:type="auto"/>
      <w:tblBorders>
        <w:top w:val="single" w:sz="8" w:space="0" w:color="333399"/>
      </w:tblBorders>
      <w:tblLook w:val="0000" w:firstRow="0" w:lastRow="0" w:firstColumn="0" w:lastColumn="0" w:noHBand="0" w:noVBand="0"/>
    </w:tblPr>
    <w:tblGrid>
      <w:gridCol w:w="9003"/>
    </w:tblGrid>
    <w:tr w:rsidR="00CA76DF" w14:paraId="6DE0CD2C" w14:textId="77777777">
      <w:tc>
        <w:tcPr>
          <w:tcW w:w="9003" w:type="dxa"/>
          <w:tcBorders>
            <w:top w:val="single" w:sz="8" w:space="0" w:color="333399"/>
            <w:left w:val="nil"/>
            <w:bottom w:val="nil"/>
            <w:right w:val="nil"/>
          </w:tcBorders>
        </w:tcPr>
        <w:p w14:paraId="072D3F44" w14:textId="77777777" w:rsidR="00CA76DF" w:rsidRPr="00F726A2" w:rsidRDefault="00CA76DF">
          <w:pPr>
            <w:pStyle w:val="Noga"/>
            <w:jc w:val="center"/>
            <w:rPr>
              <w:rFonts w:ascii="Arial" w:hAnsi="Arial" w:cs="Arial"/>
              <w:sz w:val="18"/>
              <w:szCs w:val="18"/>
              <w:lang w:val="sl-SI" w:eastAsia="sl-SI"/>
            </w:rPr>
          </w:pPr>
          <w:proofErr w:type="spellStart"/>
          <w:r w:rsidRPr="00F726A2">
            <w:rPr>
              <w:rFonts w:ascii="Arial" w:hAnsi="Arial" w:cs="Arial"/>
              <w:sz w:val="18"/>
              <w:szCs w:val="18"/>
              <w:lang w:val="sl-SI" w:eastAsia="sl-SI"/>
            </w:rPr>
            <w:t>p.p</w:t>
          </w:r>
          <w:proofErr w:type="spellEnd"/>
          <w:r w:rsidRPr="00F726A2">
            <w:rPr>
              <w:rFonts w:ascii="Arial" w:hAnsi="Arial" w:cs="Arial"/>
              <w:sz w:val="18"/>
              <w:szCs w:val="18"/>
              <w:lang w:val="sl-SI" w:eastAsia="sl-SI"/>
            </w:rPr>
            <w:t>. 1646, 2001 Maribor, tel. 02 22 86 200, faks 02 22 86 585, e-pošta: info@zd-mb.si, www.zd-mb.si</w:t>
          </w:r>
        </w:p>
      </w:tc>
    </w:tr>
  </w:tbl>
  <w:p w14:paraId="642BF709" w14:textId="77777777" w:rsidR="00CA76DF" w:rsidRDefault="00CA76DF">
    <w:pPr>
      <w:pStyle w:val="Noga"/>
      <w:rPr>
        <w:sz w:val="2"/>
        <w:szCs w:val="2"/>
      </w:rPr>
    </w:pPr>
  </w:p>
  <w:p w14:paraId="05B0FD66" w14:textId="77777777" w:rsidR="00CA76DF" w:rsidRDefault="00CA76D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0BB32" w14:textId="5B100CD8" w:rsidR="00CA76DF" w:rsidRDefault="00CA76DF" w:rsidP="00AD46A0">
    <w:pPr>
      <w:pStyle w:val="Noga"/>
      <w:pBdr>
        <w:bottom w:val="single" w:sz="4" w:space="1" w:color="auto"/>
      </w:pBdr>
      <w:rPr>
        <w:sz w:val="12"/>
      </w:rPr>
    </w:pPr>
    <w:r>
      <w:rPr>
        <w:rStyle w:val="tevilkastrani"/>
        <w:sz w:val="20"/>
      </w:rPr>
      <w:t>JN9-B/25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43</w:t>
    </w:r>
    <w:r>
      <w:rPr>
        <w:rStyle w:val="tevilkastrani"/>
      </w:rPr>
      <w:fldChar w:fldCharType="end"/>
    </w:r>
  </w:p>
  <w:p w14:paraId="19AA44E8" w14:textId="60308F68" w:rsidR="00CA76DF" w:rsidRPr="007A25CA" w:rsidRDefault="00CA76DF" w:rsidP="00AD46A0">
    <w:pPr>
      <w:pStyle w:val="Noga"/>
      <w:jc w:val="center"/>
      <w:rPr>
        <w:b/>
        <w:sz w:val="16"/>
        <w:szCs w:val="16"/>
      </w:rPr>
    </w:pPr>
    <w:r>
      <w:rPr>
        <w:b/>
        <w:sz w:val="16"/>
        <w:szCs w:val="16"/>
        <w:lang w:val="sl-SI"/>
      </w:rPr>
      <w:t>MEDICINSKA OPREMA, razdeljena v 8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21F2E" w14:textId="7CE6D0E5" w:rsidR="00CA76DF" w:rsidRDefault="00CA76DF" w:rsidP="00AD46A0">
    <w:pPr>
      <w:pStyle w:val="Noga"/>
      <w:pBdr>
        <w:bottom w:val="single" w:sz="4" w:space="1" w:color="auto"/>
      </w:pBdr>
      <w:rPr>
        <w:sz w:val="12"/>
      </w:rPr>
    </w:pPr>
    <w:r>
      <w:rPr>
        <w:rStyle w:val="tevilkastrani"/>
        <w:sz w:val="20"/>
      </w:rPr>
      <w:t>JN9-B/25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29</w:t>
    </w:r>
    <w:r>
      <w:rPr>
        <w:rStyle w:val="tevilkastrani"/>
      </w:rPr>
      <w:fldChar w:fldCharType="end"/>
    </w:r>
  </w:p>
  <w:p w14:paraId="44A31B8D" w14:textId="3D5E62AB" w:rsidR="00CA76DF" w:rsidRPr="007A25CA" w:rsidRDefault="00CA76DF" w:rsidP="00AD46A0">
    <w:pPr>
      <w:pStyle w:val="Noga"/>
      <w:jc w:val="center"/>
      <w:rPr>
        <w:b/>
        <w:sz w:val="16"/>
        <w:szCs w:val="16"/>
      </w:rPr>
    </w:pPr>
    <w:r>
      <w:rPr>
        <w:b/>
        <w:sz w:val="16"/>
        <w:szCs w:val="16"/>
        <w:lang w:val="sl-SI"/>
      </w:rPr>
      <w:t>MEDICINSKA OPREMA, razdeljena v 8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9860" w14:textId="28A8E233" w:rsidR="00CA76DF" w:rsidRDefault="00CA76DF" w:rsidP="00AD46A0">
    <w:pPr>
      <w:pStyle w:val="Noga"/>
      <w:pBdr>
        <w:bottom w:val="single" w:sz="4" w:space="1" w:color="auto"/>
      </w:pBdr>
      <w:rPr>
        <w:sz w:val="12"/>
      </w:rPr>
    </w:pPr>
    <w:r>
      <w:rPr>
        <w:rStyle w:val="tevilkastrani"/>
        <w:sz w:val="20"/>
      </w:rPr>
      <w:t>JN9-B/25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2376899F" w14:textId="1E57D261" w:rsidR="00CA76DF" w:rsidRPr="007A25CA" w:rsidRDefault="00CA76DF" w:rsidP="00AD46A0">
    <w:pPr>
      <w:pStyle w:val="Noga"/>
      <w:jc w:val="center"/>
      <w:rPr>
        <w:b/>
        <w:sz w:val="16"/>
        <w:szCs w:val="16"/>
      </w:rPr>
    </w:pPr>
    <w:r>
      <w:rPr>
        <w:b/>
        <w:sz w:val="16"/>
        <w:szCs w:val="16"/>
        <w:lang w:val="sl-SI"/>
      </w:rPr>
      <w:t>MEDICINSKA OPREMA, razdeljena v 4 sklope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FF2CE" w14:textId="3127F433" w:rsidR="00CA76DF" w:rsidRDefault="00CA76DF" w:rsidP="00AD46A0">
    <w:pPr>
      <w:pStyle w:val="Noga"/>
      <w:pBdr>
        <w:bottom w:val="single" w:sz="4" w:space="1" w:color="auto"/>
      </w:pBdr>
      <w:rPr>
        <w:sz w:val="12"/>
      </w:rPr>
    </w:pPr>
    <w:r>
      <w:rPr>
        <w:rStyle w:val="tevilkastrani"/>
        <w:sz w:val="20"/>
      </w:rPr>
      <w:t>JN9-B/25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2BD3B68D" w14:textId="597F4349" w:rsidR="00CA76DF" w:rsidRPr="00730B02" w:rsidRDefault="00CA76DF" w:rsidP="00730B02">
    <w:pPr>
      <w:pStyle w:val="Noga"/>
      <w:jc w:val="center"/>
      <w:rPr>
        <w:b/>
        <w:sz w:val="16"/>
        <w:szCs w:val="16"/>
      </w:rPr>
    </w:pPr>
    <w:r>
      <w:rPr>
        <w:b/>
        <w:sz w:val="16"/>
        <w:szCs w:val="16"/>
        <w:lang w:val="sl-SI"/>
      </w:rPr>
      <w:t>MEDICINSKA OPREMA, razdeljena v 4 sklope</w:t>
    </w:r>
  </w:p>
  <w:p w14:paraId="6D12BCD3" w14:textId="41671D16" w:rsidR="00CA76DF" w:rsidRPr="000B1BA6" w:rsidRDefault="00CA76DF" w:rsidP="00730B02">
    <w:pPr>
      <w:pStyle w:val="Noga"/>
      <w:rPr>
        <w:b/>
        <w:sz w:val="16"/>
        <w:szCs w:val="16"/>
        <w:lang w:val="sl-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15B9F" w14:textId="77777777" w:rsidR="00CA76DF" w:rsidRDefault="00CA76DF" w:rsidP="00AD46A0">
    <w:pPr>
      <w:tabs>
        <w:tab w:val="left" w:pos="1985"/>
        <w:tab w:val="left" w:pos="6237"/>
        <w:tab w:val="left" w:pos="6379"/>
      </w:tabs>
      <w:jc w:val="center"/>
      <w:rPr>
        <w:b/>
        <w:sz w:val="28"/>
      </w:rPr>
    </w:pPr>
  </w:p>
  <w:p w14:paraId="3644C79E" w14:textId="77777777" w:rsidR="00CA76DF" w:rsidRDefault="00CA76DF" w:rsidP="00AD46A0">
    <w:pPr>
      <w:pStyle w:val="Noga"/>
      <w:pBdr>
        <w:bottom w:val="single" w:sz="4" w:space="1" w:color="auto"/>
      </w:pBdr>
      <w:rPr>
        <w:sz w:val="12"/>
      </w:rPr>
    </w:pPr>
    <w:r w:rsidRPr="007E28D6">
      <w:rPr>
        <w:rStyle w:val="tevilkastrani"/>
        <w:sz w:val="20"/>
      </w:rPr>
      <w:t>JN</w:t>
    </w:r>
    <w:r>
      <w:rPr>
        <w:rStyle w:val="tevilkastrani"/>
        <w:sz w:val="20"/>
      </w:rPr>
      <w:t>1</w:t>
    </w:r>
    <w:r w:rsidRPr="007E28D6">
      <w:rPr>
        <w:rStyle w:val="tevilkastrani"/>
        <w:sz w:val="20"/>
      </w:rPr>
      <w:t>-</w:t>
    </w:r>
    <w:r>
      <w:rPr>
        <w:rStyle w:val="tevilkastrani"/>
        <w:sz w:val="20"/>
      </w:rPr>
      <w:t>G</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07AAD59D" w14:textId="77777777" w:rsidR="00CA76DF" w:rsidRPr="00212BC5" w:rsidRDefault="00CA76DF" w:rsidP="00AD46A0">
    <w:pPr>
      <w:pStyle w:val="Noga"/>
      <w:jc w:val="center"/>
      <w:rPr>
        <w:b/>
        <w:sz w:val="16"/>
        <w:szCs w:val="16"/>
      </w:rPr>
    </w:pPr>
    <w:r>
      <w:rPr>
        <w:sz w:val="16"/>
        <w:szCs w:val="16"/>
      </w:rPr>
      <w:t xml:space="preserve">Nadzidava 5. </w:t>
    </w:r>
    <w:r w:rsidRPr="0087331F">
      <w:rPr>
        <w:sz w:val="16"/>
        <w:szCs w:val="16"/>
      </w:rPr>
      <w:t xml:space="preserve">etaže </w:t>
    </w:r>
    <w:r>
      <w:rPr>
        <w:sz w:val="16"/>
        <w:szCs w:val="16"/>
      </w:rPr>
      <w:t>D</w:t>
    </w:r>
    <w:r w:rsidRPr="0087331F">
      <w:rPr>
        <w:sz w:val="16"/>
        <w:szCs w:val="16"/>
      </w:rPr>
      <w:t xml:space="preserve"> objekta Zdravstvenega doma dr. Adolfa Drolca Maribor Ulica talcev 5</w:t>
    </w:r>
    <w:r>
      <w:rPr>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CA76DF" w:rsidRDefault="00CA76DF">
      <w:r>
        <w:separator/>
      </w:r>
    </w:p>
  </w:footnote>
  <w:footnote w:type="continuationSeparator" w:id="0">
    <w:p w14:paraId="6D76E921" w14:textId="77777777" w:rsidR="00CA76DF" w:rsidRDefault="00CA7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CA76DF" w:rsidRDefault="00CA76DF"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CA76DF" w:rsidRDefault="00CA76D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D74B9" w14:textId="77777777" w:rsidR="00CA76DF" w:rsidRDefault="00CA76D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A65A3" w14:textId="77777777" w:rsidR="00CA76DF" w:rsidRDefault="00CA76D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3AED" w14:textId="77777777" w:rsidR="00CA76DF" w:rsidRDefault="00CA76DF" w:rsidP="00AD46A0">
    <w:pPr>
      <w:pStyle w:val="Glava"/>
      <w:pBdr>
        <w:bottom w:val="single" w:sz="4" w:space="1" w:color="auto"/>
      </w:pBdr>
      <w:jc w:val="right"/>
      <w:rPr>
        <w:sz w:val="12"/>
      </w:rPr>
    </w:pPr>
    <w:r>
      <w:rPr>
        <w:sz w:val="12"/>
      </w:rPr>
      <w:t>ZDRAVSTVENI DOM DR. ADOLFA DROLCA MARIBOR, Ulica talcev 9, 2000 MARIBOR</w:t>
    </w:r>
  </w:p>
  <w:p w14:paraId="1ADD80F3" w14:textId="77777777" w:rsidR="00CA76DF" w:rsidRDefault="00CA76DF" w:rsidP="00AD46A0">
    <w:pPr>
      <w:pStyle w:val="Glava"/>
    </w:pPr>
  </w:p>
  <w:p w14:paraId="3EA89EA7" w14:textId="77777777" w:rsidR="00CA76DF" w:rsidRDefault="00CA76D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BDD19" w14:textId="77777777" w:rsidR="00CA76DF" w:rsidRDefault="00CA76D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CA76DF" w:rsidRDefault="00CA76DF"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CA76DF" w:rsidRDefault="00CA76DF" w:rsidP="00AD46A0">
    <w:pPr>
      <w:pStyle w:val="Glava"/>
    </w:pPr>
  </w:p>
  <w:p w14:paraId="50B541F2" w14:textId="77777777" w:rsidR="00CA76DF" w:rsidRDefault="00CA76D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CA76DF" w:rsidRDefault="00CA76DF"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CA76DF" w:rsidRDefault="00CA76DF" w:rsidP="00AD46A0">
    <w:pPr>
      <w:pStyle w:val="Glava"/>
    </w:pPr>
  </w:p>
  <w:p w14:paraId="17429189" w14:textId="77777777" w:rsidR="00CA76DF" w:rsidRDefault="00CA76DF">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C78E9" w14:textId="77777777" w:rsidR="00CA76DF" w:rsidRDefault="00CA76DF" w:rsidP="00AD46A0">
    <w:pPr>
      <w:pStyle w:val="Glava"/>
      <w:pBdr>
        <w:bottom w:val="single" w:sz="4" w:space="1" w:color="auto"/>
      </w:pBdr>
      <w:jc w:val="right"/>
      <w:rPr>
        <w:sz w:val="12"/>
      </w:rPr>
    </w:pPr>
    <w:r>
      <w:rPr>
        <w:sz w:val="12"/>
      </w:rPr>
      <w:t>ZDRAVSTVENI DOM DR. ADOLFA DROLCA MARIBOR, Ulica talcev 9, 2000 MARIBOR</w:t>
    </w:r>
  </w:p>
  <w:p w14:paraId="42B77F8D" w14:textId="77777777" w:rsidR="00CA76DF" w:rsidRDefault="00CA76DF" w:rsidP="00AD46A0">
    <w:pPr>
      <w:pStyle w:val="Glava"/>
    </w:pPr>
  </w:p>
  <w:p w14:paraId="14A51646" w14:textId="77777777" w:rsidR="00CA76DF" w:rsidRPr="000B1BA6" w:rsidRDefault="00CA76DF" w:rsidP="00AD46A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E44D9" w14:textId="77777777" w:rsidR="00CA76DF" w:rsidRPr="00AA6349" w:rsidRDefault="00CA76DF"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2BA414F"/>
    <w:multiLevelType w:val="hybridMultilevel"/>
    <w:tmpl w:val="71A2E44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5FB0FC6"/>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10"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96B708B"/>
    <w:multiLevelType w:val="hybridMultilevel"/>
    <w:tmpl w:val="8B34B848"/>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A0B69F1"/>
    <w:multiLevelType w:val="hybridMultilevel"/>
    <w:tmpl w:val="FFEE1802"/>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A1D393B"/>
    <w:multiLevelType w:val="hybridMultilevel"/>
    <w:tmpl w:val="19589C96"/>
    <w:lvl w:ilvl="0" w:tplc="A9D25508">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BFA22D2"/>
    <w:multiLevelType w:val="hybridMultilevel"/>
    <w:tmpl w:val="F13C267A"/>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C7B75B1"/>
    <w:multiLevelType w:val="hybridMultilevel"/>
    <w:tmpl w:val="93BACADC"/>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9"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1"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3"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4FA7A43"/>
    <w:multiLevelType w:val="hybridMultilevel"/>
    <w:tmpl w:val="49D4E078"/>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58679C8"/>
    <w:multiLevelType w:val="hybridMultilevel"/>
    <w:tmpl w:val="19589C96"/>
    <w:lvl w:ilvl="0" w:tplc="A9D25508">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6E8706B"/>
    <w:multiLevelType w:val="hybridMultilevel"/>
    <w:tmpl w:val="8354C99C"/>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30" w15:restartNumberingAfterBreak="0">
    <w:nsid w:val="1B6E0390"/>
    <w:multiLevelType w:val="hybridMultilevel"/>
    <w:tmpl w:val="36A01406"/>
    <w:lvl w:ilvl="0" w:tplc="B9BC0356">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2" w15:restartNumberingAfterBreak="0">
    <w:nsid w:val="1CE41545"/>
    <w:multiLevelType w:val="hybridMultilevel"/>
    <w:tmpl w:val="7FC63674"/>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DCF3831"/>
    <w:multiLevelType w:val="hybridMultilevel"/>
    <w:tmpl w:val="8A9600D8"/>
    <w:lvl w:ilvl="0" w:tplc="7BFE2902">
      <w:numFmt w:val="bullet"/>
      <w:lvlText w:val="-"/>
      <w:lvlJc w:val="left"/>
      <w:pPr>
        <w:ind w:left="408" w:hanging="360"/>
      </w:pPr>
      <w:rPr>
        <w:rFonts w:ascii="Calibri" w:eastAsia="Calibri" w:hAnsi="Calibri" w:cs="Calibri"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34" w15:restartNumberingAfterBreak="0">
    <w:nsid w:val="1FC9086A"/>
    <w:multiLevelType w:val="hybridMultilevel"/>
    <w:tmpl w:val="73CE232C"/>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36" w15:restartNumberingAfterBreak="0">
    <w:nsid w:val="25184D0B"/>
    <w:multiLevelType w:val="hybridMultilevel"/>
    <w:tmpl w:val="CEFE76FE"/>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38" w15:restartNumberingAfterBreak="0">
    <w:nsid w:val="283D7816"/>
    <w:multiLevelType w:val="hybridMultilevel"/>
    <w:tmpl w:val="849A68E2"/>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88C4809"/>
    <w:multiLevelType w:val="hybridMultilevel"/>
    <w:tmpl w:val="A1F81F2A"/>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F1B615A"/>
    <w:multiLevelType w:val="hybridMultilevel"/>
    <w:tmpl w:val="CD50EA9C"/>
    <w:lvl w:ilvl="0" w:tplc="2BCEE5AA">
      <w:start w:val="1"/>
      <w:numFmt w:val="upperRoman"/>
      <w:lvlText w:val="%1."/>
      <w:lvlJc w:val="left"/>
      <w:pPr>
        <w:tabs>
          <w:tab w:val="num" w:pos="720"/>
        </w:tabs>
        <w:ind w:left="720" w:hanging="720"/>
      </w:pPr>
    </w:lvl>
    <w:lvl w:ilvl="1" w:tplc="B004F8B4">
      <w:numFmt w:val="bullet"/>
      <w:lvlText w:val="-"/>
      <w:lvlJc w:val="left"/>
      <w:pPr>
        <w:tabs>
          <w:tab w:val="num" w:pos="731"/>
        </w:tabs>
        <w:ind w:left="731" w:hanging="360"/>
      </w:pPr>
      <w:rPr>
        <w:rFonts w:ascii="Times New Roman" w:eastAsia="Times New Roman" w:hAnsi="Times New Roman" w:cs="Times New Roman" w:hint="default"/>
      </w:rPr>
    </w:lvl>
    <w:lvl w:ilvl="2" w:tplc="0424001B">
      <w:start w:val="1"/>
      <w:numFmt w:val="lowerRoman"/>
      <w:lvlText w:val="%3."/>
      <w:lvlJc w:val="right"/>
      <w:pPr>
        <w:tabs>
          <w:tab w:val="num" w:pos="1451"/>
        </w:tabs>
        <w:ind w:left="1451" w:hanging="180"/>
      </w:pPr>
    </w:lvl>
    <w:lvl w:ilvl="3" w:tplc="24A2BDE8">
      <w:start w:val="1"/>
      <w:numFmt w:val="decimal"/>
      <w:lvlText w:val="%4."/>
      <w:lvlJc w:val="left"/>
      <w:pPr>
        <w:tabs>
          <w:tab w:val="num" w:pos="2171"/>
        </w:tabs>
        <w:ind w:left="2171" w:hanging="360"/>
      </w:pPr>
    </w:lvl>
    <w:lvl w:ilvl="4" w:tplc="04240019">
      <w:start w:val="1"/>
      <w:numFmt w:val="lowerLetter"/>
      <w:lvlText w:val="%5."/>
      <w:lvlJc w:val="left"/>
      <w:pPr>
        <w:tabs>
          <w:tab w:val="num" w:pos="2891"/>
        </w:tabs>
        <w:ind w:left="2891" w:hanging="360"/>
      </w:pPr>
    </w:lvl>
    <w:lvl w:ilvl="5" w:tplc="0424001B">
      <w:start w:val="1"/>
      <w:numFmt w:val="lowerRoman"/>
      <w:lvlText w:val="%6."/>
      <w:lvlJc w:val="right"/>
      <w:pPr>
        <w:tabs>
          <w:tab w:val="num" w:pos="3611"/>
        </w:tabs>
        <w:ind w:left="3611" w:hanging="180"/>
      </w:pPr>
    </w:lvl>
    <w:lvl w:ilvl="6" w:tplc="0424000F">
      <w:start w:val="1"/>
      <w:numFmt w:val="decimal"/>
      <w:lvlText w:val="%7."/>
      <w:lvlJc w:val="left"/>
      <w:pPr>
        <w:tabs>
          <w:tab w:val="num" w:pos="4331"/>
        </w:tabs>
        <w:ind w:left="4331" w:hanging="360"/>
      </w:pPr>
    </w:lvl>
    <w:lvl w:ilvl="7" w:tplc="04240019">
      <w:start w:val="1"/>
      <w:numFmt w:val="lowerLetter"/>
      <w:lvlText w:val="%8."/>
      <w:lvlJc w:val="left"/>
      <w:pPr>
        <w:tabs>
          <w:tab w:val="num" w:pos="5051"/>
        </w:tabs>
        <w:ind w:left="5051" w:hanging="360"/>
      </w:pPr>
    </w:lvl>
    <w:lvl w:ilvl="8" w:tplc="0424001B">
      <w:start w:val="1"/>
      <w:numFmt w:val="lowerRoman"/>
      <w:lvlText w:val="%9."/>
      <w:lvlJc w:val="right"/>
      <w:pPr>
        <w:tabs>
          <w:tab w:val="num" w:pos="5771"/>
        </w:tabs>
        <w:ind w:left="5771" w:hanging="180"/>
      </w:pPr>
    </w:lvl>
  </w:abstractNum>
  <w:abstractNum w:abstractNumId="41"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42"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43" w15:restartNumberingAfterBreak="0">
    <w:nsid w:val="33A04708"/>
    <w:multiLevelType w:val="multilevel"/>
    <w:tmpl w:val="A934B55E"/>
    <w:lvl w:ilvl="0">
      <w:numFmt w:val="bullet"/>
      <w:lvlText w:val="-"/>
      <w:lvlJc w:val="left"/>
      <w:pPr>
        <w:tabs>
          <w:tab w:val="num" w:pos="-360"/>
        </w:tabs>
        <w:ind w:left="705" w:hanging="705"/>
      </w:pPr>
      <w:rPr>
        <w:rFonts w:ascii="Arial" w:eastAsiaTheme="minorHAnsi" w:hAnsi="Arial" w:cs="Aria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44" w15:restartNumberingAfterBreak="0">
    <w:nsid w:val="36C01203"/>
    <w:multiLevelType w:val="hybridMultilevel"/>
    <w:tmpl w:val="AC1AD404"/>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4E77A1"/>
    <w:multiLevelType w:val="hybridMultilevel"/>
    <w:tmpl w:val="7C04103C"/>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CA96064"/>
    <w:multiLevelType w:val="hybridMultilevel"/>
    <w:tmpl w:val="BAD06F02"/>
    <w:lvl w:ilvl="0" w:tplc="366C1A6A">
      <w:start w:val="1"/>
      <w:numFmt w:val="decimal"/>
      <w:lvlText w:val="%1."/>
      <w:lvlJc w:val="left"/>
      <w:pPr>
        <w:ind w:left="360" w:hanging="360"/>
      </w:pPr>
      <w:rPr>
        <w:rFonts w:hint="default"/>
        <w:sz w:val="24"/>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3ED23D40"/>
    <w:multiLevelType w:val="hybridMultilevel"/>
    <w:tmpl w:val="59FA1DB0"/>
    <w:lvl w:ilvl="0" w:tplc="B9BC0356">
      <w:numFmt w:val="bullet"/>
      <w:lvlText w:val="-"/>
      <w:lvlJc w:val="left"/>
      <w:pPr>
        <w:ind w:left="360" w:hanging="360"/>
      </w:pPr>
      <w:rPr>
        <w:rFonts w:hint="default"/>
      </w:rPr>
    </w:lvl>
    <w:lvl w:ilvl="1" w:tplc="BF06ED54">
      <w:numFmt w:val="bullet"/>
      <w:lvlText w:val="•"/>
      <w:lvlJc w:val="left"/>
      <w:pPr>
        <w:ind w:left="1425" w:hanging="705"/>
      </w:pPr>
      <w:rPr>
        <w:rFonts w:ascii="Times New Roman" w:eastAsia="Arial Unicode MS"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1"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4"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5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8"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9"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60"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3663283"/>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8"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6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70"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71"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5ECF0646"/>
    <w:multiLevelType w:val="multilevel"/>
    <w:tmpl w:val="AE466A0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0346346"/>
    <w:multiLevelType w:val="hybridMultilevel"/>
    <w:tmpl w:val="8A94F490"/>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BAC06F6"/>
    <w:multiLevelType w:val="hybridMultilevel"/>
    <w:tmpl w:val="81DEBAFE"/>
    <w:lvl w:ilvl="0" w:tplc="7BFE2902">
      <w:numFmt w:val="bullet"/>
      <w:lvlText w:val="-"/>
      <w:lvlJc w:val="left"/>
      <w:pPr>
        <w:ind w:left="360" w:hanging="360"/>
      </w:pPr>
      <w:rPr>
        <w:rFonts w:ascii="Calibri" w:eastAsia="Calibri" w:hAnsi="Calibri" w:cs="Calibri" w:hint="default"/>
      </w:rPr>
    </w:lvl>
    <w:lvl w:ilvl="1" w:tplc="7BFE2902">
      <w:numFmt w:val="bullet"/>
      <w:lvlText w:val="-"/>
      <w:lvlJc w:val="left"/>
      <w:pPr>
        <w:ind w:left="1080" w:hanging="360"/>
      </w:pPr>
      <w:rPr>
        <w:rFonts w:ascii="Calibri" w:eastAsia="Calibr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6" w15:restartNumberingAfterBreak="0">
    <w:nsid w:val="779B48D8"/>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9993EE9"/>
    <w:multiLevelType w:val="hybridMultilevel"/>
    <w:tmpl w:val="C0CE171C"/>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9"/>
  </w:num>
  <w:num w:numId="2">
    <w:abstractNumId w:val="41"/>
  </w:num>
  <w:num w:numId="3">
    <w:abstractNumId w:val="35"/>
  </w:num>
  <w:num w:numId="4">
    <w:abstractNumId w:val="54"/>
  </w:num>
  <w:num w:numId="5">
    <w:abstractNumId w:val="18"/>
  </w:num>
  <w:num w:numId="6">
    <w:abstractNumId w:val="50"/>
  </w:num>
  <w:num w:numId="7">
    <w:abstractNumId w:val="28"/>
  </w:num>
  <w:num w:numId="8">
    <w:abstractNumId w:val="76"/>
  </w:num>
  <w:num w:numId="9">
    <w:abstractNumId w:val="20"/>
  </w:num>
  <w:num w:numId="10">
    <w:abstractNumId w:val="56"/>
  </w:num>
  <w:num w:numId="11">
    <w:abstractNumId w:val="21"/>
  </w:num>
  <w:num w:numId="12">
    <w:abstractNumId w:val="70"/>
  </w:num>
  <w:num w:numId="13">
    <w:abstractNumId w:val="67"/>
  </w:num>
  <w:num w:numId="14">
    <w:abstractNumId w:val="82"/>
  </w:num>
  <w:num w:numId="15">
    <w:abstractNumId w:val="85"/>
  </w:num>
  <w:num w:numId="16">
    <w:abstractNumId w:val="46"/>
  </w:num>
  <w:num w:numId="17">
    <w:abstractNumId w:val="29"/>
  </w:num>
  <w:num w:numId="18">
    <w:abstractNumId w:val="69"/>
  </w:num>
  <w:num w:numId="19">
    <w:abstractNumId w:val="69"/>
    <w:lvlOverride w:ilvl="0">
      <w:lvl w:ilvl="0">
        <w:start w:val="1"/>
        <w:numFmt w:val="decimal"/>
        <w:lvlText w:val="%1."/>
        <w:legacy w:legacy="1" w:legacySpace="0" w:legacyIndent="283"/>
        <w:lvlJc w:val="left"/>
        <w:pPr>
          <w:ind w:left="283" w:hanging="283"/>
        </w:pPr>
        <w:rPr>
          <w:b w:val="0"/>
          <w:color w:val="auto"/>
        </w:rPr>
      </w:lvl>
    </w:lvlOverride>
  </w:num>
  <w:num w:numId="20">
    <w:abstractNumId w:val="80"/>
  </w:num>
  <w:num w:numId="21">
    <w:abstractNumId w:val="66"/>
  </w:num>
  <w:num w:numId="22">
    <w:abstractNumId w:val="78"/>
  </w:num>
  <w:num w:numId="23">
    <w:abstractNumId w:val="19"/>
  </w:num>
  <w:num w:numId="24">
    <w:abstractNumId w:val="55"/>
  </w:num>
  <w:num w:numId="25">
    <w:abstractNumId w:val="22"/>
  </w:num>
  <w:num w:numId="26">
    <w:abstractNumId w:val="23"/>
  </w:num>
  <w:num w:numId="27">
    <w:abstractNumId w:val="53"/>
  </w:num>
  <w:num w:numId="28">
    <w:abstractNumId w:val="58"/>
  </w:num>
  <w:num w:numId="29">
    <w:abstractNumId w:val="88"/>
  </w:num>
  <w:num w:numId="30">
    <w:abstractNumId w:val="4"/>
  </w:num>
  <w:num w:numId="31">
    <w:abstractNumId w:val="59"/>
  </w:num>
  <w:num w:numId="32">
    <w:abstractNumId w:val="57"/>
  </w:num>
  <w:num w:numId="33">
    <w:abstractNumId w:val="83"/>
  </w:num>
  <w:num w:numId="34">
    <w:abstractNumId w:val="26"/>
  </w:num>
  <w:num w:numId="35">
    <w:abstractNumId w:val="64"/>
  </w:num>
  <w:num w:numId="36">
    <w:abstractNumId w:val="62"/>
  </w:num>
  <w:num w:numId="37">
    <w:abstractNumId w:val="68"/>
  </w:num>
  <w:num w:numId="38">
    <w:abstractNumId w:val="7"/>
  </w:num>
  <w:num w:numId="39">
    <w:abstractNumId w:val="60"/>
  </w:num>
  <w:num w:numId="40">
    <w:abstractNumId w:val="72"/>
  </w:num>
  <w:num w:numId="41">
    <w:abstractNumId w:val="15"/>
  </w:num>
  <w:num w:numId="42">
    <w:abstractNumId w:val="71"/>
  </w:num>
  <w:num w:numId="43">
    <w:abstractNumId w:val="5"/>
  </w:num>
  <w:num w:numId="44">
    <w:abstractNumId w:val="89"/>
  </w:num>
  <w:num w:numId="45">
    <w:abstractNumId w:val="73"/>
  </w:num>
  <w:num w:numId="46">
    <w:abstractNumId w:val="79"/>
  </w:num>
  <w:num w:numId="47">
    <w:abstractNumId w:val="52"/>
  </w:num>
  <w:num w:numId="48">
    <w:abstractNumId w:val="65"/>
  </w:num>
  <w:num w:numId="49">
    <w:abstractNumId w:val="42"/>
  </w:num>
  <w:num w:numId="50">
    <w:abstractNumId w:val="47"/>
  </w:num>
  <w:num w:numId="51">
    <w:abstractNumId w:val="61"/>
  </w:num>
  <w:num w:numId="52">
    <w:abstractNumId w:val="11"/>
  </w:num>
  <w:num w:numId="53">
    <w:abstractNumId w:val="48"/>
  </w:num>
  <w:num w:numId="54">
    <w:abstractNumId w:val="37"/>
  </w:num>
  <w:num w:numId="55">
    <w:abstractNumId w:val="77"/>
  </w:num>
  <w:num w:numId="56">
    <w:abstractNumId w:val="8"/>
  </w:num>
  <w:num w:numId="57">
    <w:abstractNumId w:val="33"/>
  </w:num>
  <w:num w:numId="58">
    <w:abstractNumId w:val="74"/>
  </w:num>
  <w:num w:numId="59">
    <w:abstractNumId w:val="10"/>
  </w:num>
  <w:num w:numId="60">
    <w:abstractNumId w:val="84"/>
  </w:num>
  <w:num w:numId="61">
    <w:abstractNumId w:val="51"/>
  </w:num>
  <w:num w:numId="62">
    <w:abstractNumId w:val="86"/>
  </w:num>
  <w:num w:numId="6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num>
  <w:num w:numId="65">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12"/>
  </w:num>
  <w:num w:numId="68">
    <w:abstractNumId w:val="39"/>
  </w:num>
  <w:num w:numId="69">
    <w:abstractNumId w:val="43"/>
  </w:num>
  <w:num w:numId="70">
    <w:abstractNumId w:val="44"/>
  </w:num>
  <w:num w:numId="71">
    <w:abstractNumId w:val="16"/>
  </w:num>
  <w:num w:numId="72">
    <w:abstractNumId w:val="24"/>
  </w:num>
  <w:num w:numId="73">
    <w:abstractNumId w:val="27"/>
  </w:num>
  <w:num w:numId="74">
    <w:abstractNumId w:val="75"/>
  </w:num>
  <w:num w:numId="75">
    <w:abstractNumId w:val="30"/>
  </w:num>
  <w:num w:numId="76">
    <w:abstractNumId w:val="63"/>
  </w:num>
  <w:num w:numId="77">
    <w:abstractNumId w:val="14"/>
  </w:num>
  <w:num w:numId="78">
    <w:abstractNumId w:val="25"/>
  </w:num>
  <w:num w:numId="79">
    <w:abstractNumId w:val="36"/>
  </w:num>
  <w:num w:numId="80">
    <w:abstractNumId w:val="6"/>
  </w:num>
  <w:num w:numId="81">
    <w:abstractNumId w:val="49"/>
  </w:num>
  <w:num w:numId="82">
    <w:abstractNumId w:val="32"/>
  </w:num>
  <w:num w:numId="83">
    <w:abstractNumId w:val="34"/>
  </w:num>
  <w:num w:numId="84">
    <w:abstractNumId w:val="87"/>
  </w:num>
  <w:num w:numId="85">
    <w:abstractNumId w:val="45"/>
  </w:num>
  <w:num w:numId="86">
    <w:abstractNumId w:val="81"/>
  </w:num>
  <w:num w:numId="87">
    <w:abstractNumId w:val="1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D1E"/>
    <w:rsid w:val="000047AC"/>
    <w:rsid w:val="00006348"/>
    <w:rsid w:val="00011AE8"/>
    <w:rsid w:val="0001242D"/>
    <w:rsid w:val="00012E42"/>
    <w:rsid w:val="00015171"/>
    <w:rsid w:val="00020BFC"/>
    <w:rsid w:val="0002573D"/>
    <w:rsid w:val="00040E78"/>
    <w:rsid w:val="00042D9C"/>
    <w:rsid w:val="00051F6D"/>
    <w:rsid w:val="00053C52"/>
    <w:rsid w:val="00055826"/>
    <w:rsid w:val="000568BB"/>
    <w:rsid w:val="000626FD"/>
    <w:rsid w:val="00066302"/>
    <w:rsid w:val="000703D2"/>
    <w:rsid w:val="0007228C"/>
    <w:rsid w:val="00086832"/>
    <w:rsid w:val="000911A2"/>
    <w:rsid w:val="0009346D"/>
    <w:rsid w:val="00097F01"/>
    <w:rsid w:val="000A7EF2"/>
    <w:rsid w:val="000B0A9F"/>
    <w:rsid w:val="000B1F87"/>
    <w:rsid w:val="000C4FF1"/>
    <w:rsid w:val="000D2E68"/>
    <w:rsid w:val="000D4860"/>
    <w:rsid w:val="000D603D"/>
    <w:rsid w:val="000D6D0D"/>
    <w:rsid w:val="000D7D0B"/>
    <w:rsid w:val="000E6F3A"/>
    <w:rsid w:val="000F1688"/>
    <w:rsid w:val="00102B97"/>
    <w:rsid w:val="001037BB"/>
    <w:rsid w:val="00104232"/>
    <w:rsid w:val="00106EE9"/>
    <w:rsid w:val="00110C78"/>
    <w:rsid w:val="001128C7"/>
    <w:rsid w:val="001176FE"/>
    <w:rsid w:val="00117B35"/>
    <w:rsid w:val="001276F7"/>
    <w:rsid w:val="00131188"/>
    <w:rsid w:val="00140BBF"/>
    <w:rsid w:val="00146811"/>
    <w:rsid w:val="00147F42"/>
    <w:rsid w:val="00150932"/>
    <w:rsid w:val="001527B7"/>
    <w:rsid w:val="00164E7E"/>
    <w:rsid w:val="00171FE8"/>
    <w:rsid w:val="00176154"/>
    <w:rsid w:val="001810E9"/>
    <w:rsid w:val="00182E4A"/>
    <w:rsid w:val="001A4201"/>
    <w:rsid w:val="001B08F9"/>
    <w:rsid w:val="001C1469"/>
    <w:rsid w:val="001C44F9"/>
    <w:rsid w:val="001D3758"/>
    <w:rsid w:val="001D62C9"/>
    <w:rsid w:val="001E3A55"/>
    <w:rsid w:val="001F4D00"/>
    <w:rsid w:val="001F6ED0"/>
    <w:rsid w:val="00200F83"/>
    <w:rsid w:val="00202279"/>
    <w:rsid w:val="00210231"/>
    <w:rsid w:val="00216459"/>
    <w:rsid w:val="002169BD"/>
    <w:rsid w:val="002173E3"/>
    <w:rsid w:val="00220E0F"/>
    <w:rsid w:val="00223CEC"/>
    <w:rsid w:val="00225664"/>
    <w:rsid w:val="002347BE"/>
    <w:rsid w:val="002407DD"/>
    <w:rsid w:val="00243D35"/>
    <w:rsid w:val="002508A0"/>
    <w:rsid w:val="00262BB1"/>
    <w:rsid w:val="00265E5D"/>
    <w:rsid w:val="00266C35"/>
    <w:rsid w:val="00267E07"/>
    <w:rsid w:val="002702B8"/>
    <w:rsid w:val="00271962"/>
    <w:rsid w:val="00273C0A"/>
    <w:rsid w:val="002A5985"/>
    <w:rsid w:val="002B5182"/>
    <w:rsid w:val="002C32C7"/>
    <w:rsid w:val="002C4648"/>
    <w:rsid w:val="002E1B29"/>
    <w:rsid w:val="002E2F42"/>
    <w:rsid w:val="002E4C12"/>
    <w:rsid w:val="002F4A2C"/>
    <w:rsid w:val="00307915"/>
    <w:rsid w:val="0032160E"/>
    <w:rsid w:val="003343D1"/>
    <w:rsid w:val="00335943"/>
    <w:rsid w:val="00347F76"/>
    <w:rsid w:val="003519B7"/>
    <w:rsid w:val="00384920"/>
    <w:rsid w:val="00386BD8"/>
    <w:rsid w:val="003914A5"/>
    <w:rsid w:val="00393B79"/>
    <w:rsid w:val="0039570A"/>
    <w:rsid w:val="003A14AE"/>
    <w:rsid w:val="003A7AA5"/>
    <w:rsid w:val="003B1BF2"/>
    <w:rsid w:val="003C1E84"/>
    <w:rsid w:val="003C5214"/>
    <w:rsid w:val="003C6316"/>
    <w:rsid w:val="003C79EA"/>
    <w:rsid w:val="003E371B"/>
    <w:rsid w:val="003E77D2"/>
    <w:rsid w:val="0040203C"/>
    <w:rsid w:val="0041787C"/>
    <w:rsid w:val="00431E3F"/>
    <w:rsid w:val="00435171"/>
    <w:rsid w:val="0043773B"/>
    <w:rsid w:val="00440261"/>
    <w:rsid w:val="00441B58"/>
    <w:rsid w:val="0044252A"/>
    <w:rsid w:val="004457CA"/>
    <w:rsid w:val="004520DB"/>
    <w:rsid w:val="0045523C"/>
    <w:rsid w:val="004559B8"/>
    <w:rsid w:val="00457D4A"/>
    <w:rsid w:val="0046301F"/>
    <w:rsid w:val="00464061"/>
    <w:rsid w:val="0047104C"/>
    <w:rsid w:val="004724FB"/>
    <w:rsid w:val="004734E6"/>
    <w:rsid w:val="0047602A"/>
    <w:rsid w:val="00477F4D"/>
    <w:rsid w:val="00480C3E"/>
    <w:rsid w:val="00481039"/>
    <w:rsid w:val="00481286"/>
    <w:rsid w:val="00482144"/>
    <w:rsid w:val="00483DDB"/>
    <w:rsid w:val="00485F6E"/>
    <w:rsid w:val="00496259"/>
    <w:rsid w:val="004A364B"/>
    <w:rsid w:val="004B09D9"/>
    <w:rsid w:val="004B2A2B"/>
    <w:rsid w:val="004B6EC4"/>
    <w:rsid w:val="004B7A1D"/>
    <w:rsid w:val="004B7B53"/>
    <w:rsid w:val="004C2016"/>
    <w:rsid w:val="004C790B"/>
    <w:rsid w:val="004D13C7"/>
    <w:rsid w:val="004D16FE"/>
    <w:rsid w:val="004D47A4"/>
    <w:rsid w:val="004E2E05"/>
    <w:rsid w:val="004E56C7"/>
    <w:rsid w:val="004E6A90"/>
    <w:rsid w:val="004E7777"/>
    <w:rsid w:val="004F2558"/>
    <w:rsid w:val="004F3295"/>
    <w:rsid w:val="004F5C7F"/>
    <w:rsid w:val="00501756"/>
    <w:rsid w:val="0050443A"/>
    <w:rsid w:val="005112B6"/>
    <w:rsid w:val="00525A1A"/>
    <w:rsid w:val="00526311"/>
    <w:rsid w:val="00526E13"/>
    <w:rsid w:val="00531F20"/>
    <w:rsid w:val="0053359B"/>
    <w:rsid w:val="005348E5"/>
    <w:rsid w:val="005351A4"/>
    <w:rsid w:val="0053602E"/>
    <w:rsid w:val="00536A85"/>
    <w:rsid w:val="00545158"/>
    <w:rsid w:val="0054530D"/>
    <w:rsid w:val="00545BF6"/>
    <w:rsid w:val="00556D6D"/>
    <w:rsid w:val="00560CA2"/>
    <w:rsid w:val="00561753"/>
    <w:rsid w:val="005814B1"/>
    <w:rsid w:val="005821DF"/>
    <w:rsid w:val="0058224A"/>
    <w:rsid w:val="00585717"/>
    <w:rsid w:val="00585C89"/>
    <w:rsid w:val="00587177"/>
    <w:rsid w:val="0059075A"/>
    <w:rsid w:val="00590AF5"/>
    <w:rsid w:val="00593DCD"/>
    <w:rsid w:val="00596409"/>
    <w:rsid w:val="005A64B4"/>
    <w:rsid w:val="005A67BF"/>
    <w:rsid w:val="005A6B08"/>
    <w:rsid w:val="005B3625"/>
    <w:rsid w:val="005B6F59"/>
    <w:rsid w:val="005C1F61"/>
    <w:rsid w:val="005C367D"/>
    <w:rsid w:val="005E177D"/>
    <w:rsid w:val="005E4663"/>
    <w:rsid w:val="00600038"/>
    <w:rsid w:val="00601B3F"/>
    <w:rsid w:val="00601ECE"/>
    <w:rsid w:val="00604DE3"/>
    <w:rsid w:val="00606545"/>
    <w:rsid w:val="0061632B"/>
    <w:rsid w:val="00624E4F"/>
    <w:rsid w:val="006279CC"/>
    <w:rsid w:val="006279FF"/>
    <w:rsid w:val="00634175"/>
    <w:rsid w:val="00634857"/>
    <w:rsid w:val="00643C76"/>
    <w:rsid w:val="006806EA"/>
    <w:rsid w:val="006830FA"/>
    <w:rsid w:val="006845F5"/>
    <w:rsid w:val="00685132"/>
    <w:rsid w:val="00693D1E"/>
    <w:rsid w:val="006A06A7"/>
    <w:rsid w:val="006A2105"/>
    <w:rsid w:val="006B5D63"/>
    <w:rsid w:val="006B6BB6"/>
    <w:rsid w:val="006B78D5"/>
    <w:rsid w:val="006C28AE"/>
    <w:rsid w:val="006C3029"/>
    <w:rsid w:val="006D2819"/>
    <w:rsid w:val="006D3D0A"/>
    <w:rsid w:val="006E0A68"/>
    <w:rsid w:val="006E26AA"/>
    <w:rsid w:val="006E3F8E"/>
    <w:rsid w:val="006E4906"/>
    <w:rsid w:val="006F12AC"/>
    <w:rsid w:val="006F6D58"/>
    <w:rsid w:val="006F6D62"/>
    <w:rsid w:val="00707B0A"/>
    <w:rsid w:val="0071034E"/>
    <w:rsid w:val="00710478"/>
    <w:rsid w:val="00715455"/>
    <w:rsid w:val="0072095F"/>
    <w:rsid w:val="00724366"/>
    <w:rsid w:val="00727442"/>
    <w:rsid w:val="007300FF"/>
    <w:rsid w:val="00730B02"/>
    <w:rsid w:val="007364BF"/>
    <w:rsid w:val="007427B0"/>
    <w:rsid w:val="00744FFD"/>
    <w:rsid w:val="00751F16"/>
    <w:rsid w:val="007577B2"/>
    <w:rsid w:val="00765284"/>
    <w:rsid w:val="007709BE"/>
    <w:rsid w:val="00780F80"/>
    <w:rsid w:val="007864DF"/>
    <w:rsid w:val="00786EDE"/>
    <w:rsid w:val="00794208"/>
    <w:rsid w:val="007A21BB"/>
    <w:rsid w:val="007A2A74"/>
    <w:rsid w:val="007B4F76"/>
    <w:rsid w:val="007B5C42"/>
    <w:rsid w:val="007C005A"/>
    <w:rsid w:val="007C2962"/>
    <w:rsid w:val="007C33EF"/>
    <w:rsid w:val="007C3D72"/>
    <w:rsid w:val="007C4909"/>
    <w:rsid w:val="007C594F"/>
    <w:rsid w:val="007C7506"/>
    <w:rsid w:val="007D1588"/>
    <w:rsid w:val="007D4509"/>
    <w:rsid w:val="007E3354"/>
    <w:rsid w:val="007F255B"/>
    <w:rsid w:val="007F6988"/>
    <w:rsid w:val="008128AA"/>
    <w:rsid w:val="00813533"/>
    <w:rsid w:val="0082244E"/>
    <w:rsid w:val="00842F28"/>
    <w:rsid w:val="00845B81"/>
    <w:rsid w:val="00850F97"/>
    <w:rsid w:val="00853D48"/>
    <w:rsid w:val="00853EE8"/>
    <w:rsid w:val="008563CE"/>
    <w:rsid w:val="0086733F"/>
    <w:rsid w:val="008710B2"/>
    <w:rsid w:val="00876394"/>
    <w:rsid w:val="00886448"/>
    <w:rsid w:val="008865B6"/>
    <w:rsid w:val="00890886"/>
    <w:rsid w:val="00896803"/>
    <w:rsid w:val="008A0715"/>
    <w:rsid w:val="008A767F"/>
    <w:rsid w:val="008B1E3C"/>
    <w:rsid w:val="008B742E"/>
    <w:rsid w:val="008B7AC6"/>
    <w:rsid w:val="008C234D"/>
    <w:rsid w:val="008C48F3"/>
    <w:rsid w:val="008C7643"/>
    <w:rsid w:val="008E5214"/>
    <w:rsid w:val="009027C4"/>
    <w:rsid w:val="00904F31"/>
    <w:rsid w:val="00907B47"/>
    <w:rsid w:val="0091028E"/>
    <w:rsid w:val="00914F92"/>
    <w:rsid w:val="00917D66"/>
    <w:rsid w:val="00922759"/>
    <w:rsid w:val="009254A7"/>
    <w:rsid w:val="009272E9"/>
    <w:rsid w:val="00934EBD"/>
    <w:rsid w:val="009362FB"/>
    <w:rsid w:val="00943846"/>
    <w:rsid w:val="00950195"/>
    <w:rsid w:val="00955B58"/>
    <w:rsid w:val="00957734"/>
    <w:rsid w:val="009804FA"/>
    <w:rsid w:val="009822BA"/>
    <w:rsid w:val="009865CA"/>
    <w:rsid w:val="00991280"/>
    <w:rsid w:val="009A3911"/>
    <w:rsid w:val="009A543D"/>
    <w:rsid w:val="009B6864"/>
    <w:rsid w:val="009B6AB4"/>
    <w:rsid w:val="009B6E19"/>
    <w:rsid w:val="009B7D2C"/>
    <w:rsid w:val="009C00A8"/>
    <w:rsid w:val="009C26F2"/>
    <w:rsid w:val="009C6871"/>
    <w:rsid w:val="009D0238"/>
    <w:rsid w:val="009D2680"/>
    <w:rsid w:val="009D3020"/>
    <w:rsid w:val="009F0672"/>
    <w:rsid w:val="00A04A25"/>
    <w:rsid w:val="00A07DEA"/>
    <w:rsid w:val="00A16ABA"/>
    <w:rsid w:val="00A30ECA"/>
    <w:rsid w:val="00A30F58"/>
    <w:rsid w:val="00A50CD7"/>
    <w:rsid w:val="00A54B7A"/>
    <w:rsid w:val="00A65906"/>
    <w:rsid w:val="00A82C3F"/>
    <w:rsid w:val="00A84563"/>
    <w:rsid w:val="00AA09F2"/>
    <w:rsid w:val="00AA329B"/>
    <w:rsid w:val="00AA5AF4"/>
    <w:rsid w:val="00AB5BE7"/>
    <w:rsid w:val="00AB61A0"/>
    <w:rsid w:val="00AB7839"/>
    <w:rsid w:val="00AC1F5C"/>
    <w:rsid w:val="00AC21A9"/>
    <w:rsid w:val="00AC537C"/>
    <w:rsid w:val="00AC7B04"/>
    <w:rsid w:val="00AD25EF"/>
    <w:rsid w:val="00AD32D1"/>
    <w:rsid w:val="00AD46A0"/>
    <w:rsid w:val="00AD4B94"/>
    <w:rsid w:val="00AD7248"/>
    <w:rsid w:val="00AE228F"/>
    <w:rsid w:val="00AE539E"/>
    <w:rsid w:val="00AE5693"/>
    <w:rsid w:val="00AF2517"/>
    <w:rsid w:val="00AF4F33"/>
    <w:rsid w:val="00B016AA"/>
    <w:rsid w:val="00B01DDC"/>
    <w:rsid w:val="00B0651D"/>
    <w:rsid w:val="00B12341"/>
    <w:rsid w:val="00B126F1"/>
    <w:rsid w:val="00B13C69"/>
    <w:rsid w:val="00B1515C"/>
    <w:rsid w:val="00B25585"/>
    <w:rsid w:val="00B3277C"/>
    <w:rsid w:val="00B42FA1"/>
    <w:rsid w:val="00B4656D"/>
    <w:rsid w:val="00B55E61"/>
    <w:rsid w:val="00B5704F"/>
    <w:rsid w:val="00B616AC"/>
    <w:rsid w:val="00B7332D"/>
    <w:rsid w:val="00B7799B"/>
    <w:rsid w:val="00B779A2"/>
    <w:rsid w:val="00B83DFF"/>
    <w:rsid w:val="00B84CD4"/>
    <w:rsid w:val="00B85673"/>
    <w:rsid w:val="00B862A1"/>
    <w:rsid w:val="00BA109D"/>
    <w:rsid w:val="00BA323D"/>
    <w:rsid w:val="00BA5CE0"/>
    <w:rsid w:val="00BC3B38"/>
    <w:rsid w:val="00BC5963"/>
    <w:rsid w:val="00BD393A"/>
    <w:rsid w:val="00BE1CA7"/>
    <w:rsid w:val="00BE34E9"/>
    <w:rsid w:val="00BE4D6B"/>
    <w:rsid w:val="00BF0820"/>
    <w:rsid w:val="00BF22CB"/>
    <w:rsid w:val="00BF2843"/>
    <w:rsid w:val="00BF3DA3"/>
    <w:rsid w:val="00C01599"/>
    <w:rsid w:val="00C21277"/>
    <w:rsid w:val="00C3628E"/>
    <w:rsid w:val="00C364CC"/>
    <w:rsid w:val="00C36CB6"/>
    <w:rsid w:val="00C40739"/>
    <w:rsid w:val="00C45E2C"/>
    <w:rsid w:val="00C46B0A"/>
    <w:rsid w:val="00C47FB9"/>
    <w:rsid w:val="00C55A4B"/>
    <w:rsid w:val="00C57778"/>
    <w:rsid w:val="00C62F22"/>
    <w:rsid w:val="00C63EE8"/>
    <w:rsid w:val="00C7291D"/>
    <w:rsid w:val="00C84DD3"/>
    <w:rsid w:val="00C86AFE"/>
    <w:rsid w:val="00C86DAF"/>
    <w:rsid w:val="00C902F6"/>
    <w:rsid w:val="00C9084B"/>
    <w:rsid w:val="00C94A9C"/>
    <w:rsid w:val="00CA754A"/>
    <w:rsid w:val="00CA76DF"/>
    <w:rsid w:val="00CB484D"/>
    <w:rsid w:val="00CB6A57"/>
    <w:rsid w:val="00CC4ACB"/>
    <w:rsid w:val="00CE0750"/>
    <w:rsid w:val="00CE199B"/>
    <w:rsid w:val="00CE5BA4"/>
    <w:rsid w:val="00CE65E8"/>
    <w:rsid w:val="00D06658"/>
    <w:rsid w:val="00D147B9"/>
    <w:rsid w:val="00D14D3D"/>
    <w:rsid w:val="00D1753F"/>
    <w:rsid w:val="00D21333"/>
    <w:rsid w:val="00D32C7E"/>
    <w:rsid w:val="00D33EB8"/>
    <w:rsid w:val="00D3457F"/>
    <w:rsid w:val="00D37A42"/>
    <w:rsid w:val="00D40361"/>
    <w:rsid w:val="00D4339D"/>
    <w:rsid w:val="00D45E59"/>
    <w:rsid w:val="00D469B9"/>
    <w:rsid w:val="00D533A8"/>
    <w:rsid w:val="00D64948"/>
    <w:rsid w:val="00D65496"/>
    <w:rsid w:val="00D67F02"/>
    <w:rsid w:val="00D81356"/>
    <w:rsid w:val="00D834BF"/>
    <w:rsid w:val="00D91C40"/>
    <w:rsid w:val="00DA4619"/>
    <w:rsid w:val="00DA6DF4"/>
    <w:rsid w:val="00DB0031"/>
    <w:rsid w:val="00DB45CF"/>
    <w:rsid w:val="00DC1107"/>
    <w:rsid w:val="00DC1A84"/>
    <w:rsid w:val="00DC537A"/>
    <w:rsid w:val="00DC6B2C"/>
    <w:rsid w:val="00DD7B02"/>
    <w:rsid w:val="00DD7CD2"/>
    <w:rsid w:val="00DE7054"/>
    <w:rsid w:val="00DF0725"/>
    <w:rsid w:val="00DF2623"/>
    <w:rsid w:val="00DF4A1B"/>
    <w:rsid w:val="00E11B4B"/>
    <w:rsid w:val="00E2677D"/>
    <w:rsid w:val="00E3559F"/>
    <w:rsid w:val="00E35E55"/>
    <w:rsid w:val="00E47535"/>
    <w:rsid w:val="00E522FA"/>
    <w:rsid w:val="00E53BE5"/>
    <w:rsid w:val="00E62CF8"/>
    <w:rsid w:val="00E62FC7"/>
    <w:rsid w:val="00E67CCA"/>
    <w:rsid w:val="00E7021C"/>
    <w:rsid w:val="00E737CE"/>
    <w:rsid w:val="00E8450C"/>
    <w:rsid w:val="00E92559"/>
    <w:rsid w:val="00E9305F"/>
    <w:rsid w:val="00E95F9D"/>
    <w:rsid w:val="00EB391B"/>
    <w:rsid w:val="00EB65BC"/>
    <w:rsid w:val="00EC2FC5"/>
    <w:rsid w:val="00EC37B3"/>
    <w:rsid w:val="00EC486C"/>
    <w:rsid w:val="00EC4897"/>
    <w:rsid w:val="00ED19BA"/>
    <w:rsid w:val="00EE09B2"/>
    <w:rsid w:val="00EE5059"/>
    <w:rsid w:val="00EF0538"/>
    <w:rsid w:val="00F15C6D"/>
    <w:rsid w:val="00F21974"/>
    <w:rsid w:val="00F25F4C"/>
    <w:rsid w:val="00F31243"/>
    <w:rsid w:val="00F31320"/>
    <w:rsid w:val="00F32B55"/>
    <w:rsid w:val="00F3479A"/>
    <w:rsid w:val="00F4484A"/>
    <w:rsid w:val="00F456E0"/>
    <w:rsid w:val="00F514FE"/>
    <w:rsid w:val="00F55D97"/>
    <w:rsid w:val="00F60614"/>
    <w:rsid w:val="00F63C70"/>
    <w:rsid w:val="00F70CF9"/>
    <w:rsid w:val="00F752DE"/>
    <w:rsid w:val="00F81022"/>
    <w:rsid w:val="00F83433"/>
    <w:rsid w:val="00F90F7D"/>
    <w:rsid w:val="00FA0FE2"/>
    <w:rsid w:val="00FA4957"/>
    <w:rsid w:val="00FA5AED"/>
    <w:rsid w:val="00FA7B00"/>
    <w:rsid w:val="00FB00CE"/>
    <w:rsid w:val="00FB4C8F"/>
    <w:rsid w:val="00FC16A9"/>
    <w:rsid w:val="00FC7440"/>
    <w:rsid w:val="00FC7848"/>
    <w:rsid w:val="00FF3658"/>
    <w:rsid w:val="00FF366A"/>
    <w:rsid w:val="00FF3DC9"/>
    <w:rsid w:val="00FF60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E26AA"/>
    <w:rPr>
      <w:rFonts w:ascii="Times New Roman" w:eastAsia="Times New Roman" w:hAnsi="Times New Roman" w:cs="Times New Roman"/>
      <w:sz w:val="24"/>
      <w:szCs w:val="20"/>
      <w:lang w:eastAsia="sl-SI"/>
    </w:rPr>
  </w:style>
  <w:style w:type="paragraph" w:styleId="Noga">
    <w:name w:val="footer"/>
    <w:basedOn w:val="Navaden"/>
    <w:link w:val="NogaZnak"/>
    <w:rsid w:val="006E26AA"/>
    <w:pPr>
      <w:tabs>
        <w:tab w:val="center" w:pos="4536"/>
        <w:tab w:val="right" w:pos="9072"/>
      </w:tabs>
    </w:pPr>
    <w:rPr>
      <w:szCs w:val="20"/>
      <w:lang w:val="x-none" w:eastAsia="x-none"/>
    </w:rPr>
  </w:style>
  <w:style w:type="character" w:customStyle="1" w:styleId="NogaZnak">
    <w:name w:val="Noga Znak"/>
    <w:basedOn w:val="Privzetapisavaodstavka"/>
    <w:link w:val="Noga"/>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20"/>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22"/>
      </w:numPr>
    </w:pPr>
  </w:style>
  <w:style w:type="numbering" w:customStyle="1" w:styleId="Slog2">
    <w:name w:val="Slog2"/>
    <w:rsid w:val="006E26AA"/>
    <w:pPr>
      <w:numPr>
        <w:numId w:val="23"/>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24"/>
      </w:numPr>
      <w:spacing w:before="120" w:after="120"/>
      <w:jc w:val="both"/>
    </w:pPr>
    <w:rPr>
      <w:snapToGrid w:val="0"/>
      <w:lang w:val="en-GB"/>
    </w:rPr>
  </w:style>
  <w:style w:type="paragraph" w:styleId="Otevilenseznam">
    <w:name w:val="List Number"/>
    <w:basedOn w:val="Navaden"/>
    <w:rsid w:val="006E26AA"/>
    <w:pPr>
      <w:numPr>
        <w:numId w:val="22"/>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38"/>
      </w:numPr>
    </w:pPr>
  </w:style>
  <w:style w:type="numbering" w:customStyle="1" w:styleId="ImportedStyle3">
    <w:name w:val="Imported Style 3"/>
    <w:rsid w:val="006E26AA"/>
    <w:pPr>
      <w:numPr>
        <w:numId w:val="39"/>
      </w:numPr>
    </w:pPr>
  </w:style>
  <w:style w:type="numbering" w:customStyle="1" w:styleId="ImportedStyle4">
    <w:name w:val="Imported Style 4"/>
    <w:rsid w:val="006E26AA"/>
    <w:pPr>
      <w:numPr>
        <w:numId w:val="40"/>
      </w:numPr>
    </w:pPr>
  </w:style>
  <w:style w:type="numbering" w:customStyle="1" w:styleId="ImportedStyle5">
    <w:name w:val="Imported Style 5"/>
    <w:rsid w:val="006E26AA"/>
    <w:pPr>
      <w:numPr>
        <w:numId w:val="41"/>
      </w:numPr>
    </w:pPr>
  </w:style>
  <w:style w:type="numbering" w:customStyle="1" w:styleId="ImportedStyle11">
    <w:name w:val="Imported Style 11"/>
    <w:rsid w:val="006E26AA"/>
    <w:pPr>
      <w:numPr>
        <w:numId w:val="42"/>
      </w:numPr>
    </w:pPr>
  </w:style>
  <w:style w:type="numbering" w:customStyle="1" w:styleId="ImportedStyle6">
    <w:name w:val="Imported Style 6"/>
    <w:rsid w:val="006E26AA"/>
    <w:pPr>
      <w:numPr>
        <w:numId w:val="43"/>
      </w:numPr>
    </w:pPr>
  </w:style>
  <w:style w:type="numbering" w:customStyle="1" w:styleId="ImportedStyle7">
    <w:name w:val="Imported Style 7"/>
    <w:rsid w:val="006E26AA"/>
    <w:pPr>
      <w:numPr>
        <w:numId w:val="44"/>
      </w:numPr>
    </w:pPr>
  </w:style>
  <w:style w:type="numbering" w:customStyle="1" w:styleId="ImportedStyle8">
    <w:name w:val="Imported Style 8"/>
    <w:rsid w:val="006E26AA"/>
    <w:pPr>
      <w:numPr>
        <w:numId w:val="45"/>
      </w:numPr>
    </w:pPr>
  </w:style>
  <w:style w:type="numbering" w:customStyle="1" w:styleId="ImportedStyle9">
    <w:name w:val="Imported Style 9"/>
    <w:rsid w:val="006E26AA"/>
    <w:pPr>
      <w:numPr>
        <w:numId w:val="46"/>
      </w:numPr>
    </w:pPr>
  </w:style>
  <w:style w:type="numbering" w:customStyle="1" w:styleId="ImportedStyle10">
    <w:name w:val="Imported Style 10"/>
    <w:rsid w:val="006E26AA"/>
    <w:pPr>
      <w:numPr>
        <w:numId w:val="47"/>
      </w:numPr>
    </w:pPr>
  </w:style>
  <w:style w:type="numbering" w:customStyle="1" w:styleId="ImportedStyle12">
    <w:name w:val="Imported Style 12"/>
    <w:rsid w:val="006E26AA"/>
    <w:pPr>
      <w:numPr>
        <w:numId w:val="48"/>
      </w:numPr>
    </w:pPr>
  </w:style>
  <w:style w:type="numbering" w:customStyle="1" w:styleId="Dash">
    <w:name w:val="Dash"/>
    <w:rsid w:val="006E26AA"/>
    <w:pPr>
      <w:numPr>
        <w:numId w:val="49"/>
      </w:numPr>
    </w:pPr>
  </w:style>
  <w:style w:type="numbering" w:customStyle="1" w:styleId="Seznam31">
    <w:name w:val="Seznam 31"/>
    <w:rsid w:val="006E26AA"/>
    <w:pPr>
      <w:numPr>
        <w:numId w:val="50"/>
      </w:numPr>
    </w:pPr>
  </w:style>
  <w:style w:type="numbering" w:customStyle="1" w:styleId="List1">
    <w:name w:val="List 1"/>
    <w:rsid w:val="006E26AA"/>
    <w:pPr>
      <w:numPr>
        <w:numId w:val="51"/>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205925">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685640885">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4056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jn.gov.si/eJN2%20%20najkasneje%20do%200.%205"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ejn.gov.si/mojej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eader" Target="header7.xml"/><Relationship Id="rId30" Type="http://schemas.openxmlformats.org/officeDocument/2006/relationships/footer" Target="footer6.xml"/><Relationship Id="rId8"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F5A4D1-AB67-4424-87F8-DD71C2171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4547</TotalTime>
  <Pages>53</Pages>
  <Words>15589</Words>
  <Characters>88861</Characters>
  <Application>Microsoft Office Word</Application>
  <DocSecurity>0</DocSecurity>
  <Lines>740</Lines>
  <Paragraphs>208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Jasmin Mujkić</cp:lastModifiedBy>
  <cp:revision>307</cp:revision>
  <dcterms:created xsi:type="dcterms:W3CDTF">2022-12-22T12:46:00Z</dcterms:created>
  <dcterms:modified xsi:type="dcterms:W3CDTF">2025-12-18T12:08:00Z</dcterms:modified>
</cp:coreProperties>
</file>